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C8202" w14:textId="77777777" w:rsidR="007E305F" w:rsidRPr="00D84090" w:rsidRDefault="007E305F" w:rsidP="007E305F">
      <w:pPr>
        <w:pStyle w:val="Naslov9"/>
        <w:rPr>
          <w:rFonts w:ascii="Garamond" w:hAnsi="Garamond" w:cs="Calibri"/>
          <w:sz w:val="24"/>
          <w:szCs w:val="24"/>
        </w:rPr>
      </w:pPr>
      <w:r w:rsidRPr="00D84090">
        <w:rPr>
          <w:rFonts w:ascii="Garamond" w:hAnsi="Garamond" w:cs="Calibri"/>
          <w:sz w:val="24"/>
          <w:szCs w:val="24"/>
        </w:rPr>
        <w:t xml:space="preserve">                                                                        </w:t>
      </w:r>
      <w:r w:rsidRPr="00D84090">
        <w:rPr>
          <w:rFonts w:ascii="Garamond" w:hAnsi="Garamond" w:cs="Calibri"/>
          <w:noProof/>
          <w:sz w:val="24"/>
          <w:szCs w:val="24"/>
        </w:rPr>
        <w:drawing>
          <wp:inline distT="0" distB="0" distL="0" distR="0" wp14:anchorId="0E10AA25" wp14:editId="305C0244">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666472EC" w14:textId="77777777" w:rsidR="007E305F" w:rsidRPr="00D84090" w:rsidRDefault="007E305F" w:rsidP="007E305F">
      <w:pPr>
        <w:pStyle w:val="Naslov6"/>
        <w:ind w:firstLine="708"/>
        <w:rPr>
          <w:rFonts w:ascii="Garamond" w:hAnsi="Garamond" w:cs="Calibri"/>
        </w:rPr>
      </w:pPr>
      <w:r w:rsidRPr="00D84090">
        <w:rPr>
          <w:rFonts w:ascii="Garamond" w:hAnsi="Garamond" w:cs="Calibri"/>
        </w:rPr>
        <w:t>OBLAKOVA ULICA 5</w:t>
      </w:r>
    </w:p>
    <w:p w14:paraId="3699ACAA" w14:textId="77777777" w:rsidR="007E305F" w:rsidRPr="00D84090" w:rsidRDefault="007E305F" w:rsidP="007E305F">
      <w:pPr>
        <w:pStyle w:val="Naslov6"/>
        <w:ind w:firstLine="708"/>
        <w:rPr>
          <w:rFonts w:ascii="Garamond" w:hAnsi="Garamond" w:cs="Calibri"/>
        </w:rPr>
      </w:pPr>
      <w:r w:rsidRPr="00D84090">
        <w:rPr>
          <w:rFonts w:ascii="Garamond" w:hAnsi="Garamond" w:cs="Calibri"/>
        </w:rPr>
        <w:t xml:space="preserve">3000 CELJE    </w:t>
      </w:r>
    </w:p>
    <w:p w14:paraId="4081C2EF" w14:textId="77777777" w:rsidR="007E305F" w:rsidRPr="00D84090" w:rsidRDefault="007E305F" w:rsidP="007E305F">
      <w:pPr>
        <w:ind w:firstLine="708"/>
        <w:jc w:val="both"/>
        <w:rPr>
          <w:rFonts w:ascii="Garamond" w:hAnsi="Garamond" w:cs="Calibri"/>
          <w:b/>
        </w:rPr>
      </w:pPr>
      <w:r w:rsidRPr="00D84090">
        <w:rPr>
          <w:rFonts w:ascii="Garamond" w:hAnsi="Garamond" w:cs="Calibri"/>
          <w:b/>
        </w:rPr>
        <w:t>tel: (03) 42 33 000</w:t>
      </w:r>
    </w:p>
    <w:p w14:paraId="4D20281C" w14:textId="77777777" w:rsidR="007E305F" w:rsidRPr="00D84090" w:rsidRDefault="007E305F" w:rsidP="007E305F">
      <w:pPr>
        <w:pStyle w:val="Naslov6"/>
        <w:ind w:firstLine="708"/>
        <w:rPr>
          <w:rFonts w:ascii="Garamond" w:hAnsi="Garamond" w:cs="Calibri"/>
        </w:rPr>
      </w:pPr>
      <w:r w:rsidRPr="00D84090">
        <w:rPr>
          <w:rFonts w:ascii="Garamond" w:hAnsi="Garamond" w:cs="Calibri"/>
        </w:rPr>
        <w:t xml:space="preserve">fax: (03) 42 33 757                         </w:t>
      </w:r>
    </w:p>
    <w:p w14:paraId="65AF997B" w14:textId="77777777" w:rsidR="007E305F" w:rsidRPr="00D84090" w:rsidRDefault="007E305F" w:rsidP="007E305F">
      <w:pPr>
        <w:pStyle w:val="Naslov6"/>
        <w:ind w:firstLine="708"/>
        <w:rPr>
          <w:rFonts w:ascii="Garamond" w:hAnsi="Garamond" w:cs="Calibri"/>
        </w:rPr>
      </w:pPr>
    </w:p>
    <w:p w14:paraId="1C9FDF53" w14:textId="77777777" w:rsidR="007E305F" w:rsidRPr="00D84090" w:rsidRDefault="007E305F" w:rsidP="007E305F">
      <w:pPr>
        <w:pStyle w:val="Naslov6"/>
        <w:ind w:firstLine="708"/>
        <w:rPr>
          <w:rFonts w:ascii="Garamond" w:hAnsi="Garamond" w:cs="Calibri"/>
        </w:rPr>
      </w:pPr>
    </w:p>
    <w:p w14:paraId="3C472C40" w14:textId="77777777" w:rsidR="007E305F" w:rsidRPr="00D84090" w:rsidRDefault="007E305F" w:rsidP="007E305F">
      <w:pPr>
        <w:pStyle w:val="Naslov6"/>
        <w:ind w:firstLine="708"/>
        <w:rPr>
          <w:rFonts w:ascii="Garamond" w:hAnsi="Garamond" w:cs="Calibri"/>
        </w:rPr>
      </w:pPr>
    </w:p>
    <w:p w14:paraId="11795677" w14:textId="77777777" w:rsidR="007E305F" w:rsidRPr="00D84090" w:rsidRDefault="007E305F" w:rsidP="007E305F">
      <w:pPr>
        <w:pStyle w:val="Naslov6"/>
        <w:ind w:firstLine="708"/>
        <w:rPr>
          <w:rFonts w:ascii="Garamond" w:hAnsi="Garamond" w:cs="Calibri"/>
        </w:rPr>
      </w:pPr>
    </w:p>
    <w:p w14:paraId="76F6C415" w14:textId="77777777" w:rsidR="007E305F" w:rsidRPr="00D84090" w:rsidRDefault="007E305F" w:rsidP="007E305F">
      <w:pPr>
        <w:pStyle w:val="Naslov6"/>
        <w:ind w:firstLine="708"/>
        <w:rPr>
          <w:rFonts w:ascii="Garamond" w:hAnsi="Garamond" w:cs="Calibri"/>
        </w:rPr>
      </w:pPr>
      <w:r w:rsidRPr="00D84090">
        <w:rPr>
          <w:rFonts w:ascii="Garamond" w:hAnsi="Garamond" w:cs="Calibri"/>
        </w:rPr>
        <w:t>RAZPISNA DOKUMENTACIJA ZA JAVNO NAROČILO:</w:t>
      </w:r>
    </w:p>
    <w:p w14:paraId="73CD43F3" w14:textId="77777777" w:rsidR="007E305F" w:rsidRPr="00D84090" w:rsidRDefault="007E305F" w:rsidP="007E305F">
      <w:pPr>
        <w:rPr>
          <w:rFonts w:ascii="Garamond" w:hAnsi="Garamond" w:cs="Calibri"/>
        </w:rPr>
      </w:pPr>
    </w:p>
    <w:p w14:paraId="24B4B7E4" w14:textId="77777777" w:rsidR="007E305F" w:rsidRPr="00D84090" w:rsidRDefault="007E305F" w:rsidP="007E305F">
      <w:pPr>
        <w:rPr>
          <w:rFonts w:ascii="Garamond" w:hAnsi="Garamond" w:cs="Calibri"/>
        </w:rPr>
      </w:pPr>
    </w:p>
    <w:p w14:paraId="43FF6DFC" w14:textId="77777777"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92B3351" w14:textId="6CA4734E"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D84090">
        <w:rPr>
          <w:rFonts w:ascii="Garamond" w:hAnsi="Garamond" w:cs="Calibri"/>
          <w:b/>
          <w:bCs/>
        </w:rPr>
        <w:t xml:space="preserve">»BREZPLAČNA UPORABA </w:t>
      </w:r>
      <w:r w:rsidR="006A7867">
        <w:rPr>
          <w:rFonts w:ascii="Garamond" w:hAnsi="Garamond" w:cs="Calibri"/>
          <w:b/>
          <w:bCs/>
        </w:rPr>
        <w:t xml:space="preserve">TISKALNIKOV ZA </w:t>
      </w:r>
      <w:r w:rsidR="009C4522">
        <w:rPr>
          <w:rFonts w:ascii="Garamond" w:hAnsi="Garamond" w:cs="Calibri"/>
          <w:b/>
          <w:bCs/>
        </w:rPr>
        <w:t xml:space="preserve">OBJEKTNA </w:t>
      </w:r>
      <w:r w:rsidR="006A7867">
        <w:rPr>
          <w:rFonts w:ascii="Garamond" w:hAnsi="Garamond" w:cs="Calibri"/>
          <w:b/>
          <w:bCs/>
        </w:rPr>
        <w:t>STEKELCA</w:t>
      </w:r>
      <w:r w:rsidRPr="00D84090">
        <w:rPr>
          <w:rFonts w:ascii="Garamond" w:hAnsi="Garamond" w:cs="Calibri"/>
          <w:b/>
          <w:bCs/>
        </w:rPr>
        <w:t xml:space="preserve"> Z VZDRŽEVANJEM TER NAKUPOM POTROŠNEGA MATERIALA«</w:t>
      </w:r>
    </w:p>
    <w:p w14:paraId="495C6AF0" w14:textId="77777777"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797F6215" w14:textId="77777777" w:rsidR="007E305F" w:rsidRPr="00D84090" w:rsidRDefault="007E305F" w:rsidP="007E305F">
      <w:pPr>
        <w:jc w:val="center"/>
        <w:rPr>
          <w:rFonts w:ascii="Garamond" w:hAnsi="Garamond" w:cs="Calibri"/>
          <w:b/>
        </w:rPr>
      </w:pPr>
    </w:p>
    <w:p w14:paraId="26E2CB39" w14:textId="77777777" w:rsidR="007E305F" w:rsidRPr="00D84090" w:rsidRDefault="007E305F" w:rsidP="007E305F">
      <w:pPr>
        <w:rPr>
          <w:rFonts w:ascii="Garamond" w:hAnsi="Garamond" w:cs="Calibri"/>
        </w:rPr>
      </w:pPr>
    </w:p>
    <w:p w14:paraId="659B0C77" w14:textId="77777777" w:rsidR="007E305F" w:rsidRPr="00D84090" w:rsidRDefault="007E305F" w:rsidP="007E305F">
      <w:pPr>
        <w:rPr>
          <w:rFonts w:ascii="Garamond" w:hAnsi="Garamond" w:cs="Calibri"/>
        </w:rPr>
      </w:pPr>
    </w:p>
    <w:p w14:paraId="083A2B5E" w14:textId="77777777" w:rsidR="007E305F" w:rsidRPr="00D84090" w:rsidRDefault="007E305F" w:rsidP="007E305F">
      <w:pPr>
        <w:rPr>
          <w:rFonts w:ascii="Garamond" w:hAnsi="Garamond" w:cs="Calibri"/>
        </w:rPr>
      </w:pPr>
    </w:p>
    <w:p w14:paraId="3A9E6B79" w14:textId="77777777" w:rsidR="007E305F" w:rsidRPr="00D84090" w:rsidRDefault="007E305F" w:rsidP="007E305F">
      <w:pPr>
        <w:jc w:val="center"/>
        <w:rPr>
          <w:rFonts w:ascii="Garamond" w:hAnsi="Garamond" w:cs="Calibri"/>
          <w:b/>
        </w:rPr>
      </w:pPr>
      <w:r w:rsidRPr="00D84090">
        <w:rPr>
          <w:rFonts w:ascii="Garamond" w:hAnsi="Garamond" w:cs="Calibri"/>
          <w:b/>
        </w:rPr>
        <w:t>VSEBINA</w:t>
      </w:r>
    </w:p>
    <w:p w14:paraId="6A8DCEE1" w14:textId="77777777" w:rsidR="007E305F" w:rsidRPr="00D84090" w:rsidRDefault="007E305F" w:rsidP="007E305F">
      <w:pPr>
        <w:rPr>
          <w:rFonts w:ascii="Garamond" w:hAnsi="Garamond" w:cs="Calibri"/>
        </w:rPr>
      </w:pPr>
    </w:p>
    <w:p w14:paraId="5D468A58" w14:textId="77777777" w:rsidR="007E305F" w:rsidRPr="00D84090" w:rsidRDefault="007E305F" w:rsidP="003A258E">
      <w:pPr>
        <w:numPr>
          <w:ilvl w:val="0"/>
          <w:numId w:val="12"/>
        </w:numPr>
        <w:rPr>
          <w:rFonts w:ascii="Garamond" w:hAnsi="Garamond" w:cs="Calibri"/>
        </w:rPr>
      </w:pPr>
      <w:r w:rsidRPr="00D84090">
        <w:rPr>
          <w:rFonts w:ascii="Garamond" w:hAnsi="Garamond" w:cs="Calibri"/>
        </w:rPr>
        <w:t>Povabilo k oddaji ponudbe (OBR-1),</w:t>
      </w:r>
    </w:p>
    <w:p w14:paraId="76362E6D" w14:textId="77777777" w:rsidR="007E305F" w:rsidRPr="00D84090" w:rsidRDefault="007E305F" w:rsidP="003A258E">
      <w:pPr>
        <w:numPr>
          <w:ilvl w:val="0"/>
          <w:numId w:val="12"/>
        </w:numPr>
        <w:rPr>
          <w:rFonts w:ascii="Garamond" w:hAnsi="Garamond" w:cs="Calibri"/>
        </w:rPr>
      </w:pPr>
      <w:r w:rsidRPr="00D84090">
        <w:rPr>
          <w:rFonts w:ascii="Garamond" w:hAnsi="Garamond" w:cs="Calibri"/>
        </w:rPr>
        <w:t xml:space="preserve">Navodila ponudnikom (OBR-2), </w:t>
      </w:r>
    </w:p>
    <w:p w14:paraId="17A01159"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ponudbe (OBR-3),</w:t>
      </w:r>
    </w:p>
    <w:p w14:paraId="72C63FA6"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Izjava ponudnika o izpolnjevanju pogojev (OBR-4),</w:t>
      </w:r>
    </w:p>
    <w:p w14:paraId="3A84A59C"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 xml:space="preserve">Izjava podizvajalca o izpolnjevanju pogojev (OBR-4a), </w:t>
      </w:r>
    </w:p>
    <w:p w14:paraId="0DD2378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»Podatki o podizvajalcu, zahteva in soglasje podizvajalca za neposredno plačilo« (OBR-4b),</w:t>
      </w:r>
    </w:p>
    <w:p w14:paraId="54A7FD92"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Predračun - Rekapitulacija OBR-5</w:t>
      </w:r>
    </w:p>
    <w:p w14:paraId="4BB79C3C" w14:textId="5F2E694D" w:rsidR="007E305F" w:rsidRDefault="007E305F" w:rsidP="003A258E">
      <w:pPr>
        <w:numPr>
          <w:ilvl w:val="0"/>
          <w:numId w:val="12"/>
        </w:numPr>
        <w:jc w:val="both"/>
        <w:rPr>
          <w:rFonts w:ascii="Garamond" w:hAnsi="Garamond" w:cs="Calibri"/>
        </w:rPr>
      </w:pPr>
      <w:r>
        <w:rPr>
          <w:rFonts w:ascii="Garamond" w:hAnsi="Garamond" w:cs="Calibri"/>
        </w:rPr>
        <w:t>Obrazec predračuna (OBR-5/1</w:t>
      </w:r>
      <w:r w:rsidR="00FF36A5">
        <w:rPr>
          <w:rFonts w:ascii="Garamond" w:hAnsi="Garamond" w:cs="Calibri"/>
        </w:rPr>
        <w:t>,</w:t>
      </w:r>
      <w:r w:rsidRPr="00D84090">
        <w:rPr>
          <w:rFonts w:ascii="Garamond" w:hAnsi="Garamond" w:cs="Calibri"/>
        </w:rPr>
        <w:t>)</w:t>
      </w:r>
    </w:p>
    <w:p w14:paraId="7CFE9D94" w14:textId="29541792" w:rsidR="00AC2263" w:rsidRPr="00AC2263" w:rsidRDefault="00AC2263" w:rsidP="00AC2263">
      <w:pPr>
        <w:numPr>
          <w:ilvl w:val="0"/>
          <w:numId w:val="12"/>
        </w:numPr>
        <w:jc w:val="both"/>
        <w:rPr>
          <w:rFonts w:ascii="Garamond" w:hAnsi="Garamond" w:cs="Calibri"/>
        </w:rPr>
      </w:pPr>
      <w:r>
        <w:rPr>
          <w:rFonts w:ascii="Garamond" w:hAnsi="Garamond" w:cs="Calibri"/>
        </w:rPr>
        <w:t>Obrazec predračuna - podrobni ponudbeni predračun (OBR-5/2</w:t>
      </w:r>
      <w:r w:rsidRPr="00D84090">
        <w:rPr>
          <w:rFonts w:ascii="Garamond" w:hAnsi="Garamond" w:cs="Calibri"/>
        </w:rPr>
        <w:t>)</w:t>
      </w:r>
    </w:p>
    <w:p w14:paraId="5DF18D9A"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 xml:space="preserve">Obrazec ponudnika o zastopstvu, servisu, vzdrževanju medicinske opreme    </w:t>
      </w:r>
      <w:r>
        <w:rPr>
          <w:rFonts w:ascii="Garamond" w:hAnsi="Garamond" w:cs="Calibri"/>
        </w:rPr>
        <w:t>(OBR-7</w:t>
      </w:r>
      <w:r w:rsidRPr="00D84090">
        <w:rPr>
          <w:rFonts w:ascii="Garamond" w:hAnsi="Garamond" w:cs="Calibri"/>
        </w:rPr>
        <w:t>) vključno priloge, ki izhajajo iz obrazca,</w:t>
      </w:r>
    </w:p>
    <w:p w14:paraId="16D224B0"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ponudnika o izpolnjevanju tehničn</w:t>
      </w:r>
      <w:r>
        <w:rPr>
          <w:rFonts w:ascii="Garamond" w:hAnsi="Garamond" w:cs="Calibri"/>
        </w:rPr>
        <w:t>e specifikacije opreme (OBR-8</w:t>
      </w:r>
      <w:r w:rsidRPr="00D84090">
        <w:rPr>
          <w:rFonts w:ascii="Garamond" w:hAnsi="Garamond" w:cs="Calibri"/>
        </w:rPr>
        <w:t>),</w:t>
      </w:r>
    </w:p>
    <w:p w14:paraId="16D6425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Izjava za pridobitev podatkov iz kazenske evidence</w:t>
      </w:r>
      <w:r>
        <w:rPr>
          <w:rFonts w:ascii="Garamond" w:hAnsi="Garamond" w:cs="Calibri"/>
        </w:rPr>
        <w:t xml:space="preserve"> pravnih in </w:t>
      </w:r>
      <w:r w:rsidRPr="00D84090">
        <w:rPr>
          <w:rFonts w:ascii="Garamond" w:hAnsi="Garamond" w:cs="Calibri"/>
        </w:rPr>
        <w:t xml:space="preserve"> fizičnih oseb </w:t>
      </w:r>
      <w:r>
        <w:rPr>
          <w:rFonts w:ascii="Garamond" w:hAnsi="Garamond" w:cs="Calibri"/>
        </w:rPr>
        <w:t>(OBR-9</w:t>
      </w:r>
      <w:r w:rsidRPr="00D84090">
        <w:rPr>
          <w:rFonts w:ascii="Garamond" w:hAnsi="Garamond" w:cs="Calibri"/>
        </w:rPr>
        <w:t>),</w:t>
      </w:r>
    </w:p>
    <w:p w14:paraId="34BAD0C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w:t>
      </w:r>
      <w:r>
        <w:rPr>
          <w:rFonts w:ascii="Garamond" w:hAnsi="Garamond" w:cs="Calibri"/>
        </w:rPr>
        <w:t>a o lastniških razmerjih (OBR-10</w:t>
      </w:r>
      <w:r w:rsidRPr="00D84090">
        <w:rPr>
          <w:rFonts w:ascii="Garamond" w:hAnsi="Garamond" w:cs="Calibri"/>
        </w:rPr>
        <w:t>).</w:t>
      </w:r>
    </w:p>
    <w:p w14:paraId="7DE73FD8" w14:textId="77777777" w:rsidR="007E305F" w:rsidRPr="00D84090" w:rsidRDefault="007E305F" w:rsidP="007E305F">
      <w:pPr>
        <w:jc w:val="both"/>
        <w:rPr>
          <w:rFonts w:ascii="Garamond" w:hAnsi="Garamond" w:cs="Calibri"/>
        </w:rPr>
      </w:pPr>
    </w:p>
    <w:p w14:paraId="2B894977" w14:textId="77777777" w:rsidR="007E305F" w:rsidRPr="00D84090" w:rsidRDefault="007E305F" w:rsidP="007E305F">
      <w:pPr>
        <w:jc w:val="both"/>
        <w:rPr>
          <w:rFonts w:ascii="Garamond" w:hAnsi="Garamond" w:cs="Calibri"/>
        </w:rPr>
      </w:pPr>
    </w:p>
    <w:p w14:paraId="4CD427C8" w14:textId="77777777" w:rsidR="007E305F" w:rsidRPr="00D84090" w:rsidRDefault="007E305F" w:rsidP="007E305F">
      <w:pPr>
        <w:jc w:val="both"/>
        <w:rPr>
          <w:rFonts w:ascii="Garamond" w:hAnsi="Garamond" w:cs="Calibri"/>
        </w:rPr>
      </w:pPr>
    </w:p>
    <w:tbl>
      <w:tblPr>
        <w:tblW w:w="0" w:type="auto"/>
        <w:tblLook w:val="04A0" w:firstRow="1" w:lastRow="0" w:firstColumn="1" w:lastColumn="0" w:noHBand="0" w:noVBand="1"/>
      </w:tblPr>
      <w:tblGrid>
        <w:gridCol w:w="4464"/>
        <w:gridCol w:w="4464"/>
      </w:tblGrid>
      <w:tr w:rsidR="007E305F" w:rsidRPr="00D84090" w14:paraId="6C38FD4F" w14:textId="77777777" w:rsidTr="00D4541A">
        <w:tc>
          <w:tcPr>
            <w:tcW w:w="4464" w:type="dxa"/>
          </w:tcPr>
          <w:p w14:paraId="0206FD6D" w14:textId="77777777" w:rsidR="007E305F" w:rsidRPr="00D84090" w:rsidRDefault="007E305F" w:rsidP="00D4541A">
            <w:pPr>
              <w:spacing w:line="276" w:lineRule="auto"/>
              <w:jc w:val="both"/>
              <w:rPr>
                <w:rFonts w:ascii="Garamond" w:hAnsi="Garamond"/>
                <w:lang w:eastAsia="en-US"/>
              </w:rPr>
            </w:pPr>
            <w:bookmarkStart w:id="0" w:name="_Hlk106862507"/>
          </w:p>
        </w:tc>
        <w:tc>
          <w:tcPr>
            <w:tcW w:w="4464" w:type="dxa"/>
          </w:tcPr>
          <w:p w14:paraId="6134E2F0" w14:textId="77777777" w:rsidR="007E305F" w:rsidRPr="00D84090" w:rsidRDefault="007E305F" w:rsidP="00D4541A">
            <w:pPr>
              <w:spacing w:line="276" w:lineRule="auto"/>
              <w:jc w:val="both"/>
              <w:rPr>
                <w:rFonts w:ascii="Garamond" w:hAnsi="Garamond"/>
                <w:lang w:eastAsia="en-US"/>
              </w:rPr>
            </w:pPr>
            <w:r w:rsidRPr="00D84090">
              <w:rPr>
                <w:rFonts w:ascii="Garamond" w:hAnsi="Garamond"/>
                <w:lang w:eastAsia="en-US"/>
              </w:rPr>
              <w:t>Naročnik: Splošna bolnišnica Celje</w:t>
            </w:r>
          </w:p>
          <w:p w14:paraId="44F2EEB3" w14:textId="47679D8D" w:rsidR="007E305F" w:rsidRPr="00D84090" w:rsidRDefault="00A77720" w:rsidP="00D4541A">
            <w:pPr>
              <w:spacing w:line="276" w:lineRule="auto"/>
              <w:jc w:val="both"/>
              <w:rPr>
                <w:rFonts w:ascii="Garamond" w:hAnsi="Garamond"/>
                <w:lang w:eastAsia="en-US"/>
              </w:rPr>
            </w:pPr>
            <w:r>
              <w:rPr>
                <w:rFonts w:ascii="Garamond" w:hAnsi="Garamond"/>
                <w:lang w:eastAsia="en-US"/>
              </w:rPr>
              <w:t>V.d direktor</w:t>
            </w:r>
          </w:p>
          <w:p w14:paraId="36BC2DE2" w14:textId="5471A911" w:rsidR="007E305F" w:rsidRPr="00D84090" w:rsidRDefault="00A77720" w:rsidP="00D4541A">
            <w:pPr>
              <w:spacing w:line="276" w:lineRule="auto"/>
              <w:jc w:val="both"/>
              <w:rPr>
                <w:rFonts w:ascii="Garamond" w:hAnsi="Garamond"/>
                <w:lang w:eastAsia="en-US"/>
              </w:rPr>
            </w:pPr>
            <w:r>
              <w:rPr>
                <w:rFonts w:ascii="Garamond" w:hAnsi="Garamond"/>
                <w:lang w:eastAsia="en-US"/>
              </w:rPr>
              <w:t>Dr. Dragan Kovačić, dr. med.</w:t>
            </w:r>
          </w:p>
        </w:tc>
      </w:tr>
      <w:tr w:rsidR="007E305F" w:rsidRPr="00D84090" w14:paraId="6B0FC32E" w14:textId="77777777" w:rsidTr="00D4541A">
        <w:tc>
          <w:tcPr>
            <w:tcW w:w="4464" w:type="dxa"/>
          </w:tcPr>
          <w:p w14:paraId="615AA11B" w14:textId="77777777" w:rsidR="007E305F" w:rsidRPr="00D84090" w:rsidRDefault="007E305F" w:rsidP="00D4541A">
            <w:pPr>
              <w:spacing w:line="276" w:lineRule="auto"/>
              <w:jc w:val="both"/>
              <w:rPr>
                <w:rFonts w:ascii="Garamond" w:hAnsi="Garamond"/>
                <w:lang w:eastAsia="en-US"/>
              </w:rPr>
            </w:pPr>
          </w:p>
        </w:tc>
        <w:tc>
          <w:tcPr>
            <w:tcW w:w="4464" w:type="dxa"/>
          </w:tcPr>
          <w:p w14:paraId="6CE367BE" w14:textId="77777777" w:rsidR="007E305F" w:rsidRPr="00D84090" w:rsidRDefault="007E305F" w:rsidP="00D4541A">
            <w:pPr>
              <w:spacing w:line="276" w:lineRule="auto"/>
              <w:jc w:val="both"/>
              <w:rPr>
                <w:rFonts w:ascii="Garamond" w:hAnsi="Garamond"/>
                <w:lang w:eastAsia="en-US"/>
              </w:rPr>
            </w:pPr>
            <w:r w:rsidRPr="00D84090">
              <w:rPr>
                <w:rFonts w:ascii="Garamond" w:hAnsi="Garamond"/>
                <w:lang w:eastAsia="en-US"/>
              </w:rPr>
              <w:t xml:space="preserve">Žig in podpis: </w:t>
            </w:r>
          </w:p>
        </w:tc>
      </w:tr>
      <w:bookmarkEnd w:id="0"/>
    </w:tbl>
    <w:p w14:paraId="56BFAFEC" w14:textId="77777777" w:rsidR="007E305F" w:rsidRPr="00D84090" w:rsidRDefault="007E305F" w:rsidP="007E305F">
      <w:pPr>
        <w:jc w:val="both"/>
        <w:rPr>
          <w:rFonts w:ascii="Garamond" w:hAnsi="Garamond" w:cs="Calibri"/>
        </w:rPr>
      </w:pPr>
    </w:p>
    <w:p w14:paraId="12CCE673" w14:textId="77777777" w:rsidR="007E305F" w:rsidRPr="00D84090" w:rsidRDefault="007E305F" w:rsidP="007E305F">
      <w:pPr>
        <w:pStyle w:val="Naslov6"/>
        <w:ind w:firstLine="708"/>
        <w:rPr>
          <w:rFonts w:ascii="Garamond" w:hAnsi="Garamond" w:cs="Calibri"/>
        </w:rPr>
      </w:pPr>
    </w:p>
    <w:p w14:paraId="59B18AF7" w14:textId="77777777" w:rsidR="007E305F" w:rsidRPr="00D84090" w:rsidRDefault="007E305F" w:rsidP="007E305F">
      <w:pPr>
        <w:pStyle w:val="Naslov6"/>
        <w:ind w:firstLine="708"/>
        <w:rPr>
          <w:rFonts w:ascii="Garamond" w:hAnsi="Garamond" w:cs="Calibri"/>
        </w:rPr>
      </w:pPr>
    </w:p>
    <w:p w14:paraId="0B2D009F" w14:textId="77777777" w:rsidR="007E305F" w:rsidRPr="00D84090" w:rsidRDefault="007E305F" w:rsidP="007E305F">
      <w:pPr>
        <w:jc w:val="both"/>
        <w:rPr>
          <w:rFonts w:ascii="Garamond" w:hAnsi="Garamond" w:cs="Calibri"/>
        </w:rPr>
      </w:pPr>
      <w:r w:rsidRPr="00D84090">
        <w:rPr>
          <w:rFonts w:ascii="Garamond" w:hAnsi="Garamond" w:cs="Calibri"/>
        </w:rPr>
        <w:br w:type="page"/>
      </w:r>
    </w:p>
    <w:p w14:paraId="587D93E6" w14:textId="77777777" w:rsidR="007E305F" w:rsidRPr="00D84090" w:rsidRDefault="007E305F" w:rsidP="007E305F">
      <w:pPr>
        <w:pStyle w:val="Naslov1"/>
        <w:jc w:val="right"/>
        <w:rPr>
          <w:rFonts w:ascii="Garamond" w:hAnsi="Garamond" w:cs="Calibri"/>
          <w:b/>
          <w:sz w:val="24"/>
          <w:szCs w:val="24"/>
        </w:rPr>
      </w:pPr>
      <w:r w:rsidRPr="00D84090">
        <w:rPr>
          <w:rFonts w:ascii="Garamond" w:hAnsi="Garamond" w:cs="Calibri"/>
          <w:b/>
          <w:sz w:val="24"/>
          <w:szCs w:val="24"/>
        </w:rPr>
        <w:lastRenderedPageBreak/>
        <w:t xml:space="preserve">                                                                                                                                                                                                         OBR-1</w:t>
      </w:r>
    </w:p>
    <w:p w14:paraId="649FCAF9" w14:textId="77777777" w:rsidR="007E305F" w:rsidRPr="00D84090" w:rsidRDefault="007E305F" w:rsidP="007E305F">
      <w:pPr>
        <w:pStyle w:val="Naslov1"/>
        <w:rPr>
          <w:rFonts w:ascii="Garamond" w:hAnsi="Garamond" w:cs="Calibri"/>
          <w:b/>
          <w:sz w:val="24"/>
          <w:szCs w:val="24"/>
        </w:rPr>
      </w:pPr>
    </w:p>
    <w:p w14:paraId="613AAC4A" w14:textId="77777777" w:rsidR="007E305F" w:rsidRPr="00D84090" w:rsidRDefault="007E305F" w:rsidP="007E305F">
      <w:pPr>
        <w:pStyle w:val="Naslov1"/>
        <w:rPr>
          <w:rFonts w:ascii="Garamond" w:hAnsi="Garamond" w:cs="Calibri"/>
          <w:b/>
          <w:sz w:val="24"/>
          <w:szCs w:val="24"/>
        </w:rPr>
      </w:pPr>
      <w:r w:rsidRPr="00D84090">
        <w:rPr>
          <w:rFonts w:ascii="Garamond" w:hAnsi="Garamond" w:cs="Calibri"/>
          <w:b/>
          <w:sz w:val="24"/>
          <w:szCs w:val="24"/>
        </w:rPr>
        <w:t xml:space="preserve">  POVABILO K ODDAJI PONUDBE </w:t>
      </w:r>
    </w:p>
    <w:p w14:paraId="22F07A10" w14:textId="77777777" w:rsidR="007E305F" w:rsidRPr="00D84090" w:rsidRDefault="007E305F" w:rsidP="007E305F">
      <w:pPr>
        <w:rPr>
          <w:rFonts w:ascii="Garamond" w:hAnsi="Garamond" w:cs="Calibri"/>
        </w:rPr>
      </w:pPr>
    </w:p>
    <w:p w14:paraId="7E876FDB" w14:textId="77777777" w:rsidR="007E305F" w:rsidRPr="00D84090" w:rsidRDefault="007E305F" w:rsidP="007E305F">
      <w:pPr>
        <w:rPr>
          <w:rFonts w:ascii="Garamond" w:hAnsi="Garamond" w:cs="Calibri"/>
        </w:rPr>
      </w:pPr>
    </w:p>
    <w:p w14:paraId="2CDB1FAB" w14:textId="77777777" w:rsidR="007E305F" w:rsidRPr="00D84090" w:rsidRDefault="007E305F" w:rsidP="007E305F">
      <w:pPr>
        <w:rPr>
          <w:rFonts w:ascii="Garamond" w:hAnsi="Garamond" w:cs="Calibri"/>
        </w:rPr>
      </w:pPr>
    </w:p>
    <w:p w14:paraId="6D5AA761" w14:textId="014F933E" w:rsidR="007E305F" w:rsidRPr="00D84090" w:rsidRDefault="007E305F" w:rsidP="007E305F">
      <w:pPr>
        <w:rPr>
          <w:rFonts w:ascii="Garamond" w:hAnsi="Garamond" w:cs="Calibri"/>
        </w:rPr>
      </w:pPr>
      <w:r w:rsidRPr="00D84090">
        <w:rPr>
          <w:rFonts w:ascii="Garamond" w:hAnsi="Garamond" w:cs="Calibri"/>
        </w:rPr>
        <w:t xml:space="preserve">Datum: </w:t>
      </w:r>
      <w:r w:rsidR="004637FB">
        <w:rPr>
          <w:rFonts w:ascii="Garamond" w:hAnsi="Garamond" w:cs="Calibri"/>
        </w:rPr>
        <w:t>22.11</w:t>
      </w:r>
      <w:r w:rsidRPr="00D84090">
        <w:rPr>
          <w:rFonts w:ascii="Garamond" w:hAnsi="Garamond" w:cs="Calibri"/>
        </w:rPr>
        <w:t>. 2022</w:t>
      </w:r>
    </w:p>
    <w:p w14:paraId="49D42049" w14:textId="392F0F7E" w:rsidR="007E305F" w:rsidRPr="00D84090" w:rsidRDefault="007E305F" w:rsidP="007E305F">
      <w:pPr>
        <w:rPr>
          <w:rFonts w:ascii="Garamond" w:hAnsi="Garamond" w:cs="Calibri"/>
        </w:rPr>
      </w:pPr>
      <w:r w:rsidRPr="00D84090">
        <w:rPr>
          <w:rFonts w:ascii="Garamond" w:hAnsi="Garamond" w:cs="Calibri"/>
        </w:rPr>
        <w:t>Št.:</w:t>
      </w:r>
      <w:r w:rsidR="005A6883">
        <w:rPr>
          <w:rFonts w:ascii="Garamond" w:hAnsi="Garamond" w:cs="Calibri"/>
        </w:rPr>
        <w:t>65</w:t>
      </w:r>
      <w:r w:rsidRPr="00D84090">
        <w:rPr>
          <w:rFonts w:ascii="Garamond" w:hAnsi="Garamond" w:cs="Calibri"/>
        </w:rPr>
        <w:t xml:space="preserve">/SKL-2022 </w:t>
      </w:r>
    </w:p>
    <w:p w14:paraId="69E767A9" w14:textId="77777777" w:rsidR="007E305F" w:rsidRPr="00D84090" w:rsidRDefault="007E305F" w:rsidP="007E305F">
      <w:pPr>
        <w:rPr>
          <w:rFonts w:ascii="Garamond" w:hAnsi="Garamond" w:cs="Calibri"/>
        </w:rPr>
      </w:pPr>
    </w:p>
    <w:p w14:paraId="6D80A1BF" w14:textId="77777777" w:rsidR="007E305F" w:rsidRPr="00D84090" w:rsidRDefault="007E305F" w:rsidP="007E305F">
      <w:pPr>
        <w:rPr>
          <w:rFonts w:ascii="Garamond" w:hAnsi="Garamond" w:cs="Calibri"/>
        </w:rPr>
      </w:pPr>
    </w:p>
    <w:p w14:paraId="7ACA170B" w14:textId="77777777" w:rsidR="007E305F" w:rsidRPr="00D84090" w:rsidRDefault="007E305F" w:rsidP="007E305F">
      <w:pPr>
        <w:jc w:val="both"/>
        <w:rPr>
          <w:rFonts w:ascii="Garamond" w:hAnsi="Garamond" w:cs="Calibri"/>
          <w:b/>
          <w:bCs/>
          <w:u w:val="single"/>
        </w:rPr>
      </w:pPr>
      <w:r w:rsidRPr="00D84090">
        <w:rPr>
          <w:rFonts w:ascii="Garamond" w:hAnsi="Garamond" w:cs="Calibri"/>
        </w:rPr>
        <w:t xml:space="preserve">Vabimo vas, da  predložite ponudbo na podlagi tega povabila. </w:t>
      </w:r>
    </w:p>
    <w:p w14:paraId="35E2E82C" w14:textId="77777777" w:rsidR="007E305F" w:rsidRPr="00D84090" w:rsidRDefault="007E305F" w:rsidP="007E305F">
      <w:pPr>
        <w:rPr>
          <w:rFonts w:ascii="Garamond" w:hAnsi="Garamond" w:cs="Calibri"/>
          <w:b/>
          <w:bCs/>
          <w:u w:val="single"/>
        </w:rPr>
      </w:pPr>
    </w:p>
    <w:p w14:paraId="5CF1BE78" w14:textId="77777777" w:rsidR="007E305F" w:rsidRPr="00D84090" w:rsidRDefault="007E305F" w:rsidP="007E305F">
      <w:pPr>
        <w:rPr>
          <w:rFonts w:ascii="Garamond" w:hAnsi="Garamond" w:cs="Calibri"/>
        </w:rPr>
      </w:pPr>
    </w:p>
    <w:p w14:paraId="4124DD4E" w14:textId="77777777" w:rsidR="007E305F" w:rsidRPr="00D84090" w:rsidRDefault="007E305F" w:rsidP="007E305F">
      <w:pPr>
        <w:rPr>
          <w:rFonts w:ascii="Garamond" w:hAnsi="Garamond" w:cs="Calibri"/>
          <w:b/>
          <w:bCs/>
          <w:u w:val="single"/>
        </w:rPr>
      </w:pPr>
      <w:r w:rsidRPr="00D84090">
        <w:rPr>
          <w:rFonts w:ascii="Garamond" w:hAnsi="Garamond" w:cs="Calibri"/>
        </w:rPr>
        <w:t xml:space="preserve">Naročnik: </w:t>
      </w:r>
      <w:r w:rsidRPr="00D84090">
        <w:rPr>
          <w:rFonts w:ascii="Garamond" w:hAnsi="Garamond" w:cs="Calibri"/>
          <w:b/>
          <w:bCs/>
          <w:u w:val="single"/>
        </w:rPr>
        <w:t>Splošna bolnišnica Celje, Oblakova ulica 5, 3000 Celje</w:t>
      </w:r>
    </w:p>
    <w:p w14:paraId="3E4ADFC3" w14:textId="77777777" w:rsidR="007E305F" w:rsidRPr="00D84090" w:rsidRDefault="007E305F" w:rsidP="007E305F">
      <w:pPr>
        <w:rPr>
          <w:rFonts w:ascii="Garamond" w:hAnsi="Garamond" w:cs="Calibri"/>
          <w:b/>
          <w:bCs/>
          <w:u w:val="single"/>
        </w:rPr>
      </w:pPr>
    </w:p>
    <w:p w14:paraId="5977214B" w14:textId="77777777" w:rsidR="007E305F" w:rsidRPr="00D84090" w:rsidRDefault="007E305F" w:rsidP="007E305F">
      <w:pPr>
        <w:rPr>
          <w:rFonts w:ascii="Garamond" w:hAnsi="Garamond" w:cs="Calibri"/>
          <w:b/>
          <w:bCs/>
          <w:u w:val="single"/>
        </w:rPr>
      </w:pPr>
    </w:p>
    <w:p w14:paraId="4A4511D6" w14:textId="76FF410E" w:rsidR="007E305F" w:rsidRPr="00D84090" w:rsidRDefault="00A77720" w:rsidP="007E305F">
      <w:pPr>
        <w:rPr>
          <w:rFonts w:ascii="Garamond" w:hAnsi="Garamond" w:cs="Calibri"/>
        </w:rPr>
      </w:pPr>
      <w:r>
        <w:rPr>
          <w:rFonts w:ascii="Garamond" w:hAnsi="Garamond" w:cs="Calibri"/>
        </w:rPr>
        <w:t>Zbira ponudbe v skladu 40</w:t>
      </w:r>
      <w:r w:rsidR="007E305F" w:rsidRPr="00D84090">
        <w:rPr>
          <w:rFonts w:ascii="Garamond" w:hAnsi="Garamond" w:cs="Calibri"/>
        </w:rPr>
        <w:t xml:space="preserve">.členom ZJN-3 </w:t>
      </w:r>
      <w:r w:rsidR="007E305F" w:rsidRPr="00D84090">
        <w:rPr>
          <w:rFonts w:ascii="Garamond" w:hAnsi="Garamond" w:cs="Calibri"/>
          <w:b/>
          <w:bCs/>
          <w:color w:val="626060"/>
        </w:rPr>
        <w:t>(</w:t>
      </w:r>
      <w:r w:rsidR="007E305F" w:rsidRPr="00D84090">
        <w:rPr>
          <w:rFonts w:ascii="Garamond" w:hAnsi="Garamond" w:cs="Calibri"/>
          <w:color w:val="626060"/>
        </w:rPr>
        <w:t xml:space="preserve">Uradni list RS, št. </w:t>
      </w:r>
      <w:hyperlink r:id="rId9">
        <w:r w:rsidR="007E305F" w:rsidRPr="00D84090">
          <w:rPr>
            <w:rFonts w:ascii="Garamond" w:hAnsi="Garamond" w:cs="Calibri"/>
            <w:color w:val="626060"/>
            <w:u w:val="single"/>
          </w:rPr>
          <w:t>91/15</w:t>
        </w:r>
      </w:hyperlink>
      <w:r w:rsidR="007E305F" w:rsidRPr="00D84090">
        <w:rPr>
          <w:rFonts w:ascii="Garamond" w:hAnsi="Garamond" w:cs="Calibri"/>
          <w:color w:val="626060"/>
        </w:rPr>
        <w:t xml:space="preserve">, </w:t>
      </w:r>
      <w:hyperlink r:id="rId10">
        <w:r w:rsidR="007E305F" w:rsidRPr="00D84090">
          <w:rPr>
            <w:rFonts w:ascii="Garamond" w:hAnsi="Garamond" w:cs="Calibri"/>
            <w:color w:val="626060"/>
            <w:u w:val="single"/>
          </w:rPr>
          <w:t>14/18</w:t>
        </w:r>
      </w:hyperlink>
      <w:r w:rsidR="007E305F" w:rsidRPr="00D84090">
        <w:rPr>
          <w:rFonts w:ascii="Garamond" w:hAnsi="Garamond" w:cs="Calibri"/>
          <w:color w:val="626060"/>
        </w:rPr>
        <w:t xml:space="preserve">, 69/19, 49/20, 80/20) </w:t>
      </w:r>
      <w:r w:rsidR="007E305F" w:rsidRPr="00D84090">
        <w:rPr>
          <w:rFonts w:ascii="Garamond" w:hAnsi="Garamond" w:cs="Calibri"/>
        </w:rPr>
        <w:t>za predmet, ki obsega:</w:t>
      </w:r>
    </w:p>
    <w:p w14:paraId="56CA258B" w14:textId="4835C304" w:rsidR="007E305F" w:rsidRPr="00D84090" w:rsidRDefault="007E305F" w:rsidP="003A258E">
      <w:pPr>
        <w:numPr>
          <w:ilvl w:val="0"/>
          <w:numId w:val="15"/>
        </w:numPr>
        <w:rPr>
          <w:rFonts w:ascii="Garamond" w:hAnsi="Garamond" w:cs="Calibri"/>
        </w:rPr>
      </w:pPr>
      <w:r w:rsidRPr="00D84090">
        <w:rPr>
          <w:rFonts w:ascii="Garamond" w:hAnsi="Garamond" w:cs="Calibri"/>
        </w:rPr>
        <w:t>brezplačn</w:t>
      </w:r>
      <w:r>
        <w:rPr>
          <w:rFonts w:ascii="Garamond" w:hAnsi="Garamond" w:cs="Calibri"/>
        </w:rPr>
        <w:t>o</w:t>
      </w:r>
      <w:r w:rsidRPr="00D84090">
        <w:rPr>
          <w:rFonts w:ascii="Garamond" w:hAnsi="Garamond" w:cs="Calibri"/>
        </w:rPr>
        <w:t xml:space="preserve"> uporab</w:t>
      </w:r>
      <w:r w:rsidR="001E17D6">
        <w:rPr>
          <w:rFonts w:ascii="Garamond" w:hAnsi="Garamond" w:cs="Calibri"/>
        </w:rPr>
        <w:t xml:space="preserve">o tiskalnik za </w:t>
      </w:r>
      <w:r w:rsidR="00716A89">
        <w:rPr>
          <w:rFonts w:ascii="Garamond" w:hAnsi="Garamond" w:cs="Calibri"/>
        </w:rPr>
        <w:t xml:space="preserve">objektna </w:t>
      </w:r>
      <w:r w:rsidR="001E17D6">
        <w:rPr>
          <w:rFonts w:ascii="Garamond" w:hAnsi="Garamond" w:cs="Calibri"/>
        </w:rPr>
        <w:t>stekelca</w:t>
      </w:r>
      <w:r w:rsidRPr="00D84090">
        <w:rPr>
          <w:rFonts w:ascii="Garamond" w:hAnsi="Garamond" w:cs="Calibri"/>
        </w:rPr>
        <w:t xml:space="preserve"> (</w:t>
      </w:r>
      <w:r w:rsidR="001E17D6">
        <w:rPr>
          <w:rFonts w:ascii="Garamond" w:hAnsi="Garamond" w:cs="Calibri"/>
        </w:rPr>
        <w:t>4</w:t>
      </w:r>
      <w:r w:rsidRPr="00D84090">
        <w:rPr>
          <w:rFonts w:ascii="Garamond" w:hAnsi="Garamond" w:cs="Calibri"/>
        </w:rPr>
        <w:t xml:space="preserve"> kom) v obdobju 7 let</w:t>
      </w:r>
    </w:p>
    <w:p w14:paraId="240F276E" w14:textId="77777777" w:rsidR="007E305F" w:rsidRPr="00D84090" w:rsidRDefault="007E305F" w:rsidP="003A258E">
      <w:pPr>
        <w:numPr>
          <w:ilvl w:val="0"/>
          <w:numId w:val="15"/>
        </w:numPr>
        <w:rPr>
          <w:rFonts w:ascii="Garamond" w:hAnsi="Garamond" w:cs="Calibri"/>
        </w:rPr>
      </w:pPr>
      <w:r w:rsidRPr="00D84090">
        <w:rPr>
          <w:rFonts w:ascii="Garamond" w:hAnsi="Garamond" w:cs="Calibri"/>
        </w:rPr>
        <w:t>dobavo potrošnega materiala in materiala potrebnega za delovanje nudene opreme za obdobje 7 let</w:t>
      </w:r>
    </w:p>
    <w:p w14:paraId="746869F2" w14:textId="77777777" w:rsidR="007E305F" w:rsidRPr="00D84090" w:rsidRDefault="007E305F" w:rsidP="003A258E">
      <w:pPr>
        <w:numPr>
          <w:ilvl w:val="0"/>
          <w:numId w:val="15"/>
        </w:numPr>
        <w:rPr>
          <w:rFonts w:ascii="Garamond" w:hAnsi="Garamond" w:cs="Calibri"/>
        </w:rPr>
      </w:pPr>
      <w:r w:rsidRPr="00D84090">
        <w:rPr>
          <w:rFonts w:ascii="Garamond" w:hAnsi="Garamond" w:cs="Calibri"/>
        </w:rPr>
        <w:t xml:space="preserve">Brezplačno kompletno vzdrževanje opreme za obdobje 7 let </w:t>
      </w:r>
    </w:p>
    <w:p w14:paraId="64B55196" w14:textId="77777777" w:rsidR="007E305F" w:rsidRPr="00D84090" w:rsidRDefault="007E305F" w:rsidP="007E305F">
      <w:pPr>
        <w:rPr>
          <w:rFonts w:ascii="Garamond" w:hAnsi="Garamond" w:cs="Calibri"/>
          <w:b/>
          <w:bCs/>
          <w:u w:val="single"/>
        </w:rPr>
      </w:pPr>
    </w:p>
    <w:p w14:paraId="1B07DE42" w14:textId="36250B57" w:rsidR="007E305F" w:rsidRPr="00D84090" w:rsidRDefault="007E305F" w:rsidP="007E305F">
      <w:pPr>
        <w:jc w:val="both"/>
        <w:rPr>
          <w:rFonts w:ascii="Garamond" w:hAnsi="Garamond" w:cs="Calibri"/>
        </w:rPr>
      </w:pPr>
      <w:r w:rsidRPr="00D84090">
        <w:rPr>
          <w:rFonts w:ascii="Garamond" w:hAnsi="Garamond" w:cs="Calibri"/>
          <w:b/>
        </w:rPr>
        <w:t xml:space="preserve">Ponudbe morajo veljati do </w:t>
      </w:r>
      <w:r w:rsidR="00AE1B18">
        <w:rPr>
          <w:rFonts w:ascii="Garamond" w:hAnsi="Garamond" w:cs="Calibri"/>
          <w:b/>
        </w:rPr>
        <w:t>30.04.2023</w:t>
      </w:r>
      <w:r w:rsidRPr="00D84090">
        <w:rPr>
          <w:rFonts w:ascii="Garamond" w:hAnsi="Garamond" w:cs="Calibri"/>
        </w:rPr>
        <w:t xml:space="preserve"> </w:t>
      </w:r>
    </w:p>
    <w:p w14:paraId="17E639A2" w14:textId="77777777" w:rsidR="007E305F" w:rsidRPr="00D84090" w:rsidRDefault="007E305F" w:rsidP="007E305F">
      <w:pPr>
        <w:rPr>
          <w:rFonts w:ascii="Garamond" w:hAnsi="Garamond" w:cs="Calibri"/>
          <w:b/>
          <w:bCs/>
          <w:u w:val="single"/>
        </w:rPr>
      </w:pPr>
    </w:p>
    <w:p w14:paraId="763DC368" w14:textId="77777777" w:rsidR="007E305F" w:rsidRPr="00D84090" w:rsidRDefault="007E305F" w:rsidP="007E305F">
      <w:pPr>
        <w:jc w:val="both"/>
        <w:rPr>
          <w:rFonts w:ascii="Garamond" w:hAnsi="Garamond" w:cs="Calibri"/>
        </w:rPr>
      </w:pPr>
      <w:r w:rsidRPr="00D84090">
        <w:rPr>
          <w:rFonts w:ascii="Garamond" w:hAnsi="Garamond" w:cs="Calibri"/>
        </w:rPr>
        <w:t xml:space="preserve">Ponudniki morajo ponudbe predložiti v informacijski sistem e-JN na spletnem naslovu </w:t>
      </w:r>
      <w:hyperlink r:id="rId11" w:history="1">
        <w:r w:rsidRPr="00D84090">
          <w:rPr>
            <w:rStyle w:val="Hiperpovezava"/>
            <w:rFonts w:ascii="Garamond" w:hAnsi="Garamond" w:cs="Calibri"/>
          </w:rPr>
          <w:t>http://ejn.gov.si/eJN2</w:t>
        </w:r>
      </w:hyperlink>
      <w:r w:rsidRPr="00D84090">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D84090">
          <w:rPr>
            <w:rStyle w:val="Hiperpovezava"/>
            <w:rFonts w:ascii="Garamond" w:hAnsi="Garamond" w:cs="Calibri"/>
          </w:rPr>
          <w:t>http://ejn.gov.si/eJN2</w:t>
        </w:r>
      </w:hyperlink>
      <w:r w:rsidRPr="00D84090">
        <w:rPr>
          <w:rFonts w:ascii="Garamond" w:hAnsi="Garamond" w:cs="Calibri"/>
        </w:rPr>
        <w:t>.</w:t>
      </w:r>
    </w:p>
    <w:p w14:paraId="3A7E5887" w14:textId="77777777" w:rsidR="007E305F" w:rsidRPr="00D84090" w:rsidRDefault="007E305F" w:rsidP="007E305F">
      <w:pPr>
        <w:jc w:val="both"/>
        <w:rPr>
          <w:rFonts w:ascii="Garamond" w:hAnsi="Garamond" w:cs="Calibri"/>
        </w:rPr>
      </w:pPr>
    </w:p>
    <w:p w14:paraId="1C1714AD" w14:textId="77777777" w:rsidR="007E305F" w:rsidRPr="00D84090" w:rsidRDefault="007E305F" w:rsidP="007E305F">
      <w:pPr>
        <w:suppressAutoHyphens/>
        <w:jc w:val="both"/>
        <w:rPr>
          <w:rFonts w:ascii="Garamond" w:hAnsi="Garamond" w:cs="Calibri"/>
          <w:lang w:eastAsia="ar-SA"/>
        </w:rPr>
      </w:pPr>
      <w:r w:rsidRPr="00D84090">
        <w:rPr>
          <w:rFonts w:ascii="Garamond" w:hAnsi="Garamond" w:cs="Calibri"/>
          <w:lang w:eastAsia="ar-SA"/>
        </w:rPr>
        <w:t xml:space="preserve">Ponudnik se mora pred oddajo ponudbe registrirati na spletnem naslovu </w:t>
      </w:r>
      <w:hyperlink r:id="rId13" w:history="1">
        <w:r w:rsidRPr="00D84090">
          <w:rPr>
            <w:rFonts w:ascii="Garamond" w:hAnsi="Garamond" w:cs="Calibri"/>
            <w:u w:val="single"/>
            <w:lang w:eastAsia="ar-SA"/>
          </w:rPr>
          <w:t>http://ejn.gov.si/eJN2</w:t>
        </w:r>
      </w:hyperlink>
      <w:r w:rsidRPr="00D84090">
        <w:rPr>
          <w:rFonts w:ascii="Garamond" w:hAnsi="Garamond" w:cs="Calibri"/>
          <w:lang w:eastAsia="ar-SA"/>
        </w:rPr>
        <w:t>, v skladu z Navodili za uporabo e-JN. Če je ponudnik že registriran v informacijski sistem e-JN, se v aplikacijo prijavi na istem naslovu.</w:t>
      </w:r>
    </w:p>
    <w:p w14:paraId="3C80FE53" w14:textId="77777777" w:rsidR="007E305F" w:rsidRPr="00D84090" w:rsidRDefault="007E305F" w:rsidP="007E305F">
      <w:pPr>
        <w:suppressAutoHyphens/>
        <w:jc w:val="both"/>
        <w:rPr>
          <w:rFonts w:ascii="Garamond" w:hAnsi="Garamond" w:cs="Calibri"/>
          <w:lang w:eastAsia="ar-SA"/>
        </w:rPr>
      </w:pPr>
    </w:p>
    <w:p w14:paraId="3BA988F3" w14:textId="77777777" w:rsidR="007E305F" w:rsidRPr="00D84090" w:rsidRDefault="007E305F" w:rsidP="007E305F">
      <w:pPr>
        <w:jc w:val="both"/>
        <w:rPr>
          <w:rFonts w:ascii="Garamond" w:hAnsi="Garamond" w:cs="Calibri"/>
        </w:rPr>
      </w:pPr>
      <w:r w:rsidRPr="00D84090">
        <w:rPr>
          <w:rFonts w:ascii="Garamond" w:hAnsi="Garamond" w:cs="Calibri"/>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71F7A119" w14:textId="77777777" w:rsidR="007E305F" w:rsidRPr="00D84090" w:rsidRDefault="007E305F" w:rsidP="007E305F">
      <w:pPr>
        <w:jc w:val="both"/>
        <w:rPr>
          <w:rFonts w:ascii="Garamond" w:hAnsi="Garamond" w:cs="Calibri"/>
        </w:rPr>
      </w:pPr>
      <w:r w:rsidRPr="00D84090">
        <w:rPr>
          <w:rFonts w:ascii="Garamond" w:hAnsi="Garamond" w:cs="Calibr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3EC3F95" w14:textId="77777777" w:rsidR="007E305F" w:rsidRPr="00D84090" w:rsidRDefault="007E305F" w:rsidP="007E305F">
      <w:pPr>
        <w:jc w:val="both"/>
        <w:rPr>
          <w:rFonts w:ascii="Garamond" w:hAnsi="Garamond" w:cs="Calibri"/>
        </w:rPr>
      </w:pPr>
    </w:p>
    <w:p w14:paraId="59500893" w14:textId="77777777" w:rsidR="007E305F" w:rsidRPr="00D84090" w:rsidRDefault="007E305F" w:rsidP="007E305F">
      <w:pPr>
        <w:jc w:val="both"/>
        <w:rPr>
          <w:rFonts w:ascii="Garamond" w:hAnsi="Garamond" w:cs="Calibri"/>
        </w:rPr>
      </w:pPr>
      <w:r w:rsidRPr="00D84090">
        <w:rPr>
          <w:rFonts w:ascii="Garamond" w:hAnsi="Garamond" w:cs="Calibri"/>
        </w:rPr>
        <w:t xml:space="preserve">Ponudnik v informacijskem sistemu e-JN v razdelek »Predračun« naloži izpolnjen obrazec »OBRAZEC PREDRAČUNA-REKAPITULACIJA   OBR-5« v .pdf datoteki, ki bo dostopen na javnem odpiranju ponudb, vse ostale zahtevane dokumente pa naloži v druge razdelke.  </w:t>
      </w:r>
    </w:p>
    <w:p w14:paraId="6E65DA3F" w14:textId="77777777" w:rsidR="007E305F" w:rsidRPr="00D84090" w:rsidRDefault="007E305F" w:rsidP="007E305F">
      <w:pPr>
        <w:jc w:val="both"/>
        <w:rPr>
          <w:rFonts w:ascii="Garamond" w:hAnsi="Garamond" w:cs="Calibri"/>
          <w:b/>
          <w:bCs/>
          <w:u w:val="single"/>
        </w:rPr>
      </w:pPr>
    </w:p>
    <w:p w14:paraId="5472A3D6" w14:textId="77777777" w:rsidR="007E305F" w:rsidRPr="00D84090" w:rsidRDefault="007E305F" w:rsidP="007E305F">
      <w:pPr>
        <w:jc w:val="both"/>
        <w:rPr>
          <w:rFonts w:ascii="Garamond" w:hAnsi="Garamond" w:cs="Calibri"/>
        </w:rPr>
      </w:pPr>
      <w:r w:rsidRPr="00D84090">
        <w:rPr>
          <w:rFonts w:ascii="Garamond" w:hAnsi="Garamond" w:cs="Calibri"/>
        </w:rPr>
        <w:t xml:space="preserve">Odpiranje ponudb bo </w:t>
      </w:r>
      <w:r w:rsidRPr="00D84090">
        <w:rPr>
          <w:rFonts w:ascii="Garamond" w:hAnsi="Garamond" w:cs="Calibri"/>
          <w:b/>
          <w:bCs/>
        </w:rPr>
        <w:t>na dan in ob uri objavljeni na Portalu javnih</w:t>
      </w:r>
      <w:r w:rsidRPr="00D84090">
        <w:rPr>
          <w:rFonts w:ascii="Garamond" w:hAnsi="Garamond" w:cs="Calibri"/>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w:t>
      </w:r>
      <w:r w:rsidRPr="00D84090">
        <w:rPr>
          <w:rFonts w:ascii="Garamond" w:hAnsi="Garamond" w:cs="Calibri"/>
        </w:rPr>
        <w:lastRenderedPageBreak/>
        <w:t>oddali ponudbe imajo te podatke v informacijskem sistemu e-JN na razpolago v razdelku »Zapisnik o odpiranju ponudb«.</w:t>
      </w:r>
    </w:p>
    <w:p w14:paraId="4D0439CF" w14:textId="77777777" w:rsidR="007E305F" w:rsidRPr="00D84090" w:rsidRDefault="007E305F" w:rsidP="007E305F">
      <w:pPr>
        <w:jc w:val="both"/>
        <w:rPr>
          <w:rFonts w:ascii="Garamond" w:hAnsi="Garamond" w:cs="Calibri"/>
        </w:rPr>
      </w:pPr>
    </w:p>
    <w:p w14:paraId="362A97B6" w14:textId="77777777" w:rsidR="007E305F" w:rsidRPr="00D84090" w:rsidRDefault="007E305F" w:rsidP="007E305F">
      <w:pPr>
        <w:jc w:val="both"/>
        <w:rPr>
          <w:rFonts w:ascii="Garamond" w:hAnsi="Garamond" w:cs="Calibri"/>
        </w:rPr>
      </w:pPr>
    </w:p>
    <w:p w14:paraId="1B0AEEF8" w14:textId="77777777" w:rsidR="007E305F" w:rsidRPr="00D84090" w:rsidRDefault="007E305F" w:rsidP="007E305F">
      <w:pPr>
        <w:jc w:val="both"/>
        <w:rPr>
          <w:rFonts w:ascii="Garamond" w:hAnsi="Garamond" w:cs="Calibri"/>
        </w:rPr>
      </w:pPr>
    </w:p>
    <w:p w14:paraId="79ACD3FF" w14:textId="77777777" w:rsidR="007E305F" w:rsidRPr="00D84090" w:rsidRDefault="007E305F" w:rsidP="007E305F">
      <w:pPr>
        <w:rPr>
          <w:rFonts w:ascii="Garamond" w:hAnsi="Garamond" w:cs="Calibri"/>
          <w:b/>
          <w:bCs/>
        </w:rPr>
      </w:pPr>
    </w:p>
    <w:tbl>
      <w:tblPr>
        <w:tblW w:w="0" w:type="auto"/>
        <w:jc w:val="right"/>
        <w:tblLook w:val="04A0" w:firstRow="1" w:lastRow="0" w:firstColumn="1" w:lastColumn="0" w:noHBand="0" w:noVBand="1"/>
      </w:tblPr>
      <w:tblGrid>
        <w:gridCol w:w="4464"/>
      </w:tblGrid>
      <w:tr w:rsidR="005A6883" w:rsidRPr="00D84090" w14:paraId="2F6BCDB6" w14:textId="77777777" w:rsidTr="005A6883">
        <w:trPr>
          <w:jc w:val="right"/>
        </w:trPr>
        <w:tc>
          <w:tcPr>
            <w:tcW w:w="4464" w:type="dxa"/>
          </w:tcPr>
          <w:p w14:paraId="48E68758" w14:textId="77777777" w:rsidR="005A6883" w:rsidRPr="00D84090" w:rsidRDefault="005A6883" w:rsidP="00D4541A">
            <w:pPr>
              <w:spacing w:line="276" w:lineRule="auto"/>
              <w:jc w:val="both"/>
              <w:rPr>
                <w:rFonts w:ascii="Garamond" w:hAnsi="Garamond"/>
                <w:lang w:eastAsia="en-US"/>
              </w:rPr>
            </w:pPr>
            <w:r w:rsidRPr="00D84090">
              <w:rPr>
                <w:rFonts w:ascii="Garamond" w:hAnsi="Garamond"/>
                <w:lang w:eastAsia="en-US"/>
              </w:rPr>
              <w:t>Naročnik: Splošna bolnišnica Celje</w:t>
            </w:r>
          </w:p>
          <w:p w14:paraId="4EE30A51" w14:textId="37047EA2" w:rsidR="005A6883" w:rsidRPr="00D84090" w:rsidRDefault="00A77720" w:rsidP="00D4541A">
            <w:pPr>
              <w:spacing w:line="276" w:lineRule="auto"/>
              <w:jc w:val="both"/>
              <w:rPr>
                <w:rFonts w:ascii="Garamond" w:hAnsi="Garamond"/>
                <w:lang w:eastAsia="en-US"/>
              </w:rPr>
            </w:pPr>
            <w:r>
              <w:rPr>
                <w:rFonts w:ascii="Garamond" w:hAnsi="Garamond"/>
                <w:lang w:eastAsia="en-US"/>
              </w:rPr>
              <w:t>V.d direktor</w:t>
            </w:r>
          </w:p>
          <w:p w14:paraId="770FACF9" w14:textId="73FDDA24" w:rsidR="005A6883" w:rsidRPr="00D84090" w:rsidRDefault="00A77720" w:rsidP="00D4541A">
            <w:pPr>
              <w:spacing w:line="276" w:lineRule="auto"/>
              <w:jc w:val="both"/>
              <w:rPr>
                <w:rFonts w:ascii="Garamond" w:hAnsi="Garamond"/>
                <w:lang w:eastAsia="en-US"/>
              </w:rPr>
            </w:pPr>
            <w:r>
              <w:rPr>
                <w:rFonts w:ascii="Garamond" w:hAnsi="Garamond"/>
                <w:lang w:eastAsia="en-US"/>
              </w:rPr>
              <w:t>Dr. Dragan Kovačić, dr. med.</w:t>
            </w:r>
          </w:p>
        </w:tc>
      </w:tr>
      <w:tr w:rsidR="005A6883" w:rsidRPr="00D84090" w14:paraId="2E84ACE8" w14:textId="77777777" w:rsidTr="005A6883">
        <w:trPr>
          <w:jc w:val="right"/>
        </w:trPr>
        <w:tc>
          <w:tcPr>
            <w:tcW w:w="4464" w:type="dxa"/>
          </w:tcPr>
          <w:p w14:paraId="55BF7F54" w14:textId="77777777" w:rsidR="005A6883" w:rsidRPr="00D84090" w:rsidRDefault="005A6883" w:rsidP="00D4541A">
            <w:pPr>
              <w:spacing w:line="276" w:lineRule="auto"/>
              <w:jc w:val="both"/>
              <w:rPr>
                <w:rFonts w:ascii="Garamond" w:hAnsi="Garamond"/>
                <w:lang w:eastAsia="en-US"/>
              </w:rPr>
            </w:pPr>
            <w:r w:rsidRPr="00D84090">
              <w:rPr>
                <w:rFonts w:ascii="Garamond" w:hAnsi="Garamond"/>
                <w:lang w:eastAsia="en-US"/>
              </w:rPr>
              <w:t xml:space="preserve">Žig in podpis: </w:t>
            </w:r>
          </w:p>
        </w:tc>
      </w:tr>
    </w:tbl>
    <w:p w14:paraId="764DE16F" w14:textId="77777777" w:rsidR="007E305F" w:rsidRPr="00D84090" w:rsidRDefault="007E305F" w:rsidP="007E305F">
      <w:pPr>
        <w:jc w:val="center"/>
        <w:rPr>
          <w:rFonts w:ascii="Garamond" w:hAnsi="Garamond" w:cs="Calibri"/>
          <w:bCs/>
          <w:iCs/>
        </w:rPr>
      </w:pPr>
    </w:p>
    <w:p w14:paraId="24CE4CA6" w14:textId="77777777" w:rsidR="007E305F" w:rsidRPr="00D84090" w:rsidRDefault="007E305F" w:rsidP="007E305F">
      <w:pPr>
        <w:jc w:val="both"/>
        <w:rPr>
          <w:rFonts w:ascii="Garamond" w:hAnsi="Garamond" w:cs="Calibri"/>
          <w:b/>
        </w:rPr>
      </w:pPr>
      <w:r w:rsidRPr="00D84090">
        <w:rPr>
          <w:rFonts w:ascii="Garamond" w:hAnsi="Garamond" w:cs="Calibri"/>
        </w:rPr>
        <w:br w:type="page"/>
      </w:r>
      <w:r w:rsidRPr="00D84090">
        <w:rPr>
          <w:rFonts w:ascii="Garamond" w:hAnsi="Garamond" w:cs="Calibri"/>
          <w:b/>
        </w:rPr>
        <w:lastRenderedPageBreak/>
        <w:t xml:space="preserve">                                                                                                                                OBR-2</w:t>
      </w:r>
    </w:p>
    <w:p w14:paraId="195F3062" w14:textId="77777777" w:rsidR="007E305F" w:rsidRPr="00D84090" w:rsidRDefault="007E305F" w:rsidP="007E305F">
      <w:pPr>
        <w:jc w:val="both"/>
        <w:rPr>
          <w:rFonts w:ascii="Garamond" w:hAnsi="Garamond" w:cs="Calibri"/>
          <w:b/>
        </w:rPr>
      </w:pPr>
      <w:r w:rsidRPr="00D84090">
        <w:rPr>
          <w:rFonts w:ascii="Garamond" w:hAnsi="Garamond" w:cs="Calibri"/>
        </w:rPr>
        <w:t xml:space="preserve"> </w:t>
      </w:r>
      <w:r w:rsidRPr="00D84090">
        <w:rPr>
          <w:rFonts w:ascii="Garamond" w:hAnsi="Garamond" w:cs="Calibri"/>
          <w:b/>
        </w:rPr>
        <w:t xml:space="preserve">NAVODILA PONUDNIKOM                                                                           </w:t>
      </w:r>
    </w:p>
    <w:p w14:paraId="73CFDC4A" w14:textId="77777777" w:rsidR="007E305F" w:rsidRPr="00D84090" w:rsidRDefault="007E305F" w:rsidP="007E305F">
      <w:pPr>
        <w:tabs>
          <w:tab w:val="left" w:pos="7380"/>
        </w:tabs>
        <w:ind w:right="83"/>
        <w:rPr>
          <w:rFonts w:ascii="Garamond" w:hAnsi="Garamond" w:cs="Calibri"/>
        </w:rPr>
      </w:pPr>
    </w:p>
    <w:p w14:paraId="08430809" w14:textId="77777777" w:rsidR="007E305F" w:rsidRPr="00D84090" w:rsidRDefault="007E305F" w:rsidP="007E305F">
      <w:pPr>
        <w:tabs>
          <w:tab w:val="left" w:pos="7380"/>
        </w:tabs>
        <w:ind w:right="83"/>
        <w:rPr>
          <w:rFonts w:ascii="Garamond" w:hAnsi="Garamond" w:cs="Calibri"/>
        </w:rPr>
      </w:pPr>
    </w:p>
    <w:p w14:paraId="0E97EC35" w14:textId="77777777" w:rsidR="007E305F" w:rsidRPr="00D84090" w:rsidRDefault="007E305F" w:rsidP="003A258E">
      <w:pPr>
        <w:numPr>
          <w:ilvl w:val="0"/>
          <w:numId w:val="10"/>
        </w:numPr>
        <w:ind w:left="0" w:firstLine="0"/>
        <w:jc w:val="both"/>
        <w:rPr>
          <w:rFonts w:ascii="Garamond" w:hAnsi="Garamond" w:cs="Calibri"/>
          <w:b/>
          <w:u w:val="single"/>
        </w:rPr>
      </w:pPr>
      <w:r w:rsidRPr="00D84090">
        <w:rPr>
          <w:rFonts w:ascii="Garamond" w:hAnsi="Garamond" w:cs="Calibri"/>
          <w:b/>
          <w:u w:val="single"/>
        </w:rPr>
        <w:t>NAMEN NAVODIL</w:t>
      </w:r>
    </w:p>
    <w:p w14:paraId="754D63CC" w14:textId="77777777" w:rsidR="007E305F" w:rsidRPr="00D84090" w:rsidRDefault="007E305F" w:rsidP="007E305F">
      <w:pPr>
        <w:jc w:val="both"/>
        <w:rPr>
          <w:rFonts w:ascii="Garamond" w:hAnsi="Garamond" w:cs="Calibri"/>
          <w:b/>
          <w:u w:val="single"/>
        </w:rPr>
      </w:pPr>
    </w:p>
    <w:p w14:paraId="34FA924E" w14:textId="77777777" w:rsidR="007E305F" w:rsidRPr="00D84090" w:rsidRDefault="007E305F" w:rsidP="007E305F">
      <w:pPr>
        <w:pStyle w:val="Telobesedila3"/>
        <w:tabs>
          <w:tab w:val="left" w:pos="708"/>
        </w:tabs>
        <w:spacing w:line="276" w:lineRule="auto"/>
        <w:jc w:val="both"/>
        <w:rPr>
          <w:rFonts w:ascii="Garamond" w:hAnsi="Garamond" w:cs="Calibri"/>
          <w:b w:val="0"/>
          <w:sz w:val="24"/>
          <w:szCs w:val="24"/>
        </w:rPr>
      </w:pPr>
      <w:r w:rsidRPr="00D84090">
        <w:rPr>
          <w:rFonts w:ascii="Garamond" w:hAnsi="Garamond" w:cs="Calibri"/>
          <w:b w:val="0"/>
          <w:sz w:val="24"/>
          <w:szCs w:val="24"/>
        </w:rPr>
        <w:t>Ta navodila določajo pogoje, pod katerimi lahko ponudniki sodelujejo na razpisu naročnika, način vlaganja ponudb, postopek ocenjevanja ponudb in izbire ponudnikov, okvirne določbe glede postopka ter navodila za pripravo popolnih ponudb.</w:t>
      </w:r>
    </w:p>
    <w:p w14:paraId="0BCB844B" w14:textId="77777777" w:rsidR="007E305F" w:rsidRPr="00D84090" w:rsidRDefault="007E305F" w:rsidP="007E305F">
      <w:pPr>
        <w:jc w:val="both"/>
        <w:rPr>
          <w:rFonts w:ascii="Garamond" w:hAnsi="Garamond" w:cs="Calibri"/>
          <w:b/>
          <w:u w:val="single"/>
        </w:rPr>
      </w:pPr>
    </w:p>
    <w:p w14:paraId="199EEF70" w14:textId="77777777" w:rsidR="007E305F" w:rsidRPr="00D84090" w:rsidRDefault="007E305F" w:rsidP="007E305F">
      <w:pPr>
        <w:jc w:val="both"/>
        <w:rPr>
          <w:rFonts w:ascii="Garamond" w:hAnsi="Garamond" w:cs="Calibri"/>
          <w:b/>
          <w:u w:val="single"/>
        </w:rPr>
      </w:pPr>
    </w:p>
    <w:p w14:paraId="01546C64" w14:textId="77777777" w:rsidR="007E305F" w:rsidRPr="00D84090" w:rsidRDefault="007E305F" w:rsidP="003A258E">
      <w:pPr>
        <w:numPr>
          <w:ilvl w:val="0"/>
          <w:numId w:val="10"/>
        </w:numPr>
        <w:ind w:left="0" w:firstLine="0"/>
        <w:jc w:val="both"/>
        <w:rPr>
          <w:rFonts w:ascii="Garamond" w:hAnsi="Garamond" w:cs="Calibri"/>
          <w:b/>
          <w:u w:val="single"/>
        </w:rPr>
      </w:pPr>
      <w:r w:rsidRPr="00D84090">
        <w:rPr>
          <w:rFonts w:ascii="Garamond" w:hAnsi="Garamond" w:cs="Calibri"/>
          <w:b/>
          <w:u w:val="single"/>
        </w:rPr>
        <w:t>PONUDNIK</w:t>
      </w:r>
    </w:p>
    <w:p w14:paraId="1ECEDD7F" w14:textId="77777777" w:rsidR="007E305F" w:rsidRPr="00D84090" w:rsidRDefault="007E305F" w:rsidP="007E305F">
      <w:pPr>
        <w:jc w:val="both"/>
        <w:rPr>
          <w:rFonts w:ascii="Garamond" w:hAnsi="Garamond" w:cs="Calibri"/>
          <w:b/>
          <w:bCs/>
        </w:rPr>
      </w:pPr>
    </w:p>
    <w:p w14:paraId="01140837" w14:textId="77777777" w:rsidR="007E305F" w:rsidRPr="00D84090" w:rsidRDefault="007E305F" w:rsidP="007E305F">
      <w:pPr>
        <w:jc w:val="both"/>
        <w:rPr>
          <w:rFonts w:ascii="Garamond" w:hAnsi="Garamond" w:cs="Calibri"/>
          <w:b/>
          <w:bCs/>
        </w:rPr>
      </w:pPr>
      <w:r w:rsidRPr="00D84090">
        <w:rPr>
          <w:rFonts w:ascii="Garamond" w:hAnsi="Garamond" w:cs="Calibri"/>
          <w:b/>
          <w:bCs/>
        </w:rPr>
        <w:t xml:space="preserve">2.1. Skupna ponudba </w:t>
      </w:r>
    </w:p>
    <w:p w14:paraId="788BD1FF" w14:textId="77777777" w:rsidR="007E305F" w:rsidRPr="00D84090" w:rsidRDefault="007E305F" w:rsidP="007E305F">
      <w:pPr>
        <w:jc w:val="both"/>
        <w:rPr>
          <w:rFonts w:ascii="Garamond" w:hAnsi="Garamond"/>
          <w:b/>
          <w:bCs/>
        </w:rPr>
      </w:pPr>
    </w:p>
    <w:p w14:paraId="27042C0C" w14:textId="77777777" w:rsidR="007E305F" w:rsidRPr="00D84090" w:rsidRDefault="007E305F" w:rsidP="007E305F">
      <w:pPr>
        <w:jc w:val="both"/>
        <w:rPr>
          <w:rFonts w:ascii="Garamond" w:eastAsia="Garamond" w:hAnsi="Garamond" w:cs="Garamond"/>
        </w:rPr>
      </w:pPr>
      <w:r w:rsidRPr="00D84090">
        <w:rPr>
          <w:rFonts w:ascii="Garamond" w:eastAsia="Garamond" w:hAnsi="Garamond" w:cs="Garamond"/>
        </w:rPr>
        <w:t xml:space="preserve">Dovoljena je skupna ponudba več pogodbenih partnerjev. V poglavju </w:t>
      </w:r>
      <w:r w:rsidRPr="00D84090">
        <w:rPr>
          <w:rFonts w:ascii="Garamond" w:eastAsia="Garamond" w:hAnsi="Garamond" w:cs="Garamond"/>
          <w:i/>
          <w:iCs/>
        </w:rPr>
        <w:t>Razlogi za izključitev in pogoji za sodelovanj</w:t>
      </w:r>
      <w:r w:rsidRPr="00D84090">
        <w:rPr>
          <w:rFonts w:ascii="Garamond" w:eastAsia="Garamond" w:hAnsi="Garamond" w:cs="Garamond"/>
        </w:rPr>
        <w:t xml:space="preserve">e je določeno kateri pogoj mora v primeru skupne ponudbe izpolnjevati vsak izmed partnerjev, oziroma kateri pogoj lahko izpolnjujejo partnerji skupaj. </w:t>
      </w:r>
    </w:p>
    <w:p w14:paraId="661A8E1E"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23CAF2DC"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primeru skupne ponudbe je potrebno v ponudbi predložiti pravno podlago, ki ureja skupen nastop.  Iz pravne podlage mora biti razvidno sledeče:</w:t>
      </w:r>
    </w:p>
    <w:p w14:paraId="3BD3B338"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imenovanje nosilca posla pri izvedbi javnega naročila, </w:t>
      </w:r>
    </w:p>
    <w:p w14:paraId="438F484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pooblastilo nosilcu posla in odgovorni osebi za podpis ponudbe ter podpis pogodbe, </w:t>
      </w:r>
    </w:p>
    <w:p w14:paraId="6AD3C87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izjava, da so vsi ponudniki v skupni ponudbi seznanjeni z navodili ponudnikom in razpisnimi pogoji ter merili za dodelitev javnega naročila in da z njimi v celoti soglašajo, </w:t>
      </w:r>
    </w:p>
    <w:p w14:paraId="59BD874B"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izjava, da so vsi ponudniki seznanjeni s plačilnimi pogoji iz razpisne dokumentacije,</w:t>
      </w:r>
    </w:p>
    <w:p w14:paraId="56FC25FB"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določbe glede načina plačila preko nosilca posla,</w:t>
      </w:r>
    </w:p>
    <w:p w14:paraId="2249F0F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navedba, da odgovarjajo naročniku za celotno obveznost in za vsak njen del vsi partnerji solidarno in vsak posebej v celoti.</w:t>
      </w:r>
    </w:p>
    <w:p w14:paraId="09AD107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4F5D6093"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C4EBBD9" w14:textId="77777777" w:rsidR="007E305F" w:rsidRPr="00D84090" w:rsidRDefault="007E305F" w:rsidP="007E305F">
      <w:pPr>
        <w:spacing w:line="324" w:lineRule="auto"/>
        <w:jc w:val="both"/>
        <w:rPr>
          <w:rFonts w:ascii="Garamond" w:eastAsia="Garamond" w:hAnsi="Garamond" w:cs="Garamond"/>
          <w:b/>
          <w:bCs/>
        </w:rPr>
      </w:pPr>
    </w:p>
    <w:p w14:paraId="03894283" w14:textId="77777777" w:rsidR="007E305F" w:rsidRPr="00D84090" w:rsidRDefault="007E305F" w:rsidP="007E305F">
      <w:pPr>
        <w:spacing w:line="324" w:lineRule="auto"/>
        <w:jc w:val="both"/>
        <w:rPr>
          <w:rFonts w:ascii="Garamond" w:hAnsi="Garamond"/>
          <w:b/>
          <w:bCs/>
        </w:rPr>
      </w:pPr>
      <w:r w:rsidRPr="00D84090">
        <w:rPr>
          <w:rFonts w:ascii="Garamond" w:eastAsia="Garamond" w:hAnsi="Garamond" w:cs="Garamond"/>
          <w:b/>
          <w:bCs/>
        </w:rPr>
        <w:t>2.2. Ponudba s podizvajalci</w:t>
      </w:r>
    </w:p>
    <w:p w14:paraId="43C9446D" w14:textId="77777777" w:rsidR="007E305F" w:rsidRPr="00D84090" w:rsidRDefault="007E305F" w:rsidP="007E305F">
      <w:pPr>
        <w:spacing w:line="324" w:lineRule="auto"/>
        <w:jc w:val="both"/>
        <w:rPr>
          <w:rFonts w:ascii="Garamond" w:hAnsi="Garamond"/>
          <w:i/>
          <w:iCs/>
        </w:rPr>
      </w:pPr>
      <w:r w:rsidRPr="00D84090">
        <w:rPr>
          <w:rFonts w:ascii="Garamond" w:eastAsia="Garamond" w:hAnsi="Garamond" w:cs="Garamond"/>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D84090">
        <w:rPr>
          <w:rFonts w:ascii="Garamond" w:eastAsia="Garamond" w:hAnsi="Garamond" w:cs="Garamond"/>
          <w:i/>
          <w:iCs/>
        </w:rPr>
        <w:t xml:space="preserve"> </w:t>
      </w:r>
      <w:r w:rsidRPr="00D84090">
        <w:rPr>
          <w:rFonts w:ascii="Garamond" w:eastAsia="Garamond" w:hAnsi="Garamond" w:cs="Garamond"/>
        </w:rPr>
        <w:t xml:space="preserve">in izpolnjevati pogoje, ki so v poglavju </w:t>
      </w:r>
      <w:r w:rsidRPr="00D84090">
        <w:rPr>
          <w:rFonts w:ascii="Garamond" w:eastAsia="Garamond" w:hAnsi="Garamond" w:cs="Garamond"/>
          <w:i/>
          <w:iCs/>
        </w:rPr>
        <w:t>Razlogi za izključitev in pogoji za sodelovanje</w:t>
      </w:r>
      <w:r w:rsidRPr="00D84090">
        <w:rPr>
          <w:rFonts w:ascii="Garamond" w:eastAsia="Garamond" w:hAnsi="Garamond" w:cs="Garamond"/>
        </w:rPr>
        <w:t xml:space="preserve"> določeni za podizvajalce, kar izkažejo s podpisom obrazca ESPD.</w:t>
      </w:r>
      <w:r w:rsidRPr="00D84090">
        <w:rPr>
          <w:rFonts w:ascii="Garamond" w:eastAsia="Garamond" w:hAnsi="Garamond" w:cs="Garamond"/>
          <w:i/>
          <w:iCs/>
        </w:rPr>
        <w:t xml:space="preserve"> </w:t>
      </w:r>
    </w:p>
    <w:p w14:paraId="1B52E33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Kadar namerava ponudnik izvesti javno naročilo s podizvajalci, ki jih je nominiral, mora v ponudbi:  </w:t>
      </w:r>
    </w:p>
    <w:p w14:paraId="55E371BF"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navesti vse podizvajalce ter vsak del javnega naročila, ki ga namerava oddati v podizvajanje, </w:t>
      </w:r>
    </w:p>
    <w:p w14:paraId="118F9224"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kontaktne podatke in zakonite zastopnike predlaganih podizvajalcev, </w:t>
      </w:r>
    </w:p>
    <w:p w14:paraId="4BE63C2E"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izpolnjene ESPD teh podizvajalcev, </w:t>
      </w:r>
    </w:p>
    <w:p w14:paraId="5A9F8707"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lastRenderedPageBreak/>
        <w:t>priložiti zahtevo podizvajalca za neposredno plačilo, če podizvajalec to zahteva</w:t>
      </w:r>
    </w:p>
    <w:p w14:paraId="350BFAF9" w14:textId="77777777" w:rsidR="007E305F" w:rsidRPr="00D84090" w:rsidRDefault="007E305F" w:rsidP="007E305F">
      <w:pPr>
        <w:spacing w:line="324" w:lineRule="auto"/>
        <w:jc w:val="both"/>
        <w:rPr>
          <w:rFonts w:ascii="Garamond" w:hAnsi="Garamond"/>
        </w:rPr>
      </w:pPr>
    </w:p>
    <w:p w14:paraId="27A7FDB9" w14:textId="77777777" w:rsidR="007E305F" w:rsidRPr="00D84090" w:rsidRDefault="007E305F" w:rsidP="007E305F">
      <w:pPr>
        <w:jc w:val="both"/>
        <w:rPr>
          <w:rFonts w:ascii="Garamond" w:hAnsi="Garamond"/>
        </w:rPr>
      </w:pPr>
      <w:r w:rsidRPr="00D84090">
        <w:rPr>
          <w:rFonts w:ascii="Garamond" w:eastAsia="Garamond" w:hAnsi="Garamond" w:cs="Garamond"/>
        </w:rPr>
        <w:t>V kolikor podizvajalec zahteva neposredno plačilo, mora v ponudbi predložiti lastno izjavo, iz katere bo razvidno:</w:t>
      </w:r>
    </w:p>
    <w:p w14:paraId="72BD5ED2" w14:textId="77777777" w:rsidR="007E305F" w:rsidRPr="00D84090" w:rsidRDefault="007E305F" w:rsidP="007E305F">
      <w:pPr>
        <w:pStyle w:val="Odstavekseznama"/>
        <w:numPr>
          <w:ilvl w:val="0"/>
          <w:numId w:val="4"/>
        </w:numPr>
        <w:jc w:val="both"/>
        <w:rPr>
          <w:rFonts w:ascii="Garamond" w:eastAsiaTheme="minorEastAsia" w:hAnsi="Garamond" w:cstheme="minorBidi"/>
        </w:rPr>
      </w:pPr>
      <w:r w:rsidRPr="00D84090">
        <w:rPr>
          <w:rFonts w:ascii="Garamond" w:eastAsia="Garamond" w:hAnsi="Garamond" w:cs="Garamond"/>
        </w:rPr>
        <w:t>izjava podizvajalca, da podaja soglasje naročniku, da naročnik namesto glavnega izvajalca poravna podizvajalčevo terjatev do glavnega izvajalca;</w:t>
      </w:r>
    </w:p>
    <w:p w14:paraId="65EB9C77" w14:textId="77777777" w:rsidR="007E305F" w:rsidRPr="00D84090" w:rsidRDefault="007E305F" w:rsidP="007E305F">
      <w:pPr>
        <w:pStyle w:val="Odstavekseznama"/>
        <w:numPr>
          <w:ilvl w:val="0"/>
          <w:numId w:val="4"/>
        </w:numPr>
        <w:spacing w:line="324" w:lineRule="auto"/>
        <w:jc w:val="both"/>
        <w:rPr>
          <w:rFonts w:ascii="Garamond" w:eastAsiaTheme="minorEastAsia" w:hAnsi="Garamond" w:cstheme="minorBidi"/>
        </w:rPr>
      </w:pPr>
      <w:r w:rsidRPr="00D84090">
        <w:rPr>
          <w:rFonts w:ascii="Garamond" w:eastAsia="Garamond" w:hAnsi="Garamond" w:cs="Garamond"/>
        </w:rPr>
        <w:t>izjava ponudnika, da pooblašča naročnika, da na podlagi potrjenega računa oziroma situacije neposredno plačuje podizvajalcem.</w:t>
      </w:r>
    </w:p>
    <w:p w14:paraId="1ADE7CF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46BD8C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18674E9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kolikor bo glavni izvajalec nastopil s podizvajalcem mora v ponudbi  predložiti zgoraj navedena dokazila, katera bo moral predložiti tudi v primeru zamenjave podizvajalca, in sicer najkasneje v petih dneh po spremembi</w:t>
      </w:r>
    </w:p>
    <w:p w14:paraId="4E3EAE9A"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5BD292E"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54E19E6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Ponudnik prevzema odgovornost za izvedbo celotnega javnega naročila, vključno z deli, ki jih je oddal podizvajalcem.</w:t>
      </w:r>
    </w:p>
    <w:p w14:paraId="6E85D2D1" w14:textId="77777777" w:rsidR="007E305F" w:rsidRPr="00D84090" w:rsidRDefault="007E305F" w:rsidP="007E305F">
      <w:pPr>
        <w:ind w:left="1080"/>
        <w:jc w:val="both"/>
        <w:rPr>
          <w:rFonts w:ascii="Garamond" w:hAnsi="Garamond" w:cs="Calibri"/>
          <w:b/>
        </w:rPr>
      </w:pPr>
    </w:p>
    <w:p w14:paraId="1EF58521" w14:textId="77777777" w:rsidR="007E305F" w:rsidRPr="00D84090" w:rsidRDefault="007E305F" w:rsidP="007E305F">
      <w:pPr>
        <w:jc w:val="both"/>
        <w:rPr>
          <w:rFonts w:ascii="Garamond" w:hAnsi="Garamond" w:cs="Calibri"/>
        </w:rPr>
      </w:pPr>
    </w:p>
    <w:p w14:paraId="4C00F75D" w14:textId="77777777" w:rsidR="007E305F" w:rsidRPr="00D84090" w:rsidRDefault="007E305F" w:rsidP="003A258E">
      <w:pPr>
        <w:numPr>
          <w:ilvl w:val="1"/>
          <w:numId w:val="17"/>
        </w:numPr>
        <w:rPr>
          <w:rFonts w:ascii="Garamond" w:hAnsi="Garamond" w:cs="Calibri"/>
          <w:b/>
          <w:bCs/>
        </w:rPr>
      </w:pPr>
      <w:r w:rsidRPr="00D84090">
        <w:rPr>
          <w:rFonts w:ascii="Garamond" w:hAnsi="Garamond" w:cs="Calibri"/>
          <w:b/>
          <w:bCs/>
        </w:rPr>
        <w:t>Variantne ponudbe</w:t>
      </w:r>
    </w:p>
    <w:p w14:paraId="5C1E8359" w14:textId="77777777" w:rsidR="007E305F" w:rsidRPr="00D84090" w:rsidRDefault="007E305F" w:rsidP="007E305F">
      <w:pPr>
        <w:rPr>
          <w:rFonts w:ascii="Garamond" w:hAnsi="Garamond" w:cs="Calibri"/>
          <w:b/>
        </w:rPr>
      </w:pPr>
    </w:p>
    <w:p w14:paraId="19A1E1FF" w14:textId="77777777" w:rsidR="007E305F" w:rsidRPr="00D84090" w:rsidRDefault="007E305F" w:rsidP="007E305F">
      <w:pPr>
        <w:suppressAutoHyphens/>
        <w:jc w:val="both"/>
        <w:rPr>
          <w:rFonts w:ascii="Garamond" w:hAnsi="Garamond" w:cs="Calibri"/>
          <w:b/>
          <w:bCs/>
          <w:lang w:eastAsia="ar-SA"/>
        </w:rPr>
      </w:pPr>
      <w:r w:rsidRPr="00D84090">
        <w:rPr>
          <w:rFonts w:ascii="Garamond" w:hAnsi="Garamond" w:cs="Calibri"/>
          <w:lang w:eastAsia="ar-SA"/>
        </w:rPr>
        <w:t xml:space="preserve">Variantne ponudbe niso dopustne. </w:t>
      </w:r>
    </w:p>
    <w:p w14:paraId="7267C65B" w14:textId="77777777" w:rsidR="007E305F" w:rsidRPr="00D84090" w:rsidRDefault="007E305F" w:rsidP="007E305F">
      <w:pPr>
        <w:rPr>
          <w:rFonts w:ascii="Garamond" w:hAnsi="Garamond" w:cs="Calibri"/>
        </w:rPr>
      </w:pPr>
    </w:p>
    <w:p w14:paraId="12317F48"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STROŠKI PONUDBE</w:t>
      </w:r>
    </w:p>
    <w:p w14:paraId="0FECA821" w14:textId="77777777" w:rsidR="007E305F" w:rsidRPr="00D84090" w:rsidRDefault="007E305F" w:rsidP="007E305F">
      <w:pPr>
        <w:jc w:val="both"/>
        <w:rPr>
          <w:rFonts w:ascii="Garamond" w:hAnsi="Garamond" w:cs="Calibri"/>
          <w:b/>
          <w:u w:val="single"/>
        </w:rPr>
      </w:pPr>
    </w:p>
    <w:p w14:paraId="04FAAB98" w14:textId="77777777" w:rsidR="007E305F" w:rsidRPr="00D84090" w:rsidRDefault="007E305F" w:rsidP="007E305F">
      <w:pPr>
        <w:jc w:val="both"/>
        <w:rPr>
          <w:rFonts w:ascii="Garamond" w:hAnsi="Garamond" w:cs="Calibri"/>
        </w:rPr>
      </w:pPr>
      <w:r w:rsidRPr="00D84090">
        <w:rPr>
          <w:rFonts w:ascii="Garamond" w:hAnsi="Garamond" w:cs="Calibri"/>
        </w:rPr>
        <w:t xml:space="preserve">             Ponudnik nosi vse stroške povezane s pripravo in predložitvijo ponudbe. </w:t>
      </w:r>
    </w:p>
    <w:p w14:paraId="1F95A323" w14:textId="77777777" w:rsidR="007E305F" w:rsidRPr="00D84090" w:rsidRDefault="007E305F" w:rsidP="007E305F">
      <w:pPr>
        <w:rPr>
          <w:rFonts w:ascii="Garamond" w:hAnsi="Garamond" w:cs="Calibri"/>
        </w:rPr>
      </w:pPr>
    </w:p>
    <w:p w14:paraId="4AA0430A"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PRIPRAVA PONUDB</w:t>
      </w:r>
    </w:p>
    <w:p w14:paraId="0138C1DC" w14:textId="77777777" w:rsidR="007E305F" w:rsidRPr="00D84090" w:rsidRDefault="007E305F" w:rsidP="007E305F">
      <w:pPr>
        <w:jc w:val="both"/>
        <w:rPr>
          <w:rFonts w:ascii="Garamond" w:hAnsi="Garamond" w:cs="Calibri"/>
          <w:b/>
          <w:u w:val="single"/>
        </w:rPr>
      </w:pPr>
    </w:p>
    <w:p w14:paraId="7971C59F" w14:textId="77777777" w:rsidR="007E305F" w:rsidRPr="00D84090" w:rsidRDefault="007E305F" w:rsidP="007E305F">
      <w:pPr>
        <w:jc w:val="both"/>
        <w:rPr>
          <w:rFonts w:ascii="Garamond" w:hAnsi="Garamond" w:cs="Calibri"/>
        </w:rPr>
      </w:pPr>
      <w:r w:rsidRPr="00D84090">
        <w:rPr>
          <w:rFonts w:ascii="Garamond" w:hAnsi="Garamond" w:cs="Calibri"/>
        </w:rPr>
        <w:t xml:space="preserve">            Ponudba mora biti podana </w:t>
      </w:r>
      <w:r w:rsidRPr="00D84090">
        <w:rPr>
          <w:rFonts w:ascii="Garamond" w:hAnsi="Garamond" w:cs="Calibri"/>
          <w:b/>
          <w:u w:val="single"/>
        </w:rPr>
        <w:t>kot celota</w:t>
      </w:r>
      <w:r w:rsidRPr="00D84090">
        <w:rPr>
          <w:rFonts w:ascii="Garamond" w:hAnsi="Garamond" w:cs="Calibri"/>
        </w:rPr>
        <w:t>.</w:t>
      </w:r>
    </w:p>
    <w:p w14:paraId="1CB76784" w14:textId="77777777" w:rsidR="007E305F" w:rsidRPr="00D84090" w:rsidRDefault="007E305F" w:rsidP="007E305F">
      <w:pPr>
        <w:jc w:val="both"/>
        <w:rPr>
          <w:rFonts w:ascii="Garamond" w:hAnsi="Garamond" w:cs="Calibri"/>
        </w:rPr>
      </w:pPr>
    </w:p>
    <w:p w14:paraId="430AF09F" w14:textId="77777777" w:rsidR="007E305F" w:rsidRPr="00D84090" w:rsidRDefault="007E305F" w:rsidP="007E305F">
      <w:pPr>
        <w:jc w:val="both"/>
        <w:rPr>
          <w:rFonts w:ascii="Garamond" w:hAnsi="Garamond" w:cs="Calibri"/>
        </w:rPr>
      </w:pPr>
      <w:r w:rsidRPr="00D84090">
        <w:rPr>
          <w:rFonts w:ascii="Garamond" w:hAnsi="Garamond" w:cs="Calibri"/>
        </w:rPr>
        <w:t xml:space="preserve">            Ponudnik mora izdelati ponudbo v slovenskem jeziku, cene pa morajo biti v EUR,  </w:t>
      </w:r>
    </w:p>
    <w:p w14:paraId="15BDCA0C" w14:textId="77777777" w:rsidR="007E305F" w:rsidRPr="00D84090" w:rsidRDefault="007E305F" w:rsidP="007E305F">
      <w:pPr>
        <w:jc w:val="both"/>
        <w:rPr>
          <w:rFonts w:ascii="Garamond" w:hAnsi="Garamond" w:cs="Calibri"/>
        </w:rPr>
      </w:pPr>
      <w:r w:rsidRPr="00D84090">
        <w:rPr>
          <w:rFonts w:ascii="Garamond" w:hAnsi="Garamond" w:cs="Calibri"/>
        </w:rPr>
        <w:t xml:space="preserve">            zaokrožene na največ štiri decimalna mesta natančno. Ponudba mora vsebovati vse v </w:t>
      </w:r>
    </w:p>
    <w:p w14:paraId="2CFCF05F" w14:textId="77777777" w:rsidR="007E305F" w:rsidRPr="00D84090" w:rsidRDefault="007E305F" w:rsidP="007E305F">
      <w:pPr>
        <w:jc w:val="both"/>
        <w:rPr>
          <w:rFonts w:ascii="Garamond" w:hAnsi="Garamond" w:cs="Calibri"/>
        </w:rPr>
      </w:pPr>
      <w:r w:rsidRPr="00D84090">
        <w:rPr>
          <w:rFonts w:ascii="Garamond" w:hAnsi="Garamond" w:cs="Calibri"/>
        </w:rPr>
        <w:t xml:space="preserve">            razpisni dokumentaciji zahtevane listine, izjave, tehnično dokumentacijo</w:t>
      </w:r>
    </w:p>
    <w:p w14:paraId="7E9E4752" w14:textId="77777777" w:rsidR="007E305F" w:rsidRPr="00D84090" w:rsidRDefault="007E305F" w:rsidP="007E305F">
      <w:pPr>
        <w:jc w:val="both"/>
        <w:rPr>
          <w:rFonts w:ascii="Garamond" w:hAnsi="Garamond" w:cs="Calibri"/>
        </w:rPr>
      </w:pPr>
    </w:p>
    <w:p w14:paraId="19231AB0" w14:textId="77777777" w:rsidR="007E305F" w:rsidRPr="00D84090" w:rsidRDefault="007E305F" w:rsidP="007E305F">
      <w:pPr>
        <w:jc w:val="both"/>
        <w:rPr>
          <w:rFonts w:ascii="Garamond" w:hAnsi="Garamond" w:cs="Calibri"/>
        </w:rPr>
      </w:pPr>
      <w:r w:rsidRPr="00D84090">
        <w:rPr>
          <w:rFonts w:ascii="Garamond" w:hAnsi="Garamond" w:cs="Calibri"/>
        </w:rPr>
        <w:t xml:space="preserve">           Za pravilnost ponudbe mora ponudnik predložiti naslednjo pravilno izpolnjeno  </w:t>
      </w:r>
    </w:p>
    <w:p w14:paraId="72C39C30" w14:textId="77777777" w:rsidR="007E305F" w:rsidRPr="00D84090" w:rsidRDefault="007E305F" w:rsidP="007E305F">
      <w:pPr>
        <w:jc w:val="both"/>
        <w:rPr>
          <w:rFonts w:ascii="Garamond" w:hAnsi="Garamond" w:cs="Calibri"/>
        </w:rPr>
      </w:pPr>
      <w:r w:rsidRPr="00D84090">
        <w:rPr>
          <w:rFonts w:ascii="Garamond" w:hAnsi="Garamond" w:cs="Calibri"/>
        </w:rPr>
        <w:t xml:space="preserve">           dokumentacijo z morebitnimi prilogami ter ostale morebitne izjave (zaželeno v</w:t>
      </w:r>
    </w:p>
    <w:p w14:paraId="554BDDDD" w14:textId="77777777" w:rsidR="007E305F" w:rsidRPr="00D84090" w:rsidRDefault="007E305F" w:rsidP="007E305F">
      <w:pPr>
        <w:jc w:val="both"/>
        <w:rPr>
          <w:rFonts w:ascii="Garamond" w:hAnsi="Garamond" w:cs="Calibri"/>
        </w:rPr>
      </w:pPr>
      <w:r w:rsidRPr="00D84090">
        <w:rPr>
          <w:rFonts w:ascii="Garamond" w:hAnsi="Garamond" w:cs="Calibri"/>
        </w:rPr>
        <w:t xml:space="preserve">           naslednjem vrstnem redu):</w:t>
      </w:r>
    </w:p>
    <w:p w14:paraId="5A8B4E03" w14:textId="77777777" w:rsidR="007E305F" w:rsidRPr="00D84090" w:rsidRDefault="007E305F" w:rsidP="007E305F">
      <w:pPr>
        <w:jc w:val="both"/>
        <w:rPr>
          <w:rFonts w:ascii="Garamond" w:hAnsi="Garamond" w:cs="Calibri"/>
        </w:rPr>
      </w:pPr>
    </w:p>
    <w:p w14:paraId="2D3CA40E" w14:textId="77777777" w:rsidR="007E305F" w:rsidRPr="00D84090" w:rsidRDefault="007E305F" w:rsidP="007E305F">
      <w:pPr>
        <w:jc w:val="both"/>
        <w:rPr>
          <w:rFonts w:ascii="Garamond" w:hAnsi="Garamond" w:cs="Calibri"/>
          <w:b/>
        </w:rPr>
      </w:pPr>
    </w:p>
    <w:p w14:paraId="0A6E7432" w14:textId="77777777" w:rsidR="007E305F" w:rsidRPr="00D84090" w:rsidRDefault="007E305F" w:rsidP="007E305F">
      <w:pPr>
        <w:rPr>
          <w:rFonts w:ascii="Garamond" w:hAnsi="Garamond" w:cs="Calibri"/>
        </w:rPr>
      </w:pPr>
      <w:r w:rsidRPr="00D84090">
        <w:rPr>
          <w:rFonts w:ascii="Garamond" w:hAnsi="Garamond" w:cs="Calibri"/>
        </w:rPr>
        <w:lastRenderedPageBreak/>
        <w:t>Cena mora vsebovati vse stroške, popuste, rabate in davek na dodano vrednost.</w:t>
      </w:r>
    </w:p>
    <w:p w14:paraId="4A6C641A" w14:textId="77777777" w:rsidR="007E305F" w:rsidRPr="00D84090" w:rsidRDefault="007E305F" w:rsidP="007E305F">
      <w:pPr>
        <w:rPr>
          <w:rFonts w:ascii="Garamond" w:hAnsi="Garamond" w:cs="Calibri"/>
          <w:b/>
        </w:rPr>
      </w:pPr>
    </w:p>
    <w:p w14:paraId="3B490D4A" w14:textId="77777777" w:rsidR="007E305F" w:rsidRPr="00D84090" w:rsidRDefault="007E305F" w:rsidP="007E305F">
      <w:pPr>
        <w:rPr>
          <w:rFonts w:ascii="Garamond" w:hAnsi="Garamond" w:cs="Calibri"/>
        </w:rPr>
      </w:pPr>
      <w:r w:rsidRPr="00D84090">
        <w:rPr>
          <w:rFonts w:ascii="Garamond" w:hAnsi="Garamond" w:cs="Calibri"/>
        </w:rPr>
        <w:t>Popravljene napake ali spremembe v ponudbeni dokumentaciji in morebitni dodatki</w:t>
      </w:r>
    </w:p>
    <w:p w14:paraId="7C8FB389" w14:textId="77777777" w:rsidR="007E305F" w:rsidRPr="00D84090" w:rsidRDefault="007E305F" w:rsidP="007E305F">
      <w:pPr>
        <w:rPr>
          <w:rFonts w:ascii="Garamond" w:hAnsi="Garamond" w:cs="Calibri"/>
        </w:rPr>
      </w:pPr>
      <w:r w:rsidRPr="00D84090">
        <w:rPr>
          <w:rFonts w:ascii="Garamond" w:hAnsi="Garamond" w:cs="Calibri"/>
        </w:rPr>
        <w:t>morajo biti parafirani in žigosani s strani pooblaščene osebe ponudnika, ki je</w:t>
      </w:r>
    </w:p>
    <w:p w14:paraId="2FE77EF0" w14:textId="77777777" w:rsidR="007E305F" w:rsidRPr="00D84090" w:rsidRDefault="007E305F" w:rsidP="007E305F">
      <w:pPr>
        <w:rPr>
          <w:rFonts w:ascii="Garamond" w:hAnsi="Garamond" w:cs="Calibri"/>
        </w:rPr>
      </w:pPr>
      <w:r w:rsidRPr="00D84090">
        <w:rPr>
          <w:rFonts w:ascii="Garamond" w:hAnsi="Garamond" w:cs="Calibri"/>
        </w:rPr>
        <w:t>podpisala ponudbeno dokumentacijo na mestu popravka. Ročno popravljanje</w:t>
      </w:r>
    </w:p>
    <w:p w14:paraId="5EFD93E1" w14:textId="77777777" w:rsidR="007E305F" w:rsidRPr="00D84090" w:rsidRDefault="007E305F" w:rsidP="007E305F">
      <w:pPr>
        <w:rPr>
          <w:rFonts w:ascii="Garamond" w:hAnsi="Garamond" w:cs="Calibri"/>
        </w:rPr>
      </w:pPr>
      <w:r w:rsidRPr="00D84090">
        <w:rPr>
          <w:rFonts w:ascii="Garamond" w:hAnsi="Garamond" w:cs="Calibri"/>
        </w:rPr>
        <w:t xml:space="preserve">tehničnih podatkov v katalogu ali prospektu ni dovoljeno. </w:t>
      </w:r>
    </w:p>
    <w:p w14:paraId="411EFEA6" w14:textId="77777777" w:rsidR="007E305F" w:rsidRPr="00D84090" w:rsidRDefault="007E305F" w:rsidP="007E305F">
      <w:pPr>
        <w:jc w:val="both"/>
        <w:rPr>
          <w:rFonts w:ascii="Garamond" w:hAnsi="Garamond" w:cs="Calibri"/>
        </w:rPr>
      </w:pPr>
    </w:p>
    <w:p w14:paraId="5D1BECF6" w14:textId="77777777" w:rsidR="007E305F" w:rsidRPr="00D84090" w:rsidRDefault="007E305F" w:rsidP="007E305F">
      <w:pPr>
        <w:jc w:val="both"/>
        <w:rPr>
          <w:rFonts w:ascii="Garamond" w:hAnsi="Garamond" w:cs="Calibri"/>
        </w:rPr>
      </w:pPr>
    </w:p>
    <w:p w14:paraId="135E7E39" w14:textId="77777777" w:rsidR="007E305F" w:rsidRPr="00D84090" w:rsidRDefault="007E305F" w:rsidP="003A258E">
      <w:pPr>
        <w:numPr>
          <w:ilvl w:val="0"/>
          <w:numId w:val="17"/>
        </w:numPr>
        <w:rPr>
          <w:rFonts w:ascii="Garamond" w:hAnsi="Garamond" w:cs="Calibri"/>
          <w:b/>
          <w:bCs/>
          <w:u w:val="single"/>
        </w:rPr>
      </w:pPr>
      <w:r w:rsidRPr="00D84090">
        <w:rPr>
          <w:rFonts w:ascii="Garamond" w:hAnsi="Garamond" w:cs="Calibri"/>
          <w:b/>
          <w:bCs/>
          <w:u w:val="single"/>
        </w:rPr>
        <w:t>USPOSOBLJENOST OZ. SPOSOBNOST PONUDNIKA</w:t>
      </w:r>
    </w:p>
    <w:p w14:paraId="2B1D16EB" w14:textId="77777777" w:rsidR="007E305F" w:rsidRPr="00D84090" w:rsidRDefault="007E305F" w:rsidP="007E305F">
      <w:pPr>
        <w:ind w:left="360"/>
        <w:jc w:val="both"/>
        <w:rPr>
          <w:rFonts w:ascii="Garamond" w:hAnsi="Garamond" w:cs="Calibri"/>
          <w:b/>
        </w:rPr>
      </w:pPr>
    </w:p>
    <w:p w14:paraId="1604F06B" w14:textId="77777777" w:rsidR="007E305F" w:rsidRPr="00D84090" w:rsidRDefault="007E305F" w:rsidP="007E305F">
      <w:pPr>
        <w:jc w:val="both"/>
        <w:rPr>
          <w:rFonts w:ascii="Garamond" w:hAnsi="Garamond" w:cs="Calibri"/>
          <w:b/>
        </w:rPr>
      </w:pPr>
    </w:p>
    <w:p w14:paraId="5687F171" w14:textId="77777777" w:rsidR="007E305F" w:rsidRPr="00D84090" w:rsidRDefault="007E305F" w:rsidP="007E305F">
      <w:pPr>
        <w:jc w:val="both"/>
        <w:rPr>
          <w:rFonts w:ascii="Garamond" w:hAnsi="Garamond" w:cs="Calibri"/>
        </w:rPr>
      </w:pPr>
      <w:r w:rsidRPr="00D84090">
        <w:rPr>
          <w:rFonts w:ascii="Garamond" w:hAnsi="Garamond" w:cs="Calibri"/>
        </w:rPr>
        <w:t>Naročnik bo priznal usposobljenost oz sposobnost ponudniku za sodelovanje v postopku na osnovi izpolnjevanja naslednjih pogojev:</w:t>
      </w:r>
    </w:p>
    <w:p w14:paraId="38465B36" w14:textId="77777777" w:rsidR="007E305F" w:rsidRPr="00D84090" w:rsidRDefault="007E305F" w:rsidP="007E305F">
      <w:pPr>
        <w:jc w:val="both"/>
        <w:rPr>
          <w:rFonts w:ascii="Garamond" w:hAnsi="Garamond" w:cs="Calibri"/>
        </w:rPr>
      </w:pPr>
    </w:p>
    <w:p w14:paraId="7E25F450"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Osnovna sposobnost ponudnika</w:t>
      </w:r>
    </w:p>
    <w:p w14:paraId="111AAF21" w14:textId="77777777" w:rsidR="007E305F" w:rsidRPr="00D84090" w:rsidRDefault="007E305F" w:rsidP="007E305F">
      <w:pPr>
        <w:jc w:val="both"/>
        <w:rPr>
          <w:rFonts w:ascii="Garamond" w:hAnsi="Garamond"/>
        </w:rPr>
      </w:pPr>
    </w:p>
    <w:p w14:paraId="47BD4773" w14:textId="77777777" w:rsidR="007E305F" w:rsidRPr="00D84090" w:rsidRDefault="007E305F" w:rsidP="007E305F">
      <w:pPr>
        <w:jc w:val="both"/>
        <w:rPr>
          <w:rFonts w:ascii="Garamond" w:hAnsi="Garamond"/>
        </w:rPr>
      </w:pPr>
      <w:r w:rsidRPr="00D84090">
        <w:rPr>
          <w:rFonts w:ascii="Garamond" w:hAnsi="Garamond"/>
        </w:rPr>
        <w:t>1Naročnik bo iz sodelovanja v postopku javnega naročanja izključil ponudnika,</w:t>
      </w:r>
      <w:r w:rsidRPr="00D84090">
        <w:rPr>
          <w:rFonts w:ascii="Garamond" w:hAnsi="Garamond"/>
          <w:b/>
          <w:bCs/>
        </w:rPr>
        <w:t xml:space="preserve"> </w:t>
      </w:r>
      <w:r w:rsidRPr="00D84090">
        <w:rPr>
          <w:rFonts w:ascii="Garamond" w:hAnsi="Garamond"/>
        </w:rPr>
        <w:t>če bo pri preverjanju</w:t>
      </w:r>
      <w:r w:rsidRPr="00D84090">
        <w:rPr>
          <w:rFonts w:ascii="Garamond" w:hAnsi="Garamond"/>
          <w:b/>
          <w:bCs/>
        </w:rPr>
        <w:t xml:space="preserve"> </w:t>
      </w:r>
      <w:r w:rsidRPr="00D84090">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36AE50A" w14:textId="77777777" w:rsidR="007E305F" w:rsidRPr="00D84090" w:rsidRDefault="007E305F" w:rsidP="007E305F">
      <w:pPr>
        <w:jc w:val="both"/>
        <w:rPr>
          <w:rFonts w:ascii="Garamond" w:hAnsi="Garamond"/>
        </w:rPr>
      </w:pPr>
      <w:r w:rsidRPr="00D84090">
        <w:rPr>
          <w:rFonts w:ascii="Garamond" w:hAnsi="Garamond"/>
        </w:rPr>
        <w:t xml:space="preserve">terorizem (108. člen KZ-1), </w:t>
      </w:r>
    </w:p>
    <w:p w14:paraId="76E17770" w14:textId="77777777" w:rsidR="007E305F" w:rsidRPr="00D84090" w:rsidRDefault="007E305F" w:rsidP="007E305F">
      <w:pPr>
        <w:pStyle w:val="Odstavekseznama"/>
        <w:numPr>
          <w:ilvl w:val="0"/>
          <w:numId w:val="3"/>
        </w:numPr>
        <w:spacing w:line="238" w:lineRule="auto"/>
        <w:jc w:val="both"/>
        <w:rPr>
          <w:rFonts w:ascii="Garamond" w:eastAsiaTheme="minorEastAsia" w:hAnsi="Garamond" w:cstheme="minorBidi"/>
        </w:rPr>
      </w:pPr>
      <w:r w:rsidRPr="00D84090">
        <w:rPr>
          <w:rFonts w:ascii="Garamond" w:hAnsi="Garamond"/>
        </w:rPr>
        <w:t xml:space="preserve">financiranje terorizma (109. člen KZ-1), </w:t>
      </w:r>
    </w:p>
    <w:p w14:paraId="42AFF67A" w14:textId="77777777" w:rsidR="007E305F" w:rsidRPr="00D84090" w:rsidRDefault="007E305F" w:rsidP="007E305F">
      <w:pPr>
        <w:jc w:val="both"/>
        <w:rPr>
          <w:rFonts w:ascii="Garamond" w:hAnsi="Garamond"/>
        </w:rPr>
      </w:pPr>
      <w:r w:rsidRPr="00D84090">
        <w:rPr>
          <w:rFonts w:ascii="Garamond" w:hAnsi="Garamond"/>
        </w:rPr>
        <w:t xml:space="preserve"> </w:t>
      </w:r>
    </w:p>
    <w:p w14:paraId="738F8AA5" w14:textId="77777777" w:rsidR="007E305F" w:rsidRPr="00D84090" w:rsidRDefault="007E305F" w:rsidP="007E305F">
      <w:pPr>
        <w:pStyle w:val="Odstavekseznama"/>
        <w:numPr>
          <w:ilvl w:val="0"/>
          <w:numId w:val="3"/>
        </w:numPr>
        <w:spacing w:line="228" w:lineRule="auto"/>
        <w:jc w:val="both"/>
        <w:rPr>
          <w:rFonts w:ascii="Garamond" w:eastAsiaTheme="minorEastAsia" w:hAnsi="Garamond" w:cstheme="minorBidi"/>
        </w:rPr>
      </w:pPr>
      <w:r w:rsidRPr="00D84090">
        <w:rPr>
          <w:rFonts w:ascii="Garamond" w:hAnsi="Garamond"/>
        </w:rPr>
        <w:t xml:space="preserve">ščuvanje in javno poveličevanje terorističnih dejanj (110. člen KZ-1), </w:t>
      </w:r>
    </w:p>
    <w:p w14:paraId="64C6E475" w14:textId="77777777" w:rsidR="007E305F" w:rsidRPr="00D84090" w:rsidRDefault="007E305F" w:rsidP="007E305F">
      <w:pPr>
        <w:pStyle w:val="Odstavekseznama"/>
        <w:numPr>
          <w:ilvl w:val="0"/>
          <w:numId w:val="2"/>
        </w:numPr>
        <w:spacing w:line="238" w:lineRule="auto"/>
        <w:jc w:val="both"/>
        <w:rPr>
          <w:rFonts w:ascii="Garamond" w:eastAsiaTheme="minorEastAsia" w:hAnsi="Garamond" w:cstheme="minorBidi"/>
        </w:rPr>
      </w:pPr>
      <w:r w:rsidRPr="00D84090">
        <w:rPr>
          <w:rFonts w:ascii="Garamond" w:hAnsi="Garamond"/>
        </w:rPr>
        <w:t xml:space="preserve">novačenje in usposabljanje za terorizem (111. člen KZ-1), </w:t>
      </w:r>
    </w:p>
    <w:p w14:paraId="3D375AE9" w14:textId="77777777" w:rsidR="007E305F" w:rsidRPr="00D84090" w:rsidRDefault="007E305F" w:rsidP="007E305F">
      <w:pPr>
        <w:jc w:val="both"/>
        <w:rPr>
          <w:rFonts w:ascii="Garamond" w:hAnsi="Garamond"/>
        </w:rPr>
      </w:pPr>
      <w:r w:rsidRPr="00D84090">
        <w:rPr>
          <w:rFonts w:ascii="Garamond" w:hAnsi="Garamond"/>
        </w:rPr>
        <w:t xml:space="preserve"> </w:t>
      </w:r>
    </w:p>
    <w:p w14:paraId="0FA7608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spravljanje v suženjsko razmerje (112. člen KZ-1), </w:t>
      </w:r>
    </w:p>
    <w:p w14:paraId="232F0A9D" w14:textId="77777777" w:rsidR="007E305F" w:rsidRPr="00D84090" w:rsidRDefault="007E305F" w:rsidP="007E305F">
      <w:pPr>
        <w:jc w:val="both"/>
        <w:rPr>
          <w:rFonts w:ascii="Garamond" w:hAnsi="Garamond"/>
        </w:rPr>
      </w:pPr>
      <w:r w:rsidRPr="00D84090">
        <w:rPr>
          <w:rFonts w:ascii="Garamond" w:hAnsi="Garamond"/>
        </w:rPr>
        <w:t xml:space="preserve"> </w:t>
      </w:r>
    </w:p>
    <w:p w14:paraId="5EB6EE4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trgovina z ljudmi (113. člen KZ-1), </w:t>
      </w:r>
    </w:p>
    <w:p w14:paraId="2ADFA09D" w14:textId="77777777" w:rsidR="007E305F" w:rsidRPr="00D84090" w:rsidRDefault="007E305F" w:rsidP="007E305F">
      <w:pPr>
        <w:jc w:val="both"/>
        <w:rPr>
          <w:rFonts w:ascii="Garamond" w:hAnsi="Garamond"/>
        </w:rPr>
      </w:pPr>
      <w:r w:rsidRPr="00D84090">
        <w:rPr>
          <w:rFonts w:ascii="Garamond" w:hAnsi="Garamond"/>
        </w:rPr>
        <w:t xml:space="preserve"> </w:t>
      </w:r>
    </w:p>
    <w:p w14:paraId="60216ED1"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sprejemanje podkupnine pri volitvah (157. člen KZ-1), </w:t>
      </w:r>
    </w:p>
    <w:p w14:paraId="7DA52236" w14:textId="77777777" w:rsidR="007E305F" w:rsidRPr="00D84090" w:rsidRDefault="007E305F" w:rsidP="007E305F">
      <w:pPr>
        <w:jc w:val="both"/>
        <w:rPr>
          <w:rFonts w:ascii="Garamond" w:hAnsi="Garamond"/>
        </w:rPr>
      </w:pPr>
      <w:r w:rsidRPr="00D84090">
        <w:rPr>
          <w:rFonts w:ascii="Garamond" w:hAnsi="Garamond"/>
        </w:rPr>
        <w:t xml:space="preserve"> </w:t>
      </w:r>
    </w:p>
    <w:p w14:paraId="431E6D1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kršitev temeljnih pravic delavcev (196. člen KZ-1), </w:t>
      </w:r>
    </w:p>
    <w:p w14:paraId="014C3F1D" w14:textId="77777777" w:rsidR="007E305F" w:rsidRPr="00D84090" w:rsidRDefault="007E305F" w:rsidP="007E305F">
      <w:pPr>
        <w:jc w:val="both"/>
        <w:rPr>
          <w:rFonts w:ascii="Garamond" w:hAnsi="Garamond"/>
        </w:rPr>
      </w:pPr>
      <w:r w:rsidRPr="00D84090">
        <w:rPr>
          <w:rFonts w:ascii="Garamond" w:hAnsi="Garamond"/>
        </w:rPr>
        <w:t xml:space="preserve"> </w:t>
      </w:r>
    </w:p>
    <w:p w14:paraId="651DE5A5"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goljufija (211. člen KZ-1), </w:t>
      </w:r>
    </w:p>
    <w:p w14:paraId="46FFC7EE" w14:textId="77777777" w:rsidR="007E305F" w:rsidRPr="00D84090" w:rsidRDefault="007E305F" w:rsidP="007E305F">
      <w:pPr>
        <w:jc w:val="both"/>
        <w:rPr>
          <w:rFonts w:ascii="Garamond" w:hAnsi="Garamond"/>
        </w:rPr>
      </w:pPr>
      <w:r w:rsidRPr="00D84090">
        <w:rPr>
          <w:rFonts w:ascii="Garamond" w:hAnsi="Garamond"/>
        </w:rPr>
        <w:t xml:space="preserve"> </w:t>
      </w:r>
    </w:p>
    <w:p w14:paraId="5DA5C45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protipravno omejevanje konkurence (225. člen KZ-1), </w:t>
      </w:r>
    </w:p>
    <w:p w14:paraId="3B6AE187" w14:textId="77777777" w:rsidR="007E305F" w:rsidRPr="00D84090" w:rsidRDefault="007E305F" w:rsidP="007E305F">
      <w:pPr>
        <w:jc w:val="both"/>
        <w:rPr>
          <w:rFonts w:ascii="Garamond" w:hAnsi="Garamond"/>
        </w:rPr>
      </w:pPr>
      <w:r w:rsidRPr="00D84090">
        <w:rPr>
          <w:rFonts w:ascii="Garamond" w:hAnsi="Garamond"/>
        </w:rPr>
        <w:t xml:space="preserve"> </w:t>
      </w:r>
    </w:p>
    <w:p w14:paraId="0E5AC54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povzročitev stečaja z goljufijo ali nevestnim poslovanjem (226. člen KZ-1), </w:t>
      </w:r>
    </w:p>
    <w:p w14:paraId="4B4FB280" w14:textId="77777777" w:rsidR="007E305F" w:rsidRPr="00D84090" w:rsidRDefault="007E305F" w:rsidP="007E305F">
      <w:pPr>
        <w:jc w:val="both"/>
        <w:rPr>
          <w:rFonts w:ascii="Garamond" w:hAnsi="Garamond"/>
        </w:rPr>
      </w:pPr>
      <w:r w:rsidRPr="00D84090">
        <w:rPr>
          <w:rFonts w:ascii="Garamond" w:hAnsi="Garamond"/>
        </w:rPr>
        <w:t xml:space="preserve"> </w:t>
      </w:r>
    </w:p>
    <w:p w14:paraId="4B7FB3B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oškodovanje upnikov (227. člen KZ-1), </w:t>
      </w:r>
    </w:p>
    <w:p w14:paraId="7D1D42F2" w14:textId="77777777" w:rsidR="007E305F" w:rsidRPr="00D84090" w:rsidRDefault="007E305F" w:rsidP="007E305F">
      <w:pPr>
        <w:jc w:val="both"/>
        <w:rPr>
          <w:rFonts w:ascii="Garamond" w:hAnsi="Garamond"/>
        </w:rPr>
      </w:pPr>
      <w:r w:rsidRPr="00D84090">
        <w:rPr>
          <w:rFonts w:ascii="Garamond" w:hAnsi="Garamond"/>
        </w:rPr>
        <w:t xml:space="preserve"> </w:t>
      </w:r>
    </w:p>
    <w:p w14:paraId="669E4036"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poslovna goljufija (228. člen KZ-1), </w:t>
      </w:r>
    </w:p>
    <w:p w14:paraId="60125306" w14:textId="77777777" w:rsidR="007E305F" w:rsidRPr="00D84090" w:rsidRDefault="007E305F" w:rsidP="007E305F">
      <w:pPr>
        <w:jc w:val="both"/>
        <w:rPr>
          <w:rFonts w:ascii="Garamond" w:hAnsi="Garamond"/>
        </w:rPr>
      </w:pPr>
      <w:r w:rsidRPr="00D84090">
        <w:rPr>
          <w:rFonts w:ascii="Garamond" w:hAnsi="Garamond"/>
        </w:rPr>
        <w:t xml:space="preserve"> </w:t>
      </w:r>
    </w:p>
    <w:p w14:paraId="3A07ED3D"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goljufija na škodo Evropske unije (229. člen KZ-1), </w:t>
      </w:r>
    </w:p>
    <w:p w14:paraId="5D2511C1" w14:textId="77777777" w:rsidR="007E305F" w:rsidRPr="00D84090" w:rsidRDefault="007E305F" w:rsidP="007E305F">
      <w:pPr>
        <w:jc w:val="both"/>
        <w:rPr>
          <w:rFonts w:ascii="Garamond" w:hAnsi="Garamond"/>
        </w:rPr>
      </w:pPr>
      <w:r w:rsidRPr="00D84090">
        <w:rPr>
          <w:rFonts w:ascii="Garamond" w:hAnsi="Garamond"/>
        </w:rPr>
        <w:t xml:space="preserve"> </w:t>
      </w:r>
    </w:p>
    <w:p w14:paraId="7226F5B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pri pridobitvi in uporabi posojila ali ugodnosti (230. člen KZ-1), </w:t>
      </w:r>
    </w:p>
    <w:p w14:paraId="5BADA787" w14:textId="77777777" w:rsidR="007E305F" w:rsidRPr="00D84090" w:rsidRDefault="007E305F" w:rsidP="007E305F">
      <w:pPr>
        <w:jc w:val="both"/>
        <w:rPr>
          <w:rFonts w:ascii="Garamond" w:hAnsi="Garamond"/>
        </w:rPr>
      </w:pPr>
      <w:r w:rsidRPr="00D84090">
        <w:rPr>
          <w:rFonts w:ascii="Garamond" w:hAnsi="Garamond"/>
        </w:rPr>
        <w:t xml:space="preserve"> </w:t>
      </w:r>
    </w:p>
    <w:p w14:paraId="3000C07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pri poslovanju z vrednostnimi papirji (231. člen KZ-1), </w:t>
      </w:r>
    </w:p>
    <w:p w14:paraId="27E511BE" w14:textId="77777777" w:rsidR="007E305F" w:rsidRPr="00D84090" w:rsidRDefault="007E305F" w:rsidP="007E305F">
      <w:pPr>
        <w:jc w:val="both"/>
        <w:rPr>
          <w:rFonts w:ascii="Garamond" w:hAnsi="Garamond"/>
        </w:rPr>
      </w:pPr>
      <w:r w:rsidRPr="00D84090">
        <w:rPr>
          <w:rFonts w:ascii="Garamond" w:hAnsi="Garamond"/>
        </w:rPr>
        <w:t xml:space="preserve"> </w:t>
      </w:r>
    </w:p>
    <w:p w14:paraId="19E65E7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kupcev (232. člen KZ-1), </w:t>
      </w:r>
    </w:p>
    <w:p w14:paraId="35C20CA3" w14:textId="77777777" w:rsidR="007E305F" w:rsidRPr="00D84090" w:rsidRDefault="007E305F" w:rsidP="007E305F">
      <w:pPr>
        <w:jc w:val="both"/>
        <w:rPr>
          <w:rFonts w:ascii="Garamond" w:hAnsi="Garamond"/>
        </w:rPr>
      </w:pPr>
      <w:r w:rsidRPr="00D84090">
        <w:rPr>
          <w:rFonts w:ascii="Garamond" w:hAnsi="Garamond"/>
        </w:rPr>
        <w:t xml:space="preserve"> </w:t>
      </w:r>
    </w:p>
    <w:p w14:paraId="706B9F2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lastRenderedPageBreak/>
        <w:t xml:space="preserve">neupravičena uporaba tuje oznake ali modela (233. člen KZ-1), </w:t>
      </w:r>
    </w:p>
    <w:p w14:paraId="6BC5A87B" w14:textId="77777777" w:rsidR="007E305F" w:rsidRPr="00D84090" w:rsidRDefault="007E305F" w:rsidP="007E305F">
      <w:pPr>
        <w:jc w:val="both"/>
        <w:rPr>
          <w:rFonts w:ascii="Garamond" w:hAnsi="Garamond"/>
        </w:rPr>
      </w:pPr>
      <w:r w:rsidRPr="00D84090">
        <w:rPr>
          <w:rFonts w:ascii="Garamond" w:hAnsi="Garamond"/>
        </w:rPr>
        <w:t xml:space="preserve"> </w:t>
      </w:r>
    </w:p>
    <w:p w14:paraId="18DD66B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neupravičena uporaba tujega izuma ali topografije (234. člen KZ-1), </w:t>
      </w:r>
    </w:p>
    <w:p w14:paraId="00B9D026" w14:textId="77777777" w:rsidR="007E305F" w:rsidRPr="00D84090" w:rsidRDefault="007E305F" w:rsidP="007E305F">
      <w:pPr>
        <w:jc w:val="both"/>
        <w:rPr>
          <w:rFonts w:ascii="Garamond" w:hAnsi="Garamond"/>
        </w:rPr>
      </w:pPr>
      <w:r w:rsidRPr="00D84090">
        <w:rPr>
          <w:rFonts w:ascii="Garamond" w:hAnsi="Garamond"/>
        </w:rPr>
        <w:t xml:space="preserve"> </w:t>
      </w:r>
    </w:p>
    <w:p w14:paraId="73730397"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ponareditev ali uničenje poslovnih listin (235. člen KZ-1), </w:t>
      </w:r>
    </w:p>
    <w:p w14:paraId="1E5DA421" w14:textId="77777777" w:rsidR="007E305F" w:rsidRPr="00D84090" w:rsidRDefault="007E305F" w:rsidP="007E305F">
      <w:pPr>
        <w:jc w:val="both"/>
        <w:rPr>
          <w:rFonts w:ascii="Garamond" w:hAnsi="Garamond"/>
        </w:rPr>
      </w:pPr>
      <w:r w:rsidRPr="00D84090">
        <w:rPr>
          <w:rFonts w:ascii="Garamond" w:hAnsi="Garamond"/>
        </w:rPr>
        <w:t xml:space="preserve"> </w:t>
      </w:r>
    </w:p>
    <w:p w14:paraId="096E572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izdaja in neupravičena pridobitev poslovne skrivnosti (236. člen KZ-1), </w:t>
      </w:r>
    </w:p>
    <w:p w14:paraId="6911A8B0" w14:textId="77777777" w:rsidR="007E305F" w:rsidRPr="00D84090" w:rsidRDefault="007E305F" w:rsidP="007E305F">
      <w:pPr>
        <w:jc w:val="both"/>
        <w:rPr>
          <w:rFonts w:ascii="Garamond" w:hAnsi="Garamond"/>
        </w:rPr>
      </w:pPr>
      <w:r w:rsidRPr="00D84090">
        <w:rPr>
          <w:rFonts w:ascii="Garamond" w:hAnsi="Garamond"/>
        </w:rPr>
        <w:t xml:space="preserve"> </w:t>
      </w:r>
    </w:p>
    <w:p w14:paraId="6581530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informacijskega sistema (237. člen KZ-1), </w:t>
      </w:r>
    </w:p>
    <w:p w14:paraId="2D5A6339" w14:textId="77777777" w:rsidR="007E305F" w:rsidRPr="00D84090" w:rsidRDefault="007E305F" w:rsidP="007E305F">
      <w:pPr>
        <w:jc w:val="both"/>
        <w:rPr>
          <w:rFonts w:ascii="Garamond" w:hAnsi="Garamond"/>
        </w:rPr>
      </w:pPr>
      <w:r w:rsidRPr="00D84090">
        <w:rPr>
          <w:rFonts w:ascii="Garamond" w:hAnsi="Garamond"/>
        </w:rPr>
        <w:t xml:space="preserve"> </w:t>
      </w:r>
    </w:p>
    <w:p w14:paraId="7F9D3FF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notranje informacije (238. člen KZ-1), </w:t>
      </w:r>
    </w:p>
    <w:p w14:paraId="4EAC0B1F" w14:textId="77777777" w:rsidR="007E305F" w:rsidRPr="00D84090" w:rsidRDefault="007E305F" w:rsidP="007E305F">
      <w:pPr>
        <w:jc w:val="both"/>
        <w:rPr>
          <w:rFonts w:ascii="Garamond" w:hAnsi="Garamond"/>
        </w:rPr>
      </w:pPr>
      <w:r w:rsidRPr="00D84090">
        <w:rPr>
          <w:rFonts w:ascii="Garamond" w:hAnsi="Garamond"/>
        </w:rPr>
        <w:t xml:space="preserve"> </w:t>
      </w:r>
    </w:p>
    <w:p w14:paraId="3933922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trga finančnih instrumentov (239. člen KZ-1), </w:t>
      </w:r>
    </w:p>
    <w:p w14:paraId="0A7BDA76" w14:textId="77777777" w:rsidR="007E305F" w:rsidRPr="00D84090" w:rsidRDefault="007E305F" w:rsidP="007E305F">
      <w:pPr>
        <w:jc w:val="both"/>
        <w:rPr>
          <w:rFonts w:ascii="Garamond" w:hAnsi="Garamond"/>
        </w:rPr>
      </w:pPr>
      <w:r w:rsidRPr="00D84090">
        <w:rPr>
          <w:rFonts w:ascii="Garamond" w:hAnsi="Garamond"/>
        </w:rPr>
        <w:t xml:space="preserve"> </w:t>
      </w:r>
    </w:p>
    <w:p w14:paraId="4C789BF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položaja ali zaupanja pri gospodarski dejavnosti (240. člen KZ-1), </w:t>
      </w:r>
    </w:p>
    <w:p w14:paraId="4A04F873" w14:textId="77777777" w:rsidR="007E305F" w:rsidRPr="00D84090" w:rsidRDefault="007E305F" w:rsidP="007E305F">
      <w:pPr>
        <w:jc w:val="both"/>
        <w:rPr>
          <w:rFonts w:ascii="Garamond" w:hAnsi="Garamond"/>
        </w:rPr>
      </w:pPr>
      <w:r w:rsidRPr="00D84090">
        <w:rPr>
          <w:rFonts w:ascii="Garamond" w:hAnsi="Garamond"/>
        </w:rPr>
        <w:t xml:space="preserve"> </w:t>
      </w:r>
    </w:p>
    <w:p w14:paraId="3BBC2ED1"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nedovoljeno sprejemanje daril (241. člen KZ-1), </w:t>
      </w:r>
    </w:p>
    <w:p w14:paraId="3D5CD600" w14:textId="77777777" w:rsidR="007E305F" w:rsidRPr="00D84090" w:rsidRDefault="007E305F" w:rsidP="007E305F">
      <w:pPr>
        <w:jc w:val="both"/>
        <w:rPr>
          <w:rFonts w:ascii="Garamond" w:hAnsi="Garamond"/>
        </w:rPr>
      </w:pPr>
      <w:r w:rsidRPr="00D84090">
        <w:rPr>
          <w:rFonts w:ascii="Garamond" w:hAnsi="Garamond"/>
        </w:rPr>
        <w:t xml:space="preserve"> </w:t>
      </w:r>
    </w:p>
    <w:p w14:paraId="2D8AA22E"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nedovoljeno dajanje daril (242. člen KZ-1), </w:t>
      </w:r>
    </w:p>
    <w:p w14:paraId="3A7C92EE" w14:textId="77777777" w:rsidR="007E305F" w:rsidRPr="00D84090" w:rsidRDefault="007E305F" w:rsidP="007E305F">
      <w:pPr>
        <w:jc w:val="both"/>
        <w:rPr>
          <w:rFonts w:ascii="Garamond" w:hAnsi="Garamond"/>
        </w:rPr>
      </w:pPr>
      <w:r w:rsidRPr="00D84090">
        <w:rPr>
          <w:rFonts w:ascii="Garamond" w:hAnsi="Garamond"/>
        </w:rPr>
        <w:t xml:space="preserve"> </w:t>
      </w:r>
    </w:p>
    <w:p w14:paraId="581D949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ponarejanje denarja (243. člen KZ-1), </w:t>
      </w:r>
    </w:p>
    <w:p w14:paraId="01DA66C9" w14:textId="77777777" w:rsidR="007E305F" w:rsidRPr="00D84090" w:rsidRDefault="007E305F" w:rsidP="007E305F">
      <w:pPr>
        <w:jc w:val="both"/>
        <w:rPr>
          <w:rFonts w:ascii="Garamond" w:hAnsi="Garamond"/>
        </w:rPr>
      </w:pPr>
      <w:r w:rsidRPr="00D84090">
        <w:rPr>
          <w:rFonts w:ascii="Garamond" w:hAnsi="Garamond"/>
        </w:rPr>
        <w:t xml:space="preserve"> </w:t>
      </w:r>
    </w:p>
    <w:p w14:paraId="32A5DF26"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ponarejanje in uporaba ponarejenih vrednotnic ali vrednostnih papirjev (244. člen KZ-1), </w:t>
      </w:r>
    </w:p>
    <w:p w14:paraId="206E7C24" w14:textId="77777777" w:rsidR="007E305F" w:rsidRPr="00D84090" w:rsidRDefault="007E305F" w:rsidP="007E305F">
      <w:pPr>
        <w:jc w:val="both"/>
        <w:rPr>
          <w:rFonts w:ascii="Garamond" w:hAnsi="Garamond"/>
        </w:rPr>
      </w:pPr>
      <w:r w:rsidRPr="00D84090">
        <w:rPr>
          <w:rFonts w:ascii="Garamond" w:hAnsi="Garamond"/>
        </w:rPr>
        <w:t xml:space="preserve"> </w:t>
      </w:r>
    </w:p>
    <w:p w14:paraId="499D388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pranje denarja (245. člen KZ-1), </w:t>
      </w:r>
    </w:p>
    <w:p w14:paraId="2F8FAABB" w14:textId="77777777" w:rsidR="007E305F" w:rsidRPr="00D84090" w:rsidRDefault="007E305F" w:rsidP="007E305F">
      <w:pPr>
        <w:jc w:val="both"/>
        <w:rPr>
          <w:rFonts w:ascii="Garamond" w:hAnsi="Garamond"/>
        </w:rPr>
      </w:pPr>
      <w:r w:rsidRPr="00D84090">
        <w:rPr>
          <w:rFonts w:ascii="Garamond" w:hAnsi="Garamond"/>
        </w:rPr>
        <w:t xml:space="preserve"> </w:t>
      </w:r>
    </w:p>
    <w:p w14:paraId="3595872D"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negotovinskega plačilnega sredstva (246. člen KZ-1), </w:t>
      </w:r>
    </w:p>
    <w:p w14:paraId="446F8883" w14:textId="77777777" w:rsidR="007E305F" w:rsidRPr="00D84090" w:rsidRDefault="007E305F" w:rsidP="007E305F">
      <w:pPr>
        <w:jc w:val="both"/>
        <w:rPr>
          <w:rFonts w:ascii="Garamond" w:hAnsi="Garamond"/>
        </w:rPr>
      </w:pPr>
      <w:r w:rsidRPr="00D84090">
        <w:rPr>
          <w:rFonts w:ascii="Garamond" w:hAnsi="Garamond"/>
        </w:rPr>
        <w:t xml:space="preserve"> </w:t>
      </w:r>
    </w:p>
    <w:p w14:paraId="05D4E827"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uporaba ponarejenega negotovinskega plačilnega sredstva (247. člen KZ-1), </w:t>
      </w:r>
    </w:p>
    <w:p w14:paraId="53DADC7C" w14:textId="77777777" w:rsidR="007E305F" w:rsidRPr="00D84090" w:rsidRDefault="007E305F" w:rsidP="007E305F">
      <w:pPr>
        <w:jc w:val="both"/>
        <w:rPr>
          <w:rFonts w:ascii="Garamond" w:hAnsi="Garamond"/>
        </w:rPr>
      </w:pPr>
      <w:r w:rsidRPr="00D84090">
        <w:rPr>
          <w:rFonts w:ascii="Garamond" w:hAnsi="Garamond"/>
        </w:rPr>
        <w:t xml:space="preserve"> </w:t>
      </w:r>
    </w:p>
    <w:p w14:paraId="0E49635B"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izdelava, pridobitev in odtujitev pripomočkov za ponarejanje (248. člen KZ-1), </w:t>
      </w:r>
    </w:p>
    <w:p w14:paraId="30755986" w14:textId="77777777" w:rsidR="007E305F" w:rsidRPr="00D84090" w:rsidRDefault="007E305F" w:rsidP="007E305F">
      <w:pPr>
        <w:jc w:val="both"/>
        <w:rPr>
          <w:rFonts w:ascii="Garamond" w:hAnsi="Garamond"/>
        </w:rPr>
      </w:pPr>
      <w:r w:rsidRPr="00D84090">
        <w:rPr>
          <w:rFonts w:ascii="Garamond" w:hAnsi="Garamond"/>
        </w:rPr>
        <w:t xml:space="preserve"> </w:t>
      </w:r>
    </w:p>
    <w:p w14:paraId="20F83DC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davčna zatajitev (249. člen KZ-1), </w:t>
      </w:r>
    </w:p>
    <w:p w14:paraId="6E65C0F2" w14:textId="77777777" w:rsidR="007E305F" w:rsidRPr="00D84090" w:rsidRDefault="007E305F" w:rsidP="007E305F">
      <w:pPr>
        <w:jc w:val="both"/>
        <w:rPr>
          <w:rFonts w:ascii="Garamond" w:hAnsi="Garamond"/>
        </w:rPr>
      </w:pPr>
      <w:r w:rsidRPr="00D84090">
        <w:rPr>
          <w:rFonts w:ascii="Garamond" w:hAnsi="Garamond"/>
        </w:rPr>
        <w:t xml:space="preserve"> </w:t>
      </w:r>
    </w:p>
    <w:p w14:paraId="50A7E7B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tihotapstvo (250. člen KZ-1), </w:t>
      </w:r>
    </w:p>
    <w:p w14:paraId="54715595" w14:textId="77777777" w:rsidR="007E305F" w:rsidRPr="00D84090" w:rsidRDefault="007E305F" w:rsidP="007E305F">
      <w:pPr>
        <w:jc w:val="both"/>
        <w:rPr>
          <w:rFonts w:ascii="Garamond" w:hAnsi="Garamond"/>
        </w:rPr>
      </w:pPr>
      <w:r w:rsidRPr="00D84090">
        <w:rPr>
          <w:rFonts w:ascii="Garamond" w:hAnsi="Garamond"/>
        </w:rPr>
        <w:t xml:space="preserve"> </w:t>
      </w:r>
    </w:p>
    <w:p w14:paraId="1AED29D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uradnega položaja ali uradnih pravic (257. člen KZ-1), </w:t>
      </w:r>
    </w:p>
    <w:p w14:paraId="176C0357" w14:textId="77777777" w:rsidR="007E305F" w:rsidRPr="00D84090" w:rsidRDefault="007E305F" w:rsidP="007E305F">
      <w:pPr>
        <w:jc w:val="both"/>
        <w:rPr>
          <w:rFonts w:ascii="Garamond" w:hAnsi="Garamond"/>
        </w:rPr>
      </w:pPr>
      <w:r w:rsidRPr="00D84090">
        <w:rPr>
          <w:rFonts w:ascii="Garamond" w:hAnsi="Garamond"/>
        </w:rPr>
        <w:t xml:space="preserve"> </w:t>
      </w:r>
    </w:p>
    <w:p w14:paraId="25C8E45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oškodovanje javnih sredstev (257.a člen KZ-1), </w:t>
      </w:r>
    </w:p>
    <w:p w14:paraId="26ECBF3D" w14:textId="77777777" w:rsidR="007E305F" w:rsidRPr="00D84090" w:rsidRDefault="007E305F" w:rsidP="007E305F">
      <w:pPr>
        <w:jc w:val="both"/>
        <w:rPr>
          <w:rFonts w:ascii="Garamond" w:hAnsi="Garamond"/>
        </w:rPr>
      </w:pPr>
      <w:r w:rsidRPr="00D84090">
        <w:rPr>
          <w:rFonts w:ascii="Garamond" w:hAnsi="Garamond"/>
        </w:rPr>
        <w:t xml:space="preserve"> </w:t>
      </w:r>
    </w:p>
    <w:p w14:paraId="637154A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izdaja tajnih podatkov (260. člen KZ-1), </w:t>
      </w:r>
    </w:p>
    <w:p w14:paraId="0DC8C404" w14:textId="77777777" w:rsidR="007E305F" w:rsidRPr="00D84090" w:rsidRDefault="007E305F" w:rsidP="007E305F">
      <w:pPr>
        <w:jc w:val="both"/>
        <w:rPr>
          <w:rFonts w:ascii="Garamond" w:hAnsi="Garamond"/>
        </w:rPr>
      </w:pPr>
      <w:r w:rsidRPr="00D84090">
        <w:rPr>
          <w:rFonts w:ascii="Garamond" w:hAnsi="Garamond"/>
        </w:rPr>
        <w:t xml:space="preserve"> </w:t>
      </w:r>
    </w:p>
    <w:p w14:paraId="6A1475EA"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jemanje podkupnine (261. člen KZ-1), </w:t>
      </w:r>
    </w:p>
    <w:p w14:paraId="2DFC6F25" w14:textId="77777777" w:rsidR="007E305F" w:rsidRPr="00D84090" w:rsidRDefault="007E305F" w:rsidP="007E305F">
      <w:pPr>
        <w:jc w:val="both"/>
        <w:rPr>
          <w:rFonts w:ascii="Garamond" w:hAnsi="Garamond"/>
        </w:rPr>
      </w:pPr>
      <w:r w:rsidRPr="00D84090">
        <w:rPr>
          <w:rFonts w:ascii="Garamond" w:hAnsi="Garamond"/>
        </w:rPr>
        <w:t xml:space="preserve"> </w:t>
      </w:r>
    </w:p>
    <w:p w14:paraId="4840AFD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dajanje podkupnine (262. člen KZ-1), </w:t>
      </w:r>
    </w:p>
    <w:p w14:paraId="74A5A270" w14:textId="77777777" w:rsidR="007E305F" w:rsidRPr="00D84090" w:rsidRDefault="007E305F" w:rsidP="007E305F">
      <w:pPr>
        <w:jc w:val="both"/>
        <w:rPr>
          <w:rFonts w:ascii="Garamond" w:hAnsi="Garamond"/>
        </w:rPr>
      </w:pPr>
      <w:r w:rsidRPr="00D84090">
        <w:rPr>
          <w:rFonts w:ascii="Garamond" w:hAnsi="Garamond"/>
        </w:rPr>
        <w:t xml:space="preserve"> </w:t>
      </w:r>
    </w:p>
    <w:p w14:paraId="1155A7C3"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sprejemanje koristi za nezakonito posredovanje (263. člen KZ-1), </w:t>
      </w:r>
    </w:p>
    <w:p w14:paraId="1E11AE19" w14:textId="77777777" w:rsidR="007E305F" w:rsidRPr="00D84090" w:rsidRDefault="007E305F" w:rsidP="007E305F">
      <w:pPr>
        <w:jc w:val="both"/>
        <w:rPr>
          <w:rFonts w:ascii="Garamond" w:hAnsi="Garamond"/>
        </w:rPr>
      </w:pPr>
      <w:r w:rsidRPr="00D84090">
        <w:rPr>
          <w:rFonts w:ascii="Garamond" w:hAnsi="Garamond"/>
        </w:rPr>
        <w:t xml:space="preserve"> </w:t>
      </w:r>
    </w:p>
    <w:p w14:paraId="2750A8C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dajanje daril za nezakonito posredovanje (264. člen KZ-1), </w:t>
      </w:r>
    </w:p>
    <w:p w14:paraId="5C67E73B" w14:textId="77777777" w:rsidR="007E305F" w:rsidRPr="00D84090" w:rsidRDefault="007E305F" w:rsidP="007E305F">
      <w:pPr>
        <w:jc w:val="both"/>
        <w:rPr>
          <w:rFonts w:ascii="Garamond" w:hAnsi="Garamond"/>
        </w:rPr>
      </w:pPr>
      <w:r w:rsidRPr="00D84090">
        <w:rPr>
          <w:rFonts w:ascii="Garamond" w:hAnsi="Garamond"/>
        </w:rPr>
        <w:t xml:space="preserve"> </w:t>
      </w:r>
    </w:p>
    <w:p w14:paraId="191EB5D3"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hudodelsko združevanje (294. člen KZ-1). </w:t>
      </w:r>
    </w:p>
    <w:p w14:paraId="4A322F00" w14:textId="77777777" w:rsidR="007E305F" w:rsidRPr="00D84090" w:rsidRDefault="007E305F" w:rsidP="007E305F">
      <w:pPr>
        <w:jc w:val="both"/>
        <w:rPr>
          <w:rFonts w:ascii="Garamond" w:hAnsi="Garamond"/>
        </w:rPr>
      </w:pPr>
      <w:r w:rsidRPr="00D84090">
        <w:rPr>
          <w:rFonts w:ascii="Garamond" w:hAnsi="Garamond"/>
        </w:rPr>
        <w:t xml:space="preserve"> </w:t>
      </w:r>
    </w:p>
    <w:p w14:paraId="0241FA8E" w14:textId="77777777" w:rsidR="007E305F" w:rsidRPr="00D84090" w:rsidRDefault="007E305F" w:rsidP="007E305F">
      <w:pPr>
        <w:spacing w:line="221" w:lineRule="auto"/>
        <w:jc w:val="both"/>
        <w:rPr>
          <w:rFonts w:ascii="Garamond" w:hAnsi="Garamond"/>
        </w:rPr>
      </w:pP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3835CE1D" w14:textId="77777777" w:rsidR="007E305F" w:rsidRPr="00D84090" w:rsidRDefault="007E305F" w:rsidP="007E305F">
      <w:pPr>
        <w:jc w:val="both"/>
        <w:rPr>
          <w:rFonts w:ascii="Garamond" w:hAnsi="Garamond"/>
        </w:rPr>
      </w:pPr>
      <w:r w:rsidRPr="00D84090">
        <w:rPr>
          <w:rFonts w:ascii="Garamond" w:hAnsi="Garamond"/>
        </w:rPr>
        <w:lastRenderedPageBreak/>
        <w:t xml:space="preserve"> </w:t>
      </w:r>
    </w:p>
    <w:p w14:paraId="0330EEAE" w14:textId="77777777" w:rsidR="007E305F" w:rsidRPr="00D84090" w:rsidRDefault="007E305F" w:rsidP="007E305F">
      <w:pPr>
        <w:spacing w:line="221" w:lineRule="auto"/>
        <w:jc w:val="both"/>
        <w:rPr>
          <w:rFonts w:ascii="Garamond" w:hAnsi="Garamond"/>
        </w:rPr>
      </w:pPr>
      <w:r w:rsidRPr="00D84090">
        <w:rPr>
          <w:rFonts w:ascii="Garamond" w:hAnsi="Garamond"/>
        </w:rPr>
        <w:t>Dopusti se popravni mehanizem.</w:t>
      </w:r>
    </w:p>
    <w:p w14:paraId="07413FEA" w14:textId="77777777" w:rsidR="007E305F" w:rsidRPr="00D84090" w:rsidRDefault="007E305F" w:rsidP="007E305F">
      <w:pPr>
        <w:jc w:val="both"/>
        <w:rPr>
          <w:rFonts w:ascii="Garamond" w:hAnsi="Garamond"/>
        </w:rPr>
      </w:pPr>
      <w:r w:rsidRPr="00D84090">
        <w:rPr>
          <w:rFonts w:ascii="Garamond" w:hAnsi="Garamond"/>
        </w:rPr>
        <w:t xml:space="preserve"> </w:t>
      </w:r>
    </w:p>
    <w:p w14:paraId="6D3D980C" w14:textId="77777777" w:rsidR="007E305F" w:rsidRPr="00D84090" w:rsidRDefault="007E305F" w:rsidP="007E305F">
      <w:pPr>
        <w:jc w:val="both"/>
        <w:rPr>
          <w:rFonts w:ascii="Garamond" w:hAnsi="Garamond"/>
        </w:rPr>
      </w:pPr>
      <w:r w:rsidRPr="00D84090">
        <w:rPr>
          <w:rFonts w:ascii="Garamond" w:hAnsi="Garamond"/>
          <w:b/>
          <w:bCs/>
        </w:rPr>
        <w:t>2.</w:t>
      </w:r>
      <w:r w:rsidRPr="00D84090">
        <w:rPr>
          <w:rFonts w:ascii="Garamond" w:hAnsi="Garamond"/>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6EFF035A" w14:textId="77777777" w:rsidR="007E305F" w:rsidRPr="00D84090" w:rsidRDefault="007E305F" w:rsidP="007E305F">
      <w:pPr>
        <w:jc w:val="both"/>
        <w:rPr>
          <w:rFonts w:ascii="Garamond" w:hAnsi="Garamond"/>
        </w:rPr>
      </w:pPr>
      <w:r w:rsidRPr="00D84090">
        <w:rPr>
          <w:rFonts w:ascii="Garamond" w:hAnsi="Garamond"/>
        </w:rPr>
        <w:t xml:space="preserve"> </w:t>
      </w:r>
    </w:p>
    <w:p w14:paraId="4830801E" w14:textId="77777777" w:rsidR="007E305F" w:rsidRPr="00D84090" w:rsidRDefault="007E305F" w:rsidP="007E305F">
      <w:pPr>
        <w:spacing w:line="221" w:lineRule="auto"/>
        <w:jc w:val="both"/>
        <w:rPr>
          <w:rFonts w:ascii="Garamond" w:hAnsi="Garamond"/>
        </w:rPr>
      </w:pPr>
      <w:r w:rsidRPr="00D84090">
        <w:rPr>
          <w:rFonts w:ascii="Garamond" w:hAnsi="Garamond"/>
          <w:b/>
          <w:bCs/>
        </w:rPr>
        <w:t xml:space="preserve"> Dokazilo</w:t>
      </w:r>
      <w:r w:rsidRPr="00D84090">
        <w:rPr>
          <w:rFonts w:ascii="Garamond" w:hAnsi="Garamond"/>
        </w:rPr>
        <w:t>: Ponudnik/partner/podizvajalec izpolni Enotni evropski dokument v zvezi z oddajo javnega naročila – ESPD  in OBR-4</w:t>
      </w:r>
    </w:p>
    <w:p w14:paraId="07AFD272" w14:textId="77777777" w:rsidR="007E305F" w:rsidRPr="00D84090" w:rsidRDefault="007E305F" w:rsidP="007E305F">
      <w:pPr>
        <w:jc w:val="both"/>
        <w:rPr>
          <w:rFonts w:ascii="Garamond" w:hAnsi="Garamond"/>
        </w:rPr>
      </w:pPr>
    </w:p>
    <w:p w14:paraId="7F292731" w14:textId="77777777" w:rsidR="007E305F" w:rsidRPr="00D84090" w:rsidRDefault="007E305F" w:rsidP="007E305F">
      <w:pPr>
        <w:jc w:val="both"/>
        <w:rPr>
          <w:rFonts w:ascii="Garamond" w:hAnsi="Garamond"/>
        </w:rPr>
      </w:pPr>
      <w:r w:rsidRPr="00D84090">
        <w:rPr>
          <w:rFonts w:ascii="Garamond" w:hAnsi="Garamond"/>
        </w:rPr>
        <w:t xml:space="preserve"> </w:t>
      </w:r>
    </w:p>
    <w:p w14:paraId="68D18373" w14:textId="77777777" w:rsidR="007E305F" w:rsidRPr="00D84090" w:rsidRDefault="007E305F" w:rsidP="007E305F">
      <w:pPr>
        <w:spacing w:line="216" w:lineRule="auto"/>
        <w:jc w:val="both"/>
        <w:rPr>
          <w:rFonts w:ascii="Garamond" w:hAnsi="Garamond"/>
        </w:rPr>
      </w:pPr>
      <w:r w:rsidRPr="00D84090">
        <w:rPr>
          <w:rFonts w:ascii="Garamond" w:hAnsi="Garamond"/>
          <w:b/>
          <w:bCs/>
        </w:rPr>
        <w:t xml:space="preserve">3. </w:t>
      </w:r>
      <w:r w:rsidRPr="00D84090">
        <w:rPr>
          <w:rFonts w:ascii="Garamond" w:hAnsi="Garamond"/>
        </w:rPr>
        <w:t>Naročnik bo iz postopka javnega naročanja izključil ponudnika,</w:t>
      </w:r>
      <w:r w:rsidRPr="00D84090">
        <w:rPr>
          <w:rFonts w:ascii="Garamond" w:hAnsi="Garamond"/>
          <w:b/>
          <w:bCs/>
        </w:rPr>
        <w:t xml:space="preserve"> </w:t>
      </w:r>
      <w:r w:rsidRPr="00D84090">
        <w:rPr>
          <w:rFonts w:ascii="Garamond" w:hAnsi="Garamond"/>
        </w:rPr>
        <w:t>če je ta na dan, ko poteče rok za</w:t>
      </w:r>
      <w:r w:rsidRPr="00D84090">
        <w:rPr>
          <w:rFonts w:ascii="Garamond" w:hAnsi="Garamond"/>
          <w:b/>
          <w:bCs/>
        </w:rPr>
        <w:t xml:space="preserve"> </w:t>
      </w:r>
      <w:r w:rsidRPr="00D84090">
        <w:rPr>
          <w:rFonts w:ascii="Garamond" w:hAnsi="Garamond"/>
        </w:rPr>
        <w:t>oddajo ponudb, izločen iz postopkov oddaje javnih naročil zaradi uvrstitve v evidenco gospodarskih subjektov z negativnimi referencami.</w:t>
      </w:r>
    </w:p>
    <w:p w14:paraId="48ACCE55" w14:textId="77777777" w:rsidR="007E305F" w:rsidRPr="00D84090" w:rsidRDefault="007E305F" w:rsidP="007E305F">
      <w:pPr>
        <w:jc w:val="both"/>
        <w:rPr>
          <w:rFonts w:ascii="Garamond" w:hAnsi="Garamond"/>
        </w:rPr>
      </w:pPr>
      <w:r w:rsidRPr="00D84090">
        <w:rPr>
          <w:rFonts w:ascii="Garamond" w:hAnsi="Garamond"/>
        </w:rPr>
        <w:t xml:space="preserve"> </w:t>
      </w:r>
    </w:p>
    <w:p w14:paraId="287480E0" w14:textId="77777777" w:rsidR="007E305F" w:rsidRPr="00D84090" w:rsidRDefault="007E305F" w:rsidP="007E305F">
      <w:pPr>
        <w:spacing w:line="221" w:lineRule="auto"/>
        <w:jc w:val="both"/>
        <w:rPr>
          <w:rFonts w:ascii="Garamond" w:hAnsi="Garamond"/>
        </w:rPr>
      </w:pPr>
      <w:r w:rsidRPr="00D84090">
        <w:rPr>
          <w:rFonts w:ascii="Garamond" w:hAnsi="Garamond"/>
        </w:rPr>
        <w:t xml:space="preserve"> </w:t>
      </w: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1880DDBB" w14:textId="77777777" w:rsidR="007E305F" w:rsidRPr="00D84090" w:rsidRDefault="007E305F" w:rsidP="007E305F">
      <w:pPr>
        <w:jc w:val="both"/>
        <w:rPr>
          <w:rFonts w:ascii="Garamond" w:hAnsi="Garamond"/>
        </w:rPr>
      </w:pPr>
    </w:p>
    <w:p w14:paraId="22C705EF" w14:textId="77777777" w:rsidR="007E305F" w:rsidRPr="00D84090" w:rsidRDefault="007E305F" w:rsidP="007E305F">
      <w:pPr>
        <w:jc w:val="both"/>
        <w:rPr>
          <w:rFonts w:ascii="Garamond" w:hAnsi="Garamond"/>
        </w:rPr>
      </w:pPr>
      <w:r w:rsidRPr="00D84090">
        <w:rPr>
          <w:rFonts w:ascii="Garamond" w:hAnsi="Garamond"/>
          <w:b/>
          <w:bCs/>
        </w:rPr>
        <w:t xml:space="preserve">4.  </w:t>
      </w:r>
      <w:r w:rsidRPr="00D84090">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3B61BD" w14:textId="77777777" w:rsidR="007E305F" w:rsidRPr="00D84090" w:rsidRDefault="007E305F" w:rsidP="007E305F">
      <w:pPr>
        <w:jc w:val="both"/>
        <w:rPr>
          <w:rFonts w:ascii="Garamond" w:hAnsi="Garamond"/>
        </w:rPr>
      </w:pPr>
      <w:r w:rsidRPr="00D84090">
        <w:rPr>
          <w:rFonts w:ascii="Garamond" w:hAnsi="Garamond"/>
        </w:rPr>
        <w:t xml:space="preserve"> </w:t>
      </w:r>
    </w:p>
    <w:p w14:paraId="2921672E" w14:textId="77777777" w:rsidR="007E305F" w:rsidRPr="00D84090" w:rsidRDefault="007E305F" w:rsidP="007E305F">
      <w:pPr>
        <w:spacing w:line="221" w:lineRule="auto"/>
        <w:jc w:val="both"/>
        <w:rPr>
          <w:rFonts w:ascii="Garamond" w:hAnsi="Garamond"/>
        </w:rPr>
      </w:pP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0180092F" w14:textId="77777777" w:rsidR="007E305F" w:rsidRPr="00D84090" w:rsidRDefault="007E305F" w:rsidP="007E305F">
      <w:pPr>
        <w:jc w:val="both"/>
        <w:rPr>
          <w:rFonts w:ascii="Garamond" w:hAnsi="Garamond" w:cs="Calibri"/>
        </w:rPr>
      </w:pPr>
    </w:p>
    <w:p w14:paraId="27ED0FC4" w14:textId="77777777" w:rsidR="007E305F" w:rsidRPr="00D84090" w:rsidRDefault="007E305F" w:rsidP="007E305F">
      <w:pPr>
        <w:jc w:val="both"/>
        <w:rPr>
          <w:rFonts w:ascii="Garamond" w:hAnsi="Garamond" w:cs="Calibri"/>
        </w:rPr>
      </w:pPr>
    </w:p>
    <w:p w14:paraId="4C8294D1"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Poklicna sposobnost ponudnika</w:t>
      </w:r>
    </w:p>
    <w:p w14:paraId="4893E743" w14:textId="77777777" w:rsidR="007E305F" w:rsidRPr="00D84090" w:rsidRDefault="007E305F" w:rsidP="007E305F">
      <w:pPr>
        <w:jc w:val="both"/>
        <w:rPr>
          <w:rFonts w:ascii="Garamond" w:hAnsi="Garamond" w:cs="Calibri"/>
        </w:rPr>
      </w:pPr>
    </w:p>
    <w:p w14:paraId="6D1BC283" w14:textId="77777777" w:rsidR="007E305F" w:rsidRPr="00D84090" w:rsidRDefault="007E305F" w:rsidP="007E305F">
      <w:pPr>
        <w:jc w:val="both"/>
        <w:rPr>
          <w:rFonts w:ascii="Garamond" w:hAnsi="Garamond" w:cs="Calibri"/>
        </w:rPr>
      </w:pPr>
    </w:p>
    <w:p w14:paraId="5D021F3D" w14:textId="77777777" w:rsidR="007E305F" w:rsidRPr="00D84090" w:rsidRDefault="007E305F" w:rsidP="003A258E">
      <w:pPr>
        <w:pStyle w:val="Odstavekseznama"/>
        <w:numPr>
          <w:ilvl w:val="0"/>
          <w:numId w:val="17"/>
        </w:numPr>
        <w:jc w:val="both"/>
        <w:rPr>
          <w:rFonts w:ascii="Garamond" w:eastAsiaTheme="minorEastAsia" w:hAnsi="Garamond" w:cstheme="minorBidi"/>
        </w:rPr>
      </w:pPr>
      <w:r w:rsidRPr="00D84090">
        <w:rPr>
          <w:rFonts w:ascii="Garamond" w:hAnsi="Garamond" w:cs="Calibri"/>
        </w:rPr>
        <w:t>Da je ponudnik registriran za dejavnost, ki je predmet tega javnega naročila pri pristojnem sodišču ali drugem organu.</w:t>
      </w:r>
    </w:p>
    <w:p w14:paraId="3575468B" w14:textId="77777777" w:rsidR="007E305F" w:rsidRPr="00D84090" w:rsidRDefault="007E305F" w:rsidP="007E305F">
      <w:pPr>
        <w:ind w:left="360"/>
        <w:jc w:val="both"/>
        <w:rPr>
          <w:rFonts w:ascii="Garamond" w:hAnsi="Garamond" w:cs="Calibri"/>
        </w:rPr>
      </w:pPr>
    </w:p>
    <w:p w14:paraId="6F202519" w14:textId="77777777" w:rsidR="007E305F" w:rsidRPr="00D84090" w:rsidRDefault="007E305F" w:rsidP="003A258E">
      <w:pPr>
        <w:numPr>
          <w:ilvl w:val="0"/>
          <w:numId w:val="29"/>
        </w:numPr>
        <w:jc w:val="both"/>
        <w:rPr>
          <w:rFonts w:ascii="Garamond" w:hAnsi="Garamond" w:cs="Calibri"/>
        </w:rPr>
      </w:pPr>
      <w:r w:rsidRPr="00D84090">
        <w:rPr>
          <w:rFonts w:ascii="Garamond" w:eastAsia="Arial" w:hAnsi="Garamond" w:cs="Arial"/>
        </w:rPr>
        <w:t xml:space="preserve"> 6. Da je vpisan v enega od registrov, ki ga vodi JAZMP (po skupini registrov):</w:t>
      </w:r>
    </w:p>
    <w:p w14:paraId="3F3C31C9"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034EAFA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z dejavnostjo na področju medicinskih pripomočkov pred začetkom uporabe Uredbe o medicinskih pripomočkih (EU) št. 2017/745</w:t>
      </w:r>
    </w:p>
    <w:p w14:paraId="7CB680D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xml:space="preserve"> - registrov medicinskih pripomočkov skladnih z MDR, katerih proizvajalci oz. predstavniki proizvajalcev imajo sedež v RS</w:t>
      </w:r>
    </w:p>
    <w:p w14:paraId="007AE2FA"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056253E3"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katerih proizvajalci oz. predstavniki proizvajalcev imajo sedež v RS</w:t>
      </w:r>
    </w:p>
    <w:p w14:paraId="2838CE62" w14:textId="77777777" w:rsidR="007E305F" w:rsidRPr="00D84090" w:rsidRDefault="007E305F" w:rsidP="007E305F">
      <w:pPr>
        <w:pStyle w:val="Odstavekseznama"/>
        <w:ind w:left="360"/>
        <w:jc w:val="both"/>
        <w:rPr>
          <w:rFonts w:ascii="Garamond" w:eastAsiaTheme="minorEastAsia" w:hAnsi="Garamond" w:cstheme="minorBidi"/>
        </w:rPr>
      </w:pPr>
      <w:r w:rsidRPr="00D84090">
        <w:rPr>
          <w:rFonts w:ascii="Garamond" w:eastAsia="Arial" w:hAnsi="Garamond" w:cs="Arial"/>
        </w:rPr>
        <w:t xml:space="preserve"> </w:t>
      </w:r>
    </w:p>
    <w:p w14:paraId="26525D4D" w14:textId="77777777" w:rsidR="007E305F" w:rsidRPr="00D84090" w:rsidRDefault="007E305F" w:rsidP="007E305F">
      <w:pPr>
        <w:jc w:val="both"/>
        <w:rPr>
          <w:rFonts w:ascii="Garamond" w:hAnsi="Garamond"/>
        </w:rPr>
      </w:pPr>
      <w:r w:rsidRPr="00D84090">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w:t>
      </w:r>
      <w:r w:rsidRPr="00D84090">
        <w:rPr>
          <w:rFonts w:ascii="Garamond" w:eastAsia="Arial" w:hAnsi="Garamond" w:cs="Arial"/>
        </w:rPr>
        <w:lastRenderedPageBreak/>
        <w:t xml:space="preserve">predložiti pa mora ustrezno potrdilo države članice, iz katere izhaja. Če je ponudnik </w:t>
      </w:r>
      <w:r w:rsidRPr="00D84090">
        <w:rPr>
          <w:rFonts w:ascii="Garamond" w:eastAsia="Arial" w:hAnsi="Garamond" w:cs="Arial"/>
          <w:u w:val="single"/>
        </w:rPr>
        <w:t>iz druge države članice EU</w:t>
      </w:r>
      <w:r w:rsidRPr="00D84090">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0D22967" w14:textId="77777777" w:rsidR="007E305F" w:rsidRPr="00D84090" w:rsidRDefault="007E305F" w:rsidP="007E305F">
      <w:pPr>
        <w:jc w:val="both"/>
        <w:rPr>
          <w:rFonts w:ascii="Garamond" w:hAnsi="Garamond" w:cs="Calibri"/>
        </w:rPr>
      </w:pPr>
    </w:p>
    <w:p w14:paraId="598B2F1E"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Dokazila: Pod zaporedno številko 5 in 6 predloži ponudnik: Izjava ponudnika (OBR-4) ter ESPD obrazec.</w:t>
      </w:r>
    </w:p>
    <w:p w14:paraId="4B9B7A33" w14:textId="77777777" w:rsidR="007E305F" w:rsidRPr="00D84090" w:rsidRDefault="007E305F" w:rsidP="007E305F">
      <w:pPr>
        <w:jc w:val="both"/>
        <w:rPr>
          <w:rFonts w:ascii="Garamond" w:hAnsi="Garamond" w:cs="Calibri"/>
        </w:rPr>
      </w:pPr>
    </w:p>
    <w:p w14:paraId="26ABCA60"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Finančna sposobnost ponudnika</w:t>
      </w:r>
    </w:p>
    <w:p w14:paraId="277F822B" w14:textId="77777777" w:rsidR="007E305F" w:rsidRPr="00D84090" w:rsidRDefault="007E305F" w:rsidP="007E305F">
      <w:pPr>
        <w:jc w:val="both"/>
        <w:rPr>
          <w:rFonts w:ascii="Garamond" w:hAnsi="Garamond" w:cs="Calibri"/>
        </w:rPr>
      </w:pPr>
    </w:p>
    <w:p w14:paraId="61B1756C" w14:textId="77777777" w:rsidR="007E305F" w:rsidRPr="00D84090" w:rsidRDefault="007E305F" w:rsidP="007E305F">
      <w:pPr>
        <w:jc w:val="both"/>
        <w:rPr>
          <w:rFonts w:ascii="Garamond" w:hAnsi="Garamond" w:cs="Calibri"/>
        </w:rPr>
      </w:pPr>
      <w:r>
        <w:rPr>
          <w:rFonts w:ascii="Garamond" w:hAnsi="Garamond" w:cs="Calibri"/>
        </w:rPr>
        <w:t xml:space="preserve">7) </w:t>
      </w:r>
      <w:r w:rsidRPr="00D84090">
        <w:rPr>
          <w:rFonts w:ascii="Garamond" w:hAnsi="Garamond" w:cs="Calibri"/>
        </w:rPr>
        <w:t>Da ima ponudnik število dni neporavnanih obveznosti v preteklih 6 mesecih enako 0, računano od dneva, ko je bila ponudba oddana.</w:t>
      </w:r>
    </w:p>
    <w:p w14:paraId="6FF2AD36"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Izjava ponudnika (OBR-4)  ter ESPD obrazec.</w:t>
      </w:r>
    </w:p>
    <w:p w14:paraId="4BEBEFEC" w14:textId="77777777" w:rsidR="007E305F" w:rsidRPr="00D84090" w:rsidRDefault="007E305F" w:rsidP="007E305F">
      <w:pPr>
        <w:jc w:val="both"/>
        <w:rPr>
          <w:rFonts w:ascii="Garamond" w:hAnsi="Garamond" w:cs="Calibri"/>
        </w:rPr>
      </w:pPr>
    </w:p>
    <w:p w14:paraId="355FFB97" w14:textId="77777777" w:rsidR="007E305F" w:rsidRPr="00D84090" w:rsidRDefault="007E305F" w:rsidP="007E305F">
      <w:pPr>
        <w:jc w:val="both"/>
        <w:rPr>
          <w:rFonts w:ascii="Garamond" w:hAnsi="Garamond" w:cs="Calibri"/>
        </w:rPr>
      </w:pPr>
    </w:p>
    <w:p w14:paraId="3E4394F1"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Tehnična in kadrovska sposobnost ponudnika</w:t>
      </w:r>
    </w:p>
    <w:p w14:paraId="41B5A729" w14:textId="77777777" w:rsidR="007E305F" w:rsidRPr="00D84090" w:rsidRDefault="007E305F" w:rsidP="007E305F">
      <w:pPr>
        <w:jc w:val="both"/>
        <w:rPr>
          <w:rFonts w:ascii="Garamond" w:hAnsi="Garamond" w:cs="Calibri"/>
          <w:b/>
          <w:u w:val="single"/>
        </w:rPr>
      </w:pPr>
    </w:p>
    <w:p w14:paraId="70DA9FEA" w14:textId="77777777" w:rsidR="007E305F" w:rsidRPr="00D84090" w:rsidRDefault="007E305F" w:rsidP="007E305F">
      <w:pPr>
        <w:jc w:val="both"/>
        <w:rPr>
          <w:rFonts w:ascii="Garamond" w:hAnsi="Garamond" w:cs="Calibri"/>
          <w:u w:val="single"/>
        </w:rPr>
      </w:pPr>
      <w:r w:rsidRPr="00D84090">
        <w:rPr>
          <w:rFonts w:ascii="Garamond" w:hAnsi="Garamond" w:cs="Calibri"/>
        </w:rPr>
        <w:t>8)  Da zagotavlja, da bo opremo dostavil najkasneje v roku 30 dni po podpisu pogodbe in dostavo ddp prostori naročnika razloženo ter da bo na svoje stroške po montaži odpeljal vso transportno embalažo.</w:t>
      </w:r>
    </w:p>
    <w:p w14:paraId="0E35D3EA"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420F6DE2" w14:textId="77777777" w:rsidR="007E305F" w:rsidRPr="00D84090" w:rsidRDefault="007E305F" w:rsidP="007E305F">
      <w:pPr>
        <w:jc w:val="both"/>
        <w:rPr>
          <w:rFonts w:ascii="Garamond" w:hAnsi="Garamond" w:cs="Calibri"/>
        </w:rPr>
      </w:pPr>
    </w:p>
    <w:p w14:paraId="64F74194" w14:textId="77777777" w:rsidR="007E305F" w:rsidRPr="00D84090" w:rsidRDefault="007E305F" w:rsidP="007E305F">
      <w:pPr>
        <w:jc w:val="both"/>
        <w:rPr>
          <w:rFonts w:ascii="Garamond" w:hAnsi="Garamond" w:cs="Calibri"/>
          <w:u w:val="single"/>
        </w:rPr>
      </w:pPr>
      <w:r w:rsidRPr="00D84090">
        <w:rPr>
          <w:rFonts w:ascii="Garamond" w:hAnsi="Garamond" w:cs="Calibri"/>
        </w:rPr>
        <w:t>9)  Da zagotavlja, da bo oprema nova in nerabljena, da bo opremljena s CE oznako (»Conformite Europeene«) in da bo  ustrezala vsem standardom in atestom, ki so obvezni za to vrsto blaga v EU.</w:t>
      </w:r>
    </w:p>
    <w:p w14:paraId="7C9BB9BB"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7D313B82" w14:textId="77777777" w:rsidR="007E305F" w:rsidRPr="00D84090" w:rsidRDefault="007E305F" w:rsidP="007E305F">
      <w:pPr>
        <w:jc w:val="both"/>
        <w:rPr>
          <w:rFonts w:ascii="Garamond" w:hAnsi="Garamond" w:cs="Calibri"/>
        </w:rPr>
      </w:pPr>
    </w:p>
    <w:p w14:paraId="64C4DEBD" w14:textId="77777777" w:rsidR="007E305F" w:rsidRPr="00D84090" w:rsidRDefault="007E305F" w:rsidP="007E305F">
      <w:pPr>
        <w:jc w:val="both"/>
        <w:rPr>
          <w:rFonts w:ascii="Garamond" w:hAnsi="Garamond" w:cs="Calibri"/>
          <w:u w:val="single"/>
        </w:rPr>
      </w:pPr>
      <w:r w:rsidRPr="00D84090">
        <w:rPr>
          <w:rFonts w:ascii="Garamond" w:hAnsi="Garamond" w:cs="Calibri"/>
        </w:rPr>
        <w:t>10) Da zagotavlja, da bo  dobavljena oprema ustrezala vsem tehničnim opisom, količini, značilnostim in kakovosti iz razpisne dokumentacije</w:t>
      </w:r>
    </w:p>
    <w:p w14:paraId="6FA1E3E1"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0B02C2B" w14:textId="77777777" w:rsidR="007E305F" w:rsidRPr="00D84090" w:rsidRDefault="007E305F" w:rsidP="007E305F">
      <w:pPr>
        <w:jc w:val="both"/>
        <w:rPr>
          <w:rFonts w:ascii="Garamond" w:hAnsi="Garamond" w:cs="Calibri"/>
        </w:rPr>
      </w:pPr>
    </w:p>
    <w:p w14:paraId="719B4A28" w14:textId="77777777" w:rsidR="007E305F" w:rsidRPr="00D84090" w:rsidRDefault="007E305F" w:rsidP="007E305F">
      <w:pPr>
        <w:jc w:val="both"/>
        <w:rPr>
          <w:rFonts w:ascii="Garamond" w:hAnsi="Garamond" w:cs="Calibri"/>
          <w:u w:val="single"/>
        </w:rPr>
      </w:pPr>
      <w:r w:rsidRPr="00D84090">
        <w:rPr>
          <w:rFonts w:ascii="Garamond" w:hAnsi="Garamond" w:cs="Calibri"/>
        </w:rPr>
        <w:t>11) Da zagotavlja   ustrezno orodje, naprave in osebje, ki so potrebni za izvedbo vgradnje oz. montaže, zagona ter preizkusa doseganja pogodbenih tehnično-tehnoloških parametrov in delovanja predmeta javnega naročila.</w:t>
      </w:r>
    </w:p>
    <w:p w14:paraId="6D78C6E2"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4D72AABC" w14:textId="77777777" w:rsidR="007E305F" w:rsidRPr="00D84090" w:rsidRDefault="007E305F" w:rsidP="007E305F">
      <w:pPr>
        <w:jc w:val="both"/>
        <w:rPr>
          <w:rFonts w:ascii="Garamond" w:hAnsi="Garamond" w:cs="Calibri"/>
        </w:rPr>
      </w:pPr>
    </w:p>
    <w:p w14:paraId="430CD805" w14:textId="77777777" w:rsidR="007E305F" w:rsidRPr="00D84090" w:rsidRDefault="007E305F" w:rsidP="007E305F">
      <w:pPr>
        <w:jc w:val="both"/>
        <w:rPr>
          <w:rFonts w:ascii="Garamond" w:hAnsi="Garamond" w:cs="Calibri"/>
          <w:u w:val="single"/>
        </w:rPr>
      </w:pPr>
      <w:r w:rsidRPr="00D84090">
        <w:rPr>
          <w:rFonts w:ascii="Garamond" w:hAnsi="Garamond" w:cs="Calibri"/>
        </w:rPr>
        <w:t xml:space="preserve">12) Da bo poleg spremne dokumentacije, ki se nanaša na opremo, predal tudi vso potrebno dodatno pripadajočo opremo in naprave, ki so potrebne za nemoteno obratovanje sistema, ki je predmet ponudbe. </w:t>
      </w:r>
    </w:p>
    <w:p w14:paraId="5EC81CF8"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E0C382D" w14:textId="77777777" w:rsidR="007E305F" w:rsidRPr="00D84090" w:rsidRDefault="007E305F" w:rsidP="007E305F">
      <w:pPr>
        <w:jc w:val="both"/>
        <w:rPr>
          <w:rFonts w:ascii="Garamond" w:hAnsi="Garamond" w:cs="Calibri"/>
        </w:rPr>
      </w:pPr>
    </w:p>
    <w:p w14:paraId="75D3E744" w14:textId="77777777" w:rsidR="007E305F" w:rsidRPr="00D84090" w:rsidRDefault="007E305F" w:rsidP="007E305F">
      <w:pPr>
        <w:pStyle w:val="Telobesedila"/>
        <w:rPr>
          <w:rFonts w:ascii="Garamond" w:hAnsi="Garamond" w:cs="Calibri"/>
          <w:szCs w:val="24"/>
          <w:u w:val="single"/>
        </w:rPr>
      </w:pPr>
      <w:r w:rsidRPr="00D84090">
        <w:rPr>
          <w:rFonts w:ascii="Garamond" w:hAnsi="Garamond" w:cs="Calibri"/>
          <w:szCs w:val="24"/>
        </w:rPr>
        <w:t>13)  Naročnik lahko zahteva od ponudnika, da v roku najkasneje 10 dni po predhodnem pisnem povabilu, dostavi brezplačno v test opremo (1 kom)  za potrebe  potrditve ustreznosti nudenega  v OBR-5 s tehničnimi zahtevami naročnika v OBR-10, OBR-10/1. Predviden čas testa do 1 meseca od edukacije uporabnika. Ponudnik mora, za čas testa, zagotoviti potreben potroš</w:t>
      </w:r>
      <w:r>
        <w:rPr>
          <w:rFonts w:ascii="Garamond" w:hAnsi="Garamond" w:cs="Calibri"/>
          <w:szCs w:val="24"/>
        </w:rPr>
        <w:t>ni material brezplačno  (OBR-5/1</w:t>
      </w:r>
      <w:r w:rsidRPr="00D84090">
        <w:rPr>
          <w:rFonts w:ascii="Garamond" w:hAnsi="Garamond" w:cs="Calibri"/>
          <w:szCs w:val="24"/>
        </w:rPr>
        <w:t>).</w:t>
      </w:r>
    </w:p>
    <w:p w14:paraId="5D5C227F"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2A459A6" w14:textId="77777777" w:rsidR="007E305F" w:rsidRPr="00D84090" w:rsidRDefault="007E305F" w:rsidP="007E305F">
      <w:pPr>
        <w:pStyle w:val="Telobesedila"/>
        <w:rPr>
          <w:rFonts w:ascii="Garamond" w:hAnsi="Garamond" w:cs="Calibri"/>
          <w:szCs w:val="24"/>
          <w:u w:val="single"/>
        </w:rPr>
      </w:pPr>
    </w:p>
    <w:p w14:paraId="66100447" w14:textId="77777777" w:rsidR="007E305F" w:rsidRPr="00D84090" w:rsidRDefault="007E305F" w:rsidP="007E305F">
      <w:pPr>
        <w:pStyle w:val="Telobesedila"/>
        <w:rPr>
          <w:rFonts w:ascii="Garamond" w:hAnsi="Garamond" w:cs="Calibri"/>
          <w:szCs w:val="24"/>
        </w:rPr>
      </w:pPr>
    </w:p>
    <w:p w14:paraId="0F8102DE" w14:textId="77777777" w:rsidR="007E305F" w:rsidRPr="00D84090" w:rsidRDefault="007E305F" w:rsidP="007E305F">
      <w:pPr>
        <w:jc w:val="both"/>
        <w:rPr>
          <w:rFonts w:ascii="Garamond" w:hAnsi="Garamond" w:cs="Calibri"/>
        </w:rPr>
      </w:pPr>
      <w:r w:rsidRPr="00D84090">
        <w:rPr>
          <w:rFonts w:ascii="Garamond" w:hAnsi="Garamond" w:cs="Calibri"/>
        </w:rPr>
        <w:lastRenderedPageBreak/>
        <w:t>Tuji ponudniki morajo poleg ostalih dokazil predložiti še pisno izjavo pooblaščene osebe ponudnika, s katero potrjuje, da so seznanjeni z vsebino razpisa in predpisi s področja razpisa, veljavnimi v Republiki Sloveniji.</w:t>
      </w:r>
    </w:p>
    <w:p w14:paraId="6357C7C7" w14:textId="77777777" w:rsidR="007E305F" w:rsidRPr="00D84090" w:rsidRDefault="007E305F" w:rsidP="007E305F">
      <w:pPr>
        <w:jc w:val="both"/>
        <w:rPr>
          <w:rFonts w:ascii="Garamond" w:hAnsi="Garamond" w:cs="Calibri"/>
        </w:rPr>
      </w:pPr>
    </w:p>
    <w:p w14:paraId="399801EC" w14:textId="77777777" w:rsidR="007E305F" w:rsidRPr="00D84090" w:rsidRDefault="007E305F" w:rsidP="007E305F">
      <w:pPr>
        <w:jc w:val="both"/>
        <w:rPr>
          <w:rFonts w:ascii="Garamond" w:hAnsi="Garamond" w:cs="Calibri"/>
        </w:rPr>
      </w:pPr>
      <w:r w:rsidRPr="00D84090">
        <w:rPr>
          <w:rFonts w:ascii="Garamond" w:hAnsi="Garamond" w:cs="Calibri"/>
        </w:rPr>
        <w:t>Izjave, ki jih naročnik zahteva od posameznega ponudnika in niso v obliki obrazca del razpisne dokumentacije, je ponudnik dolžan sam sestaviti, podpisati in žigosati ter jih priložiti razpisni dokumentaciji.</w:t>
      </w:r>
    </w:p>
    <w:p w14:paraId="178E9267" w14:textId="77777777" w:rsidR="007E305F" w:rsidRPr="00D84090" w:rsidRDefault="007E305F" w:rsidP="007E305F">
      <w:pPr>
        <w:jc w:val="both"/>
        <w:rPr>
          <w:rFonts w:ascii="Garamond" w:hAnsi="Garamond" w:cs="Calibri"/>
        </w:rPr>
      </w:pPr>
    </w:p>
    <w:p w14:paraId="539340D3" w14:textId="77777777" w:rsidR="007E305F" w:rsidRPr="00D84090" w:rsidRDefault="007E305F" w:rsidP="007E305F">
      <w:pPr>
        <w:jc w:val="both"/>
        <w:rPr>
          <w:rFonts w:ascii="Garamond" w:hAnsi="Garamond" w:cs="Calibri"/>
          <w:b/>
        </w:rPr>
      </w:pPr>
      <w:r w:rsidRPr="00D84090">
        <w:rPr>
          <w:rFonts w:ascii="Garamond" w:hAnsi="Garamond" w:cs="Calibri"/>
          <w:b/>
        </w:rPr>
        <w:t>Naročnik bo priznal usposobljenost in sposobnost vsem ponudnikom, ki bodo izpolnili vse zahtevane pogoje in predložili ustrezna dokazila.</w:t>
      </w:r>
    </w:p>
    <w:p w14:paraId="532ABC76" w14:textId="77777777" w:rsidR="007E305F" w:rsidRPr="00D84090" w:rsidRDefault="007E305F" w:rsidP="007E305F">
      <w:pPr>
        <w:jc w:val="both"/>
        <w:rPr>
          <w:rFonts w:ascii="Garamond" w:hAnsi="Garamond" w:cs="Calibri"/>
        </w:rPr>
      </w:pPr>
    </w:p>
    <w:p w14:paraId="298CE498"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JEZIK PONUDBE</w:t>
      </w:r>
    </w:p>
    <w:p w14:paraId="1D2A5A03" w14:textId="77777777" w:rsidR="007E305F" w:rsidRPr="00D84090" w:rsidRDefault="007E305F" w:rsidP="007E305F">
      <w:pPr>
        <w:jc w:val="both"/>
        <w:rPr>
          <w:rFonts w:ascii="Garamond" w:hAnsi="Garamond" w:cs="Calibri"/>
          <w:b/>
          <w:u w:val="single"/>
        </w:rPr>
      </w:pPr>
    </w:p>
    <w:p w14:paraId="7CCBE0CE" w14:textId="77777777" w:rsidR="007E305F" w:rsidRPr="00D84090" w:rsidRDefault="007E305F" w:rsidP="007E305F">
      <w:pPr>
        <w:rPr>
          <w:rFonts w:ascii="Garamond" w:hAnsi="Garamond" w:cs="Calibri"/>
        </w:rPr>
      </w:pPr>
      <w:r w:rsidRPr="00D84090">
        <w:rPr>
          <w:rFonts w:ascii="Garamond" w:hAnsi="Garamond" w:cs="Calibri"/>
        </w:rPr>
        <w:t>Ponudnik mora ponudbo izdelati v slovenskem jeziku, razen če ni v razpisni</w:t>
      </w:r>
    </w:p>
    <w:p w14:paraId="347C361F" w14:textId="77777777" w:rsidR="007E305F" w:rsidRPr="00D84090" w:rsidRDefault="007E305F" w:rsidP="007E305F">
      <w:pPr>
        <w:rPr>
          <w:rFonts w:ascii="Garamond" w:hAnsi="Garamond" w:cs="Calibri"/>
        </w:rPr>
      </w:pPr>
      <w:r w:rsidRPr="00D84090">
        <w:rPr>
          <w:rFonts w:ascii="Garamond" w:hAnsi="Garamond" w:cs="Calibri"/>
        </w:rPr>
        <w:t>dokumentaciji drugače določeno.</w:t>
      </w:r>
    </w:p>
    <w:p w14:paraId="1C3523B2" w14:textId="77777777" w:rsidR="007E305F" w:rsidRPr="00D84090" w:rsidRDefault="007E305F" w:rsidP="007E305F">
      <w:pPr>
        <w:rPr>
          <w:rFonts w:ascii="Garamond" w:hAnsi="Garamond" w:cs="Calibri"/>
        </w:rPr>
      </w:pPr>
      <w:r w:rsidRPr="00D84090">
        <w:rPr>
          <w:rFonts w:ascii="Garamond" w:hAnsi="Garamond" w:cs="Calibri"/>
        </w:rPr>
        <w:t>Prospekti za ponujeno opremo so lahko predloženi v tujem jeziku, kar velja tudi za</w:t>
      </w:r>
    </w:p>
    <w:p w14:paraId="3DA734BD" w14:textId="77777777" w:rsidR="007E305F" w:rsidRPr="00D84090" w:rsidRDefault="007E305F" w:rsidP="007E305F">
      <w:pPr>
        <w:rPr>
          <w:rFonts w:ascii="Garamond" w:hAnsi="Garamond" w:cs="Calibri"/>
        </w:rPr>
      </w:pPr>
      <w:r w:rsidRPr="00D84090">
        <w:rPr>
          <w:rFonts w:ascii="Garamond" w:hAnsi="Garamond" w:cs="Calibri"/>
        </w:rPr>
        <w:t>tiste listine, katerih originali so v tujem jeziku. Če naročnik ob pregledovanju in</w:t>
      </w:r>
    </w:p>
    <w:p w14:paraId="529EFEAA" w14:textId="77777777" w:rsidR="007E305F" w:rsidRPr="00D84090" w:rsidRDefault="007E305F" w:rsidP="007E305F">
      <w:pPr>
        <w:rPr>
          <w:rFonts w:ascii="Garamond" w:hAnsi="Garamond" w:cs="Calibri"/>
        </w:rPr>
      </w:pPr>
      <w:r w:rsidRPr="00D84090">
        <w:rPr>
          <w:rFonts w:ascii="Garamond" w:hAnsi="Garamond" w:cs="Calibri"/>
        </w:rPr>
        <w:t>ocenjevanju ponudb meni, da je treba del ponudbe, ki ni predložen  v slovenskem</w:t>
      </w:r>
    </w:p>
    <w:p w14:paraId="389CAEF4" w14:textId="77777777" w:rsidR="007E305F" w:rsidRPr="00D84090" w:rsidRDefault="007E305F" w:rsidP="007E305F">
      <w:pPr>
        <w:rPr>
          <w:rFonts w:ascii="Garamond" w:hAnsi="Garamond" w:cs="Calibri"/>
        </w:rPr>
      </w:pPr>
      <w:r w:rsidRPr="00D84090">
        <w:rPr>
          <w:rFonts w:ascii="Garamond" w:hAnsi="Garamond" w:cs="Calibri"/>
        </w:rPr>
        <w:t>jeziku, uradno prevesti v slovenski jezik, lahko to zahteva in ponudniku določi</w:t>
      </w:r>
    </w:p>
    <w:p w14:paraId="6DF08F65" w14:textId="77777777" w:rsidR="007E305F" w:rsidRPr="00D84090" w:rsidRDefault="007E305F" w:rsidP="007E305F">
      <w:pPr>
        <w:rPr>
          <w:rFonts w:ascii="Garamond" w:hAnsi="Garamond" w:cs="Calibri"/>
        </w:rPr>
      </w:pPr>
      <w:r w:rsidRPr="00D84090">
        <w:rPr>
          <w:rFonts w:ascii="Garamond" w:hAnsi="Garamond" w:cs="Calibri"/>
        </w:rPr>
        <w:t>ustrezen rok. Stroške prevoda nosi ponudnik. Za presojo spornih vprašanj se vedno</w:t>
      </w:r>
    </w:p>
    <w:p w14:paraId="40B9FDD8" w14:textId="77777777" w:rsidR="007E305F" w:rsidRPr="00D84090" w:rsidRDefault="007E305F" w:rsidP="007E305F">
      <w:pPr>
        <w:rPr>
          <w:rFonts w:ascii="Garamond" w:hAnsi="Garamond" w:cs="Calibri"/>
        </w:rPr>
      </w:pPr>
      <w:r w:rsidRPr="00D84090">
        <w:rPr>
          <w:rFonts w:ascii="Garamond" w:hAnsi="Garamond" w:cs="Calibri"/>
        </w:rPr>
        <w:t>uporablja ponudba oziroma njen uradni prevod v slovenskem jeziku.</w:t>
      </w:r>
    </w:p>
    <w:p w14:paraId="3A4C0D87" w14:textId="77777777" w:rsidR="007E305F" w:rsidRPr="00D84090" w:rsidRDefault="007E305F" w:rsidP="007E305F">
      <w:pPr>
        <w:jc w:val="both"/>
        <w:rPr>
          <w:rFonts w:ascii="Garamond" w:hAnsi="Garamond" w:cs="Calibri"/>
        </w:rPr>
      </w:pPr>
    </w:p>
    <w:p w14:paraId="12AFC784"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FINANČNA ZAVAROVANJA</w:t>
      </w:r>
    </w:p>
    <w:p w14:paraId="7C85D3C3" w14:textId="77777777" w:rsidR="007E305F" w:rsidRPr="00D84090" w:rsidRDefault="007E305F" w:rsidP="007E305F">
      <w:pPr>
        <w:jc w:val="both"/>
        <w:rPr>
          <w:rFonts w:ascii="Garamond" w:hAnsi="Garamond" w:cs="Calibri"/>
          <w:b/>
          <w:u w:val="single"/>
        </w:rPr>
      </w:pPr>
    </w:p>
    <w:p w14:paraId="3519E49D" w14:textId="77777777" w:rsidR="007E305F" w:rsidRPr="00D84090" w:rsidRDefault="007E305F" w:rsidP="007E305F">
      <w:pPr>
        <w:ind w:left="708"/>
        <w:rPr>
          <w:rFonts w:ascii="Garamond" w:hAnsi="Garamond" w:cs="Calibri"/>
        </w:rPr>
      </w:pPr>
      <w:r w:rsidRPr="00D84090">
        <w:rPr>
          <w:rFonts w:ascii="Garamond" w:hAnsi="Garamond" w:cs="Calibri"/>
        </w:rPr>
        <w:t>Izbrani ponudnik mora naročniku</w:t>
      </w:r>
    </w:p>
    <w:p w14:paraId="3D642FC8" w14:textId="77777777" w:rsidR="007E305F" w:rsidRPr="00D84090" w:rsidRDefault="007E305F" w:rsidP="003A258E">
      <w:pPr>
        <w:numPr>
          <w:ilvl w:val="0"/>
          <w:numId w:val="13"/>
        </w:numPr>
        <w:rPr>
          <w:rFonts w:ascii="Garamond" w:hAnsi="Garamond" w:cs="Calibri"/>
        </w:rPr>
      </w:pPr>
      <w:r w:rsidRPr="00D84090">
        <w:rPr>
          <w:rFonts w:ascii="Garamond" w:hAnsi="Garamond" w:cs="Calibri"/>
        </w:rPr>
        <w:t>v roku desetih (10) dni po podpisu pogodbe dostaviti dokument finančnega zavarovanja za dobro izvedbo pogodbenih obveznosti in sicer menično izjavo in lastno podpisano menico s pooblastilom za njeno izpolnitev v višini</w:t>
      </w:r>
      <w:r>
        <w:rPr>
          <w:rFonts w:ascii="Garamond" w:hAnsi="Garamond" w:cs="Calibri"/>
        </w:rPr>
        <w:t xml:space="preserve"> </w:t>
      </w:r>
      <w:r w:rsidRPr="00D84090">
        <w:rPr>
          <w:rFonts w:ascii="Garamond" w:hAnsi="Garamond" w:cs="Calibri"/>
        </w:rPr>
        <w:t>10% od pogodbene vrednosti z DDV, z veljavnostjo menice še 30 dni po izteku veljavnosti pogodbe</w:t>
      </w:r>
    </w:p>
    <w:p w14:paraId="4789CFD7" w14:textId="77777777" w:rsidR="007E305F" w:rsidRPr="00D84090" w:rsidRDefault="007E305F" w:rsidP="007E305F">
      <w:pPr>
        <w:ind w:left="1068"/>
        <w:jc w:val="both"/>
        <w:rPr>
          <w:rFonts w:ascii="Garamond" w:hAnsi="Garamond" w:cs="Calibri"/>
        </w:rPr>
      </w:pPr>
      <w:r w:rsidRPr="00D84090">
        <w:rPr>
          <w:rFonts w:ascii="Garamond" w:hAnsi="Garamond" w:cs="Calibri"/>
        </w:rPr>
        <w:t xml:space="preserve"> </w:t>
      </w:r>
    </w:p>
    <w:p w14:paraId="0CF75030" w14:textId="77777777" w:rsidR="007E305F" w:rsidRPr="00D84090" w:rsidRDefault="007E305F" w:rsidP="007E305F">
      <w:pPr>
        <w:rPr>
          <w:rFonts w:ascii="Garamond" w:hAnsi="Garamond" w:cs="Calibri"/>
          <w:caps/>
        </w:rPr>
      </w:pPr>
    </w:p>
    <w:p w14:paraId="06CBF631" w14:textId="77777777" w:rsidR="007E305F" w:rsidRPr="00D84090" w:rsidRDefault="007E305F" w:rsidP="003A258E">
      <w:pPr>
        <w:numPr>
          <w:ilvl w:val="0"/>
          <w:numId w:val="17"/>
        </w:numPr>
        <w:rPr>
          <w:rFonts w:ascii="Garamond" w:hAnsi="Garamond" w:cs="Calibri"/>
          <w:b/>
          <w:bCs/>
          <w:caps/>
          <w:u w:val="single"/>
        </w:rPr>
      </w:pPr>
      <w:r w:rsidRPr="00D84090">
        <w:rPr>
          <w:rFonts w:ascii="Garamond" w:hAnsi="Garamond" w:cs="Calibri"/>
          <w:b/>
          <w:bCs/>
          <w:caps/>
          <w:u w:val="single"/>
        </w:rPr>
        <w:t>Pojasnila in dopolnitve razpisne dokumentacije</w:t>
      </w:r>
    </w:p>
    <w:p w14:paraId="59B0647B" w14:textId="77777777" w:rsidR="007E305F" w:rsidRPr="00D84090" w:rsidRDefault="007E305F" w:rsidP="007E305F">
      <w:pPr>
        <w:rPr>
          <w:rFonts w:ascii="Garamond" w:hAnsi="Garamond" w:cs="Calibri"/>
          <w:b/>
        </w:rPr>
      </w:pPr>
    </w:p>
    <w:p w14:paraId="5F0BA2BD" w14:textId="77777777" w:rsidR="007E305F" w:rsidRPr="00D84090" w:rsidRDefault="007E305F" w:rsidP="007E305F">
      <w:pPr>
        <w:jc w:val="both"/>
        <w:rPr>
          <w:rFonts w:ascii="Garamond" w:hAnsi="Garamond" w:cs="Calibri"/>
          <w:iCs/>
          <w:lang w:eastAsia="en-US"/>
        </w:rPr>
      </w:pPr>
      <w:r w:rsidRPr="00D84090">
        <w:rPr>
          <w:rFonts w:ascii="Garamond" w:hAnsi="Garamond" w:cs="Calibri"/>
          <w:iCs/>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5C6F279E" w14:textId="77777777" w:rsidR="007E305F" w:rsidRPr="00D84090" w:rsidRDefault="007E305F" w:rsidP="007E305F">
      <w:pPr>
        <w:jc w:val="both"/>
        <w:rPr>
          <w:rFonts w:ascii="Garamond" w:hAnsi="Garamond" w:cs="Calibri"/>
        </w:rPr>
      </w:pPr>
    </w:p>
    <w:p w14:paraId="2F4FB503" w14:textId="77777777" w:rsidR="007E305F" w:rsidRPr="00D84090" w:rsidRDefault="007E305F" w:rsidP="003A258E">
      <w:pPr>
        <w:numPr>
          <w:ilvl w:val="0"/>
          <w:numId w:val="17"/>
        </w:numPr>
        <w:jc w:val="both"/>
        <w:rPr>
          <w:rFonts w:ascii="Garamond" w:hAnsi="Garamond" w:cs="Calibri"/>
          <w:b/>
          <w:bCs/>
          <w:u w:val="single"/>
        </w:rPr>
      </w:pPr>
      <w:r w:rsidRPr="00D84090">
        <w:rPr>
          <w:rFonts w:ascii="Garamond" w:hAnsi="Garamond" w:cs="Calibri"/>
          <w:b/>
          <w:bCs/>
          <w:u w:val="single"/>
        </w:rPr>
        <w:t xml:space="preserve"> OPREMLJANJE IN OZNAČEVANJE PONUDB</w:t>
      </w:r>
    </w:p>
    <w:p w14:paraId="1FDFFB0D" w14:textId="77777777" w:rsidR="007E305F" w:rsidRPr="00D84090" w:rsidRDefault="007E305F" w:rsidP="007E305F">
      <w:pPr>
        <w:jc w:val="both"/>
        <w:rPr>
          <w:rFonts w:ascii="Garamond" w:hAnsi="Garamond" w:cs="Calibri"/>
          <w:b/>
          <w:u w:val="single"/>
        </w:rPr>
      </w:pPr>
    </w:p>
    <w:p w14:paraId="6EAED5B8" w14:textId="77777777" w:rsidR="007E305F" w:rsidRPr="00D84090" w:rsidRDefault="007E305F" w:rsidP="007E305F">
      <w:pPr>
        <w:jc w:val="both"/>
        <w:rPr>
          <w:rFonts w:ascii="Garamond" w:hAnsi="Garamond" w:cs="Calibri"/>
        </w:rPr>
      </w:pPr>
      <w:r w:rsidRPr="00D84090">
        <w:rPr>
          <w:rFonts w:ascii="Garamond" w:hAnsi="Garamond" w:cs="Calibri"/>
        </w:rPr>
        <w:t xml:space="preserve">Ponudniki morajo ponudbe predložiti v informacijski sistem e-JN na spletnem naslovu </w:t>
      </w:r>
      <w:hyperlink r:id="rId14" w:history="1">
        <w:r w:rsidRPr="00D84090">
          <w:rPr>
            <w:rStyle w:val="Hiperpovezava"/>
            <w:rFonts w:ascii="Garamond" w:hAnsi="Garamond" w:cs="Calibri"/>
          </w:rPr>
          <w:t>http://ejn.gov.si/eJN2</w:t>
        </w:r>
      </w:hyperlink>
      <w:r w:rsidRPr="00D84090">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D84090">
          <w:rPr>
            <w:rStyle w:val="Hiperpovezava"/>
            <w:rFonts w:ascii="Garamond" w:hAnsi="Garamond" w:cs="Calibri"/>
          </w:rPr>
          <w:t>http://ejn.gov.si/eJN2</w:t>
        </w:r>
      </w:hyperlink>
      <w:r w:rsidRPr="00D84090">
        <w:rPr>
          <w:rFonts w:ascii="Garamond" w:hAnsi="Garamond" w:cs="Calibri"/>
        </w:rPr>
        <w:t>.</w:t>
      </w:r>
    </w:p>
    <w:p w14:paraId="4449F64B" w14:textId="77777777" w:rsidR="007E305F" w:rsidRPr="00D84090" w:rsidRDefault="007E305F" w:rsidP="007E305F">
      <w:pPr>
        <w:jc w:val="both"/>
        <w:rPr>
          <w:rFonts w:ascii="Garamond" w:hAnsi="Garamond" w:cs="Calibri"/>
          <w:b/>
        </w:rPr>
      </w:pPr>
    </w:p>
    <w:p w14:paraId="647A7E39" w14:textId="77777777" w:rsidR="007E305F" w:rsidRPr="00E12DE9" w:rsidRDefault="007E305F" w:rsidP="003A258E">
      <w:pPr>
        <w:numPr>
          <w:ilvl w:val="0"/>
          <w:numId w:val="17"/>
        </w:numPr>
        <w:jc w:val="both"/>
        <w:rPr>
          <w:rFonts w:ascii="Garamond" w:hAnsi="Garamond" w:cs="Calibri"/>
          <w:b/>
          <w:bCs/>
          <w:caps/>
          <w:u w:val="single"/>
        </w:rPr>
      </w:pPr>
      <w:r w:rsidRPr="00D84090">
        <w:rPr>
          <w:rFonts w:ascii="Garamond" w:hAnsi="Garamond" w:cs="Calibri"/>
        </w:rPr>
        <w:t xml:space="preserve">Odpiranje ponudb bo </w:t>
      </w:r>
      <w:r w:rsidRPr="00D84090">
        <w:rPr>
          <w:rFonts w:ascii="Garamond" w:hAnsi="Garamond" w:cs="Calibri"/>
          <w:b/>
          <w:bCs/>
        </w:rPr>
        <w:t>na dan in ob uri objavljeni na Portalu javnih naročil</w:t>
      </w:r>
      <w:r w:rsidRPr="00D84090">
        <w:rPr>
          <w:rFonts w:ascii="Garamond" w:hAnsi="Garamond" w:cs="Calibri"/>
        </w:rPr>
        <w:t xml:space="preserve">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A494EE3" w14:textId="77777777" w:rsidR="007E305F" w:rsidRPr="00E12DE9" w:rsidRDefault="007E305F" w:rsidP="007E305F">
      <w:pPr>
        <w:ind w:left="360"/>
        <w:jc w:val="both"/>
        <w:rPr>
          <w:rFonts w:ascii="Garamond" w:hAnsi="Garamond" w:cs="Calibri"/>
          <w:b/>
          <w:bCs/>
          <w:caps/>
          <w:u w:val="single"/>
        </w:rPr>
      </w:pPr>
    </w:p>
    <w:p w14:paraId="79642FCE" w14:textId="77777777" w:rsidR="007E305F" w:rsidRPr="00D84090" w:rsidRDefault="007E305F" w:rsidP="003A258E">
      <w:pPr>
        <w:numPr>
          <w:ilvl w:val="0"/>
          <w:numId w:val="17"/>
        </w:numPr>
        <w:jc w:val="both"/>
        <w:rPr>
          <w:rFonts w:ascii="Garamond" w:hAnsi="Garamond" w:cs="Calibri"/>
          <w:b/>
          <w:bCs/>
          <w:caps/>
          <w:u w:val="single"/>
        </w:rPr>
      </w:pPr>
      <w:r w:rsidRPr="00D84090">
        <w:rPr>
          <w:rFonts w:ascii="Garamond" w:hAnsi="Garamond" w:cs="Calibri"/>
        </w:rPr>
        <w:lastRenderedPageBreak/>
        <w:t>J</w:t>
      </w:r>
      <w:r w:rsidRPr="00D84090">
        <w:rPr>
          <w:rFonts w:ascii="Garamond" w:hAnsi="Garamond" w:cs="Calibri"/>
          <w:b/>
          <w:bCs/>
          <w:caps/>
          <w:u w:val="single"/>
        </w:rPr>
        <w:t>Varstvo podatkov</w:t>
      </w:r>
    </w:p>
    <w:p w14:paraId="138AEDC5" w14:textId="77777777" w:rsidR="007E305F" w:rsidRPr="00D84090" w:rsidRDefault="007E305F" w:rsidP="007E305F">
      <w:pPr>
        <w:jc w:val="both"/>
        <w:rPr>
          <w:rFonts w:ascii="Garamond" w:hAnsi="Garamond" w:cs="Calibri"/>
          <w:b/>
        </w:rPr>
      </w:pPr>
    </w:p>
    <w:p w14:paraId="53D062D3" w14:textId="77777777" w:rsidR="007E305F" w:rsidRPr="00D84090" w:rsidRDefault="007E305F" w:rsidP="007E305F">
      <w:pPr>
        <w:rPr>
          <w:rFonts w:ascii="Garamond" w:hAnsi="Garamond" w:cs="Calibri"/>
        </w:rPr>
      </w:pPr>
      <w:r w:rsidRPr="00D84090">
        <w:rPr>
          <w:rFonts w:ascii="Garamond" w:hAnsi="Garamond" w:cs="Calibri"/>
        </w:rPr>
        <w:t>Naročnik bo zagotovil varovanje podatkov v skladu z 35. členom ZJN-3.</w:t>
      </w:r>
    </w:p>
    <w:p w14:paraId="7C6C24B2" w14:textId="77777777" w:rsidR="007E305F" w:rsidRPr="00D84090" w:rsidRDefault="007E305F" w:rsidP="007E305F">
      <w:pPr>
        <w:jc w:val="both"/>
        <w:rPr>
          <w:rFonts w:ascii="Garamond" w:hAnsi="Garamond" w:cs="Calibri"/>
        </w:rPr>
      </w:pPr>
    </w:p>
    <w:p w14:paraId="5BC8BE05" w14:textId="77777777" w:rsidR="007E305F" w:rsidRPr="00D84090" w:rsidRDefault="007E305F" w:rsidP="003A258E">
      <w:pPr>
        <w:numPr>
          <w:ilvl w:val="0"/>
          <w:numId w:val="17"/>
        </w:numPr>
        <w:jc w:val="both"/>
        <w:rPr>
          <w:rFonts w:ascii="Garamond" w:hAnsi="Garamond" w:cs="Calibri"/>
          <w:b/>
          <w:bCs/>
          <w:caps/>
          <w:u w:val="single"/>
        </w:rPr>
      </w:pPr>
      <w:r w:rsidRPr="00D84090">
        <w:rPr>
          <w:rFonts w:ascii="Garamond" w:hAnsi="Garamond" w:cs="Calibri"/>
          <w:b/>
          <w:bCs/>
          <w:caps/>
          <w:u w:val="single"/>
        </w:rPr>
        <w:t>Zapisnik</w:t>
      </w:r>
    </w:p>
    <w:p w14:paraId="3F2E9B4F" w14:textId="77777777" w:rsidR="007E305F" w:rsidRPr="00D84090" w:rsidRDefault="007E305F" w:rsidP="007E305F">
      <w:pPr>
        <w:jc w:val="both"/>
        <w:rPr>
          <w:rFonts w:ascii="Garamond" w:hAnsi="Garamond" w:cs="Calibri"/>
          <w:b/>
        </w:rPr>
      </w:pPr>
    </w:p>
    <w:p w14:paraId="7A090933" w14:textId="77777777" w:rsidR="007E305F" w:rsidRPr="00D84090" w:rsidRDefault="007E305F" w:rsidP="007E305F">
      <w:pPr>
        <w:jc w:val="both"/>
        <w:rPr>
          <w:rFonts w:ascii="Garamond" w:hAnsi="Garamond" w:cs="Calibri"/>
        </w:rPr>
      </w:pPr>
      <w:r w:rsidRPr="00D84090">
        <w:rPr>
          <w:rFonts w:ascii="Garamond" w:hAnsi="Garamond" w:cs="Calibri"/>
        </w:rPr>
        <w:t>Zapisnik se v informacijskem sistemu e-JN kreira samodejno.</w:t>
      </w:r>
    </w:p>
    <w:p w14:paraId="47B2F21F" w14:textId="77777777" w:rsidR="007E305F" w:rsidRPr="00D84090" w:rsidRDefault="007E305F" w:rsidP="007E305F">
      <w:pPr>
        <w:jc w:val="both"/>
        <w:rPr>
          <w:rFonts w:ascii="Garamond" w:hAnsi="Garamond" w:cs="Calibri"/>
        </w:rPr>
      </w:pPr>
    </w:p>
    <w:p w14:paraId="36FF6E32" w14:textId="77777777" w:rsidR="007E305F" w:rsidRPr="00D84090" w:rsidRDefault="007E305F" w:rsidP="003A258E">
      <w:pPr>
        <w:numPr>
          <w:ilvl w:val="0"/>
          <w:numId w:val="17"/>
        </w:numPr>
        <w:jc w:val="both"/>
        <w:rPr>
          <w:rFonts w:ascii="Garamond" w:hAnsi="Garamond" w:cs="Calibri"/>
        </w:rPr>
      </w:pPr>
      <w:r w:rsidRPr="00D84090">
        <w:rPr>
          <w:rFonts w:ascii="Garamond" w:hAnsi="Garamond" w:cs="Calibri"/>
          <w:b/>
          <w:bCs/>
          <w:u w:val="single"/>
        </w:rPr>
        <w:t xml:space="preserve">MERILA ZA IZBIRO PONUDBE: </w:t>
      </w:r>
      <w:r w:rsidRPr="00D84090">
        <w:rPr>
          <w:rFonts w:ascii="Garamond" w:hAnsi="Garamond" w:cs="Calibri"/>
        </w:rPr>
        <w:t>Najnižja ponudbena cena v EUR z DDV</w:t>
      </w:r>
    </w:p>
    <w:p w14:paraId="00335354" w14:textId="77777777" w:rsidR="007E305F" w:rsidRPr="00D84090" w:rsidRDefault="007E305F" w:rsidP="007E305F">
      <w:pPr>
        <w:jc w:val="both"/>
        <w:rPr>
          <w:rFonts w:ascii="Garamond" w:hAnsi="Garamond"/>
        </w:rPr>
      </w:pPr>
    </w:p>
    <w:p w14:paraId="4C1064DA" w14:textId="77777777" w:rsidR="007E305F" w:rsidRPr="00D84090" w:rsidRDefault="007E305F" w:rsidP="007E305F">
      <w:pPr>
        <w:spacing w:line="257" w:lineRule="auto"/>
        <w:jc w:val="both"/>
        <w:rPr>
          <w:rFonts w:ascii="Garamond" w:hAnsi="Garamond"/>
        </w:rPr>
      </w:pPr>
      <w:r w:rsidRPr="00D84090">
        <w:rPr>
          <w:rFonts w:ascii="Garamond" w:hAnsi="Garamond"/>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aparata za čas trajanja 7 let, vse stroške povezane z all inclusive vzdrževanjem za obdobje 7 let,  dobavo, dostavo in montažo potrošnega materiala in rezervnih delov, opreme, stroške dela, kot so stroški osebja, ki dostavijo in skrbijo za brezhibno delovanje dobavljene opreme ves čas </w:t>
      </w:r>
      <w:r w:rsidRPr="00D84090">
        <w:rPr>
          <w:rFonts w:ascii="Garamond" w:hAnsi="Garamond"/>
          <w:color w:val="008080"/>
          <w:u w:val="single"/>
        </w:rPr>
        <w:t>vzdrževanja</w:t>
      </w:r>
      <w:r w:rsidRPr="00D84090">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2BF9E6E6" w14:textId="77777777" w:rsidR="007E305F" w:rsidRPr="00D84090" w:rsidRDefault="007E305F" w:rsidP="007E305F">
      <w:pPr>
        <w:spacing w:line="257" w:lineRule="auto"/>
        <w:jc w:val="both"/>
        <w:rPr>
          <w:rFonts w:ascii="Garamond" w:hAnsi="Garamond"/>
        </w:rPr>
      </w:pPr>
    </w:p>
    <w:p w14:paraId="2D1BD667" w14:textId="7FCC80B8" w:rsidR="007E305F" w:rsidRPr="00D84090" w:rsidRDefault="007E305F" w:rsidP="007E305F">
      <w:pPr>
        <w:spacing w:line="257" w:lineRule="auto"/>
        <w:jc w:val="both"/>
        <w:rPr>
          <w:rFonts w:ascii="Garamond" w:hAnsi="Garamond"/>
        </w:rPr>
      </w:pPr>
      <w:r w:rsidRPr="00D84090">
        <w:rPr>
          <w:rFonts w:ascii="Garamond" w:hAnsi="Garamond"/>
        </w:rPr>
        <w:t>Ponudnik mora podati ponudbeno ceno za preiskavo</w:t>
      </w:r>
      <w:r w:rsidR="00E16DFA">
        <w:rPr>
          <w:rFonts w:ascii="Garamond" w:hAnsi="Garamond"/>
        </w:rPr>
        <w:t>, ocenjeno število preiskav je 70.0</w:t>
      </w:r>
      <w:r w:rsidRPr="00D84090">
        <w:rPr>
          <w:rFonts w:ascii="Garamond" w:hAnsi="Garamond"/>
        </w:rPr>
        <w:t xml:space="preserve">00 na leto. Ponudnik mora zagotoviti ves potrošen material potreben za izvedbo preiskav na odstopljenem aparatu. </w:t>
      </w:r>
    </w:p>
    <w:p w14:paraId="1FFD06E2" w14:textId="77777777" w:rsidR="007E305F" w:rsidRPr="00D84090" w:rsidRDefault="007E305F" w:rsidP="007E305F">
      <w:pPr>
        <w:ind w:left="360"/>
        <w:jc w:val="both"/>
        <w:rPr>
          <w:rFonts w:ascii="Garamond" w:hAnsi="Garamond"/>
          <w:b/>
          <w:bCs/>
          <w:u w:val="single"/>
        </w:rPr>
      </w:pPr>
    </w:p>
    <w:p w14:paraId="48FDE14B" w14:textId="77777777" w:rsidR="007E305F" w:rsidRPr="00D84090" w:rsidRDefault="007E305F" w:rsidP="007E305F">
      <w:pPr>
        <w:jc w:val="both"/>
        <w:rPr>
          <w:rFonts w:ascii="Garamond" w:hAnsi="Garamond" w:cs="Calibri"/>
        </w:rPr>
      </w:pPr>
    </w:p>
    <w:p w14:paraId="4EB8E83E"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VELJAVNOST PONUDBE</w:t>
      </w:r>
    </w:p>
    <w:p w14:paraId="26B25EE1" w14:textId="77777777" w:rsidR="007E305F" w:rsidRPr="00D84090" w:rsidRDefault="007E305F" w:rsidP="007E305F">
      <w:pPr>
        <w:jc w:val="both"/>
        <w:rPr>
          <w:rFonts w:ascii="Garamond" w:hAnsi="Garamond" w:cs="Calibri"/>
          <w:b/>
          <w:u w:val="single"/>
        </w:rPr>
      </w:pPr>
    </w:p>
    <w:p w14:paraId="23EE94BD" w14:textId="2E8EA0A8" w:rsidR="007E305F" w:rsidRPr="00D84090" w:rsidRDefault="007E305F" w:rsidP="007E305F">
      <w:pPr>
        <w:jc w:val="both"/>
        <w:rPr>
          <w:rFonts w:ascii="Garamond" w:hAnsi="Garamond" w:cs="Calibri"/>
        </w:rPr>
      </w:pPr>
      <w:r w:rsidRPr="00D84090">
        <w:rPr>
          <w:rFonts w:ascii="Garamond" w:hAnsi="Garamond" w:cs="Calibri"/>
        </w:rPr>
        <w:t>Veljavnost ponudbe je do 3</w:t>
      </w:r>
      <w:r w:rsidR="004637FB">
        <w:rPr>
          <w:rFonts w:ascii="Garamond" w:hAnsi="Garamond" w:cs="Calibri"/>
        </w:rPr>
        <w:t>0</w:t>
      </w:r>
      <w:r w:rsidRPr="00D84090">
        <w:rPr>
          <w:rFonts w:ascii="Garamond" w:hAnsi="Garamond" w:cs="Calibri"/>
        </w:rPr>
        <w:t>.</w:t>
      </w:r>
      <w:r w:rsidR="004637FB">
        <w:rPr>
          <w:rFonts w:ascii="Garamond" w:hAnsi="Garamond" w:cs="Calibri"/>
        </w:rPr>
        <w:t>04.2023</w:t>
      </w:r>
      <w:r w:rsidRPr="00D84090">
        <w:rPr>
          <w:rFonts w:ascii="Garamond" w:hAnsi="Garamond" w:cs="Calibri"/>
        </w:rPr>
        <w:t>.</w:t>
      </w:r>
    </w:p>
    <w:p w14:paraId="12CCD694" w14:textId="77777777" w:rsidR="007E305F" w:rsidRPr="00D84090" w:rsidRDefault="007E305F" w:rsidP="007E305F">
      <w:pPr>
        <w:jc w:val="both"/>
        <w:rPr>
          <w:rFonts w:ascii="Garamond" w:hAnsi="Garamond" w:cs="Calibri"/>
        </w:rPr>
      </w:pPr>
    </w:p>
    <w:p w14:paraId="57509CEB"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PRAVNO VARSTVO PONUDNIKOV (ZPVPJN)</w:t>
      </w:r>
    </w:p>
    <w:p w14:paraId="4AA0C334" w14:textId="77777777" w:rsidR="007E305F" w:rsidRPr="00D84090" w:rsidRDefault="007E305F" w:rsidP="007E305F">
      <w:pPr>
        <w:jc w:val="both"/>
        <w:rPr>
          <w:rFonts w:ascii="Garamond" w:hAnsi="Garamond" w:cs="Calibri"/>
        </w:rPr>
      </w:pPr>
    </w:p>
    <w:p w14:paraId="146D87F2" w14:textId="77777777" w:rsidR="007E305F" w:rsidRPr="00D84090" w:rsidRDefault="007E305F" w:rsidP="007E305F">
      <w:pPr>
        <w:jc w:val="both"/>
        <w:rPr>
          <w:rFonts w:ascii="Garamond" w:hAnsi="Garamond"/>
        </w:rPr>
      </w:pPr>
      <w:r w:rsidRPr="00D84090">
        <w:rPr>
          <w:rFonts w:ascii="Garamond" w:hAnsi="Garamond"/>
        </w:rPr>
        <w:tab/>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9051186" w14:textId="77777777" w:rsidR="007E305F" w:rsidRPr="00D84090" w:rsidRDefault="007E305F" w:rsidP="007E305F">
      <w:pPr>
        <w:pStyle w:val="Odstavekseznama"/>
        <w:numPr>
          <w:ilvl w:val="0"/>
          <w:numId w:val="1"/>
        </w:numPr>
        <w:jc w:val="both"/>
        <w:rPr>
          <w:rFonts w:ascii="Garamond" w:eastAsiaTheme="minorEastAsia" w:hAnsi="Garamond" w:cstheme="minorBidi"/>
        </w:rPr>
      </w:pPr>
      <w:r w:rsidRPr="00D84090">
        <w:rPr>
          <w:rFonts w:ascii="Garamond" w:eastAsia="Calibri" w:hAnsi="Garamond" w:cs="Calibri"/>
        </w:rPr>
        <w:t>Zahtevek za revizijo, ki se nanaša na vsebino objave ali dokumentacijo v zvezi z oddajo javnega naročila, se, razen v primeru iz četrtega odstavka 25. člena ZPVPJN, vloži v desetih delovnih dneh od dneva</w:t>
      </w:r>
      <w:r>
        <w:rPr>
          <w:rFonts w:ascii="Garamond" w:eastAsia="Calibri" w:hAnsi="Garamond" w:cs="Calibri"/>
        </w:rPr>
        <w:t xml:space="preserve"> </w:t>
      </w:r>
      <w:r w:rsidRPr="00D84090">
        <w:rPr>
          <w:rFonts w:ascii="Garamond" w:eastAsia="Calibri" w:hAnsi="Garamond" w:cs="Calibri"/>
        </w:rPr>
        <w:t xml:space="preserve">prejema povabila k oddaji ponudb. </w:t>
      </w:r>
    </w:p>
    <w:p w14:paraId="627E2DE0" w14:textId="77777777" w:rsidR="007E305F" w:rsidRPr="00D84090" w:rsidRDefault="007E305F" w:rsidP="007E305F">
      <w:pPr>
        <w:jc w:val="both"/>
        <w:rPr>
          <w:rFonts w:ascii="Garamond" w:hAnsi="Garamond"/>
        </w:rPr>
      </w:pPr>
      <w:r w:rsidRPr="00D84090">
        <w:rPr>
          <w:rFonts w:ascii="Garamond" w:hAnsi="Garamond"/>
        </w:rPr>
        <w:t>Način odmere takse določa 71. člen ZPVPJN. Višina takse  zahtevka za revizijo na  znaša  2000 EUR.</w:t>
      </w:r>
    </w:p>
    <w:p w14:paraId="1DB2CF4E" w14:textId="77777777" w:rsidR="007E305F" w:rsidRPr="00D84090" w:rsidRDefault="007E305F" w:rsidP="007E305F">
      <w:pPr>
        <w:tabs>
          <w:tab w:val="left" w:pos="0"/>
          <w:tab w:val="left" w:pos="720"/>
        </w:tabs>
        <w:jc w:val="both"/>
        <w:rPr>
          <w:rFonts w:ascii="Garamond" w:hAnsi="Garamond"/>
        </w:rPr>
      </w:pPr>
      <w:r w:rsidRPr="00D84090">
        <w:rPr>
          <w:rFonts w:ascii="Garamond" w:hAnsi="Garamond"/>
        </w:rPr>
        <w:t>Zahtevek se vloži na informacijski portal Državne revizijske komisije – portal eRevizija.</w:t>
      </w:r>
    </w:p>
    <w:p w14:paraId="6FC7B082" w14:textId="77777777" w:rsidR="007E305F" w:rsidRPr="00D84090" w:rsidRDefault="007E305F" w:rsidP="007E305F">
      <w:pPr>
        <w:jc w:val="both"/>
        <w:rPr>
          <w:rFonts w:ascii="Garamond" w:hAnsi="Garamond"/>
        </w:rPr>
      </w:pPr>
      <w:r w:rsidRPr="00D84090">
        <w:rPr>
          <w:rFonts w:ascii="Garamond" w:hAnsi="Garamond"/>
        </w:rPr>
        <w:t xml:space="preserve">Takso je potrebno vplačati na podračun, odprt pri Banki Slovenije, Slovenska 35, 1505 Ljubljana za namen plačila taks za predrevizijski in revizijski postopek, transakcijski račun SI56 0110 0100 0358 802 – izvrševanje proračuna RS, SWIFT KODA: BSLJSI2X. Pri tem mora vlagatelj na </w:t>
      </w:r>
      <w:r w:rsidRPr="00D84090">
        <w:rPr>
          <w:rFonts w:ascii="Garamond" w:hAnsi="Garamond"/>
        </w:rPr>
        <w:lastRenderedPageBreak/>
        <w:t xml:space="preserve">plačilnem nalogu kot referenco vpisati naslednje podatke v predpolje in polje sklicevanja na številko odobritve: 11 16110-7111290-91SKL022 </w:t>
      </w:r>
    </w:p>
    <w:p w14:paraId="5ACB6EE0" w14:textId="77777777" w:rsidR="007E305F" w:rsidRPr="00D84090" w:rsidRDefault="007E305F" w:rsidP="007E305F">
      <w:pPr>
        <w:jc w:val="both"/>
        <w:rPr>
          <w:rFonts w:ascii="Garamond" w:hAnsi="Garamond"/>
        </w:rPr>
      </w:pPr>
      <w:r w:rsidRPr="00D84090">
        <w:rPr>
          <w:rFonts w:ascii="Garamond" w:hAnsi="Garamond"/>
        </w:rPr>
        <w:t xml:space="preserve"> </w:t>
      </w:r>
    </w:p>
    <w:tbl>
      <w:tblPr>
        <w:tblW w:w="9072" w:type="dxa"/>
        <w:jc w:val="right"/>
        <w:tblLayout w:type="fixed"/>
        <w:tblLook w:val="04A0" w:firstRow="1" w:lastRow="0" w:firstColumn="1" w:lastColumn="0" w:noHBand="0" w:noVBand="1"/>
      </w:tblPr>
      <w:tblGrid>
        <w:gridCol w:w="4464"/>
        <w:gridCol w:w="6"/>
        <w:gridCol w:w="4602"/>
      </w:tblGrid>
      <w:tr w:rsidR="007E305F" w:rsidRPr="00D84090" w14:paraId="41BB17F7" w14:textId="77777777" w:rsidTr="005A6883">
        <w:trPr>
          <w:jc w:val="right"/>
        </w:trPr>
        <w:tc>
          <w:tcPr>
            <w:tcW w:w="4470" w:type="dxa"/>
            <w:gridSpan w:val="2"/>
          </w:tcPr>
          <w:p w14:paraId="496966C2" w14:textId="77777777" w:rsidR="007E305F" w:rsidRPr="00D84090" w:rsidRDefault="007E305F" w:rsidP="00D4541A">
            <w:pPr>
              <w:spacing w:line="276" w:lineRule="auto"/>
              <w:jc w:val="both"/>
              <w:rPr>
                <w:rFonts w:ascii="Garamond" w:hAnsi="Garamond"/>
              </w:rPr>
            </w:pPr>
            <w:r w:rsidRPr="00D84090">
              <w:rPr>
                <w:rFonts w:ascii="Garamond" w:hAnsi="Garamond"/>
              </w:rPr>
              <w:t xml:space="preserve"> </w:t>
            </w:r>
          </w:p>
        </w:tc>
        <w:tc>
          <w:tcPr>
            <w:tcW w:w="4602" w:type="dxa"/>
          </w:tcPr>
          <w:p w14:paraId="6B980314" w14:textId="77777777" w:rsidR="007E305F" w:rsidRPr="00D84090" w:rsidRDefault="007E305F" w:rsidP="00D4541A">
            <w:pPr>
              <w:spacing w:line="276" w:lineRule="auto"/>
              <w:jc w:val="both"/>
              <w:rPr>
                <w:rFonts w:ascii="Garamond" w:hAnsi="Garamond"/>
              </w:rPr>
            </w:pPr>
          </w:p>
        </w:tc>
      </w:tr>
      <w:tr w:rsidR="007E305F" w:rsidRPr="00D84090" w14:paraId="1D8719E4" w14:textId="77777777" w:rsidTr="005A6883">
        <w:trPr>
          <w:jc w:val="right"/>
        </w:trPr>
        <w:tc>
          <w:tcPr>
            <w:tcW w:w="4470" w:type="dxa"/>
            <w:gridSpan w:val="2"/>
          </w:tcPr>
          <w:p w14:paraId="419348C1" w14:textId="77777777" w:rsidR="007E305F" w:rsidRPr="00D84090" w:rsidRDefault="007E305F" w:rsidP="00D4541A">
            <w:pPr>
              <w:spacing w:line="276" w:lineRule="auto"/>
              <w:jc w:val="both"/>
              <w:rPr>
                <w:rFonts w:ascii="Garamond" w:hAnsi="Garamond"/>
              </w:rPr>
            </w:pPr>
          </w:p>
        </w:tc>
        <w:tc>
          <w:tcPr>
            <w:tcW w:w="4602" w:type="dxa"/>
          </w:tcPr>
          <w:p w14:paraId="4A5AEEC7" w14:textId="77777777" w:rsidR="007E305F" w:rsidRPr="00D84090" w:rsidRDefault="007E305F" w:rsidP="00D4541A">
            <w:pPr>
              <w:spacing w:line="276" w:lineRule="auto"/>
              <w:jc w:val="both"/>
              <w:rPr>
                <w:rFonts w:ascii="Garamond" w:hAnsi="Garamond"/>
              </w:rPr>
            </w:pPr>
          </w:p>
        </w:tc>
      </w:tr>
      <w:tr w:rsidR="007E305F" w:rsidRPr="00D84090" w14:paraId="4BB6FFF6" w14:textId="77777777" w:rsidTr="005A6883">
        <w:trPr>
          <w:jc w:val="right"/>
        </w:trPr>
        <w:tc>
          <w:tcPr>
            <w:tcW w:w="4464" w:type="dxa"/>
          </w:tcPr>
          <w:p w14:paraId="62F9123F" w14:textId="77777777" w:rsidR="007E305F" w:rsidRPr="00D84090" w:rsidRDefault="007E305F" w:rsidP="00D4541A">
            <w:pPr>
              <w:spacing w:line="276" w:lineRule="auto"/>
              <w:jc w:val="right"/>
              <w:rPr>
                <w:rFonts w:ascii="Garamond" w:hAnsi="Garamond"/>
                <w:lang w:eastAsia="en-US"/>
              </w:rPr>
            </w:pPr>
          </w:p>
        </w:tc>
        <w:tc>
          <w:tcPr>
            <w:tcW w:w="4608" w:type="dxa"/>
            <w:gridSpan w:val="2"/>
          </w:tcPr>
          <w:p w14:paraId="083DF39A" w14:textId="77777777" w:rsidR="007E305F" w:rsidRPr="00D84090" w:rsidRDefault="007E305F" w:rsidP="00D4541A">
            <w:pPr>
              <w:spacing w:after="160" w:line="259" w:lineRule="auto"/>
            </w:pPr>
            <w:r w:rsidRPr="00D84090">
              <w:rPr>
                <w:rFonts w:ascii="Garamond" w:hAnsi="Garamond"/>
              </w:rPr>
              <w:t xml:space="preserve"> </w:t>
            </w:r>
          </w:p>
        </w:tc>
      </w:tr>
      <w:tr w:rsidR="007E305F" w:rsidRPr="00D84090" w14:paraId="08BB2E0D" w14:textId="77777777" w:rsidTr="005A6883">
        <w:trPr>
          <w:jc w:val="right"/>
        </w:trPr>
        <w:tc>
          <w:tcPr>
            <w:tcW w:w="4464" w:type="dxa"/>
          </w:tcPr>
          <w:p w14:paraId="46864FDE" w14:textId="77777777" w:rsidR="007E305F" w:rsidRPr="00D84090" w:rsidRDefault="007E305F" w:rsidP="00D4541A">
            <w:pPr>
              <w:spacing w:line="276" w:lineRule="auto"/>
              <w:jc w:val="right"/>
              <w:rPr>
                <w:rFonts w:ascii="Garamond" w:hAnsi="Garamond"/>
                <w:lang w:eastAsia="en-US"/>
              </w:rPr>
            </w:pPr>
          </w:p>
        </w:tc>
        <w:tc>
          <w:tcPr>
            <w:tcW w:w="4608" w:type="dxa"/>
            <w:gridSpan w:val="2"/>
          </w:tcPr>
          <w:p w14:paraId="3BD22AA7" w14:textId="43708C21" w:rsidR="007E305F" w:rsidRPr="00D84090" w:rsidRDefault="007E305F" w:rsidP="00D4541A">
            <w:pPr>
              <w:spacing w:after="160" w:line="259" w:lineRule="auto"/>
            </w:pPr>
          </w:p>
        </w:tc>
      </w:tr>
      <w:tr w:rsidR="007E305F" w:rsidRPr="00D84090" w14:paraId="39D8B75E" w14:textId="77777777" w:rsidTr="005A6883">
        <w:trPr>
          <w:jc w:val="right"/>
        </w:trPr>
        <w:tc>
          <w:tcPr>
            <w:tcW w:w="4464" w:type="dxa"/>
          </w:tcPr>
          <w:p w14:paraId="0FE252FC" w14:textId="77777777" w:rsidR="007E305F" w:rsidRPr="00D84090" w:rsidDel="00E12DE9" w:rsidRDefault="007E305F" w:rsidP="00D4541A">
            <w:pPr>
              <w:spacing w:line="276" w:lineRule="auto"/>
              <w:jc w:val="right"/>
              <w:rPr>
                <w:rFonts w:ascii="Garamond" w:hAnsi="Garamond"/>
                <w:lang w:eastAsia="en-US"/>
              </w:rPr>
            </w:pPr>
          </w:p>
        </w:tc>
        <w:tc>
          <w:tcPr>
            <w:tcW w:w="4608" w:type="dxa"/>
            <w:gridSpan w:val="2"/>
          </w:tcPr>
          <w:tbl>
            <w:tblPr>
              <w:tblW w:w="0" w:type="auto"/>
              <w:tblLayout w:type="fixed"/>
              <w:tblLook w:val="04A0" w:firstRow="1" w:lastRow="0" w:firstColumn="1" w:lastColumn="0" w:noHBand="0" w:noVBand="1"/>
            </w:tblPr>
            <w:tblGrid>
              <w:gridCol w:w="4464"/>
            </w:tblGrid>
            <w:tr w:rsidR="005A6883" w:rsidRPr="00D84090" w14:paraId="0531716B" w14:textId="77777777" w:rsidTr="00D4541A">
              <w:tc>
                <w:tcPr>
                  <w:tcW w:w="4464" w:type="dxa"/>
                </w:tcPr>
                <w:p w14:paraId="1199778C" w14:textId="77777777" w:rsidR="005A6883" w:rsidRPr="00D84090" w:rsidRDefault="005A6883" w:rsidP="005A6883">
                  <w:pPr>
                    <w:spacing w:line="276" w:lineRule="auto"/>
                    <w:jc w:val="both"/>
                    <w:rPr>
                      <w:rFonts w:ascii="Garamond" w:hAnsi="Garamond"/>
                      <w:lang w:eastAsia="en-US"/>
                    </w:rPr>
                  </w:pPr>
                  <w:r w:rsidRPr="00D84090">
                    <w:rPr>
                      <w:rFonts w:ascii="Garamond" w:hAnsi="Garamond"/>
                      <w:lang w:eastAsia="en-US"/>
                    </w:rPr>
                    <w:t>Naročnik: Splošna bolnišnica Celje</w:t>
                  </w:r>
                </w:p>
                <w:p w14:paraId="478BEECE" w14:textId="7FE5667D" w:rsidR="005A6883" w:rsidRPr="00D84090" w:rsidRDefault="00A77720" w:rsidP="005A6883">
                  <w:pPr>
                    <w:spacing w:line="276" w:lineRule="auto"/>
                    <w:jc w:val="both"/>
                    <w:rPr>
                      <w:rFonts w:ascii="Garamond" w:hAnsi="Garamond"/>
                      <w:lang w:eastAsia="en-US"/>
                    </w:rPr>
                  </w:pPr>
                  <w:r>
                    <w:rPr>
                      <w:rFonts w:ascii="Garamond" w:hAnsi="Garamond"/>
                      <w:lang w:eastAsia="en-US"/>
                    </w:rPr>
                    <w:t>V.d direktor</w:t>
                  </w:r>
                </w:p>
                <w:p w14:paraId="5E553079" w14:textId="4E8D90E6" w:rsidR="005A6883" w:rsidRPr="00D84090" w:rsidRDefault="00A77720" w:rsidP="005A6883">
                  <w:pPr>
                    <w:spacing w:line="276" w:lineRule="auto"/>
                    <w:jc w:val="both"/>
                    <w:rPr>
                      <w:rFonts w:ascii="Garamond" w:hAnsi="Garamond"/>
                      <w:lang w:eastAsia="en-US"/>
                    </w:rPr>
                  </w:pPr>
                  <w:r>
                    <w:rPr>
                      <w:rFonts w:ascii="Garamond" w:hAnsi="Garamond"/>
                      <w:lang w:eastAsia="en-US"/>
                    </w:rPr>
                    <w:t>Dr. Dragan Kovačić, dr. med.</w:t>
                  </w:r>
                </w:p>
              </w:tc>
            </w:tr>
            <w:tr w:rsidR="005A6883" w:rsidRPr="00D84090" w14:paraId="1E0CD1D9" w14:textId="77777777" w:rsidTr="00D4541A">
              <w:tc>
                <w:tcPr>
                  <w:tcW w:w="4464" w:type="dxa"/>
                </w:tcPr>
                <w:p w14:paraId="54D8D915" w14:textId="77777777" w:rsidR="005A6883" w:rsidRPr="00D84090" w:rsidRDefault="005A6883" w:rsidP="005A6883">
                  <w:pPr>
                    <w:spacing w:line="276" w:lineRule="auto"/>
                    <w:jc w:val="both"/>
                    <w:rPr>
                      <w:rFonts w:ascii="Garamond" w:hAnsi="Garamond"/>
                      <w:lang w:eastAsia="en-US"/>
                    </w:rPr>
                  </w:pPr>
                  <w:r w:rsidRPr="00D84090">
                    <w:rPr>
                      <w:rFonts w:ascii="Garamond" w:hAnsi="Garamond"/>
                      <w:lang w:eastAsia="en-US"/>
                    </w:rPr>
                    <w:t xml:space="preserve">Žig in podpis: </w:t>
                  </w:r>
                </w:p>
              </w:tc>
            </w:tr>
          </w:tbl>
          <w:p w14:paraId="7896521A" w14:textId="4FBC9B2A" w:rsidR="007E305F" w:rsidRPr="00D84090" w:rsidRDefault="007E305F" w:rsidP="00D4541A">
            <w:pPr>
              <w:spacing w:line="276" w:lineRule="auto"/>
              <w:jc w:val="right"/>
              <w:rPr>
                <w:rFonts w:ascii="Garamond" w:hAnsi="Garamond"/>
                <w:lang w:eastAsia="en-US"/>
              </w:rPr>
            </w:pPr>
          </w:p>
        </w:tc>
      </w:tr>
    </w:tbl>
    <w:p w14:paraId="49FF57CE" w14:textId="77777777" w:rsidR="007E305F" w:rsidRPr="00D84090" w:rsidRDefault="007E305F" w:rsidP="007E305F">
      <w:pPr>
        <w:tabs>
          <w:tab w:val="left" w:pos="709"/>
        </w:tabs>
        <w:ind w:left="708" w:hanging="708"/>
        <w:jc w:val="right"/>
        <w:rPr>
          <w:rFonts w:ascii="Garamond" w:hAnsi="Garamond"/>
        </w:rPr>
      </w:pPr>
      <w:r w:rsidRPr="00D84090">
        <w:rPr>
          <w:rFonts w:ascii="Garamond" w:hAnsi="Garamond"/>
        </w:rPr>
        <w:br/>
      </w:r>
    </w:p>
    <w:p w14:paraId="63D85EB0" w14:textId="77777777" w:rsidR="007E305F" w:rsidRPr="00D84090" w:rsidRDefault="007E305F" w:rsidP="007E305F">
      <w:pPr>
        <w:tabs>
          <w:tab w:val="left" w:pos="709"/>
        </w:tabs>
        <w:ind w:left="708" w:hanging="708"/>
        <w:jc w:val="right"/>
        <w:rPr>
          <w:rFonts w:ascii="Garamond" w:hAnsi="Garamond" w:cs="Calibri"/>
        </w:rPr>
      </w:pPr>
    </w:p>
    <w:p w14:paraId="7EB57281" w14:textId="77777777" w:rsidR="007E305F" w:rsidRPr="00D84090" w:rsidRDefault="007E305F" w:rsidP="007E305F">
      <w:pPr>
        <w:tabs>
          <w:tab w:val="left" w:pos="709"/>
        </w:tabs>
        <w:ind w:left="708" w:hanging="708"/>
        <w:jc w:val="right"/>
        <w:rPr>
          <w:rFonts w:ascii="Garamond" w:hAnsi="Garamond" w:cs="Calibri"/>
        </w:rPr>
      </w:pPr>
    </w:p>
    <w:p w14:paraId="11F6C6A3" w14:textId="77777777" w:rsidR="007E305F" w:rsidRPr="00D84090" w:rsidRDefault="007E305F" w:rsidP="007E305F">
      <w:pPr>
        <w:tabs>
          <w:tab w:val="left" w:pos="709"/>
        </w:tabs>
        <w:ind w:left="708" w:hanging="708"/>
        <w:jc w:val="both"/>
        <w:rPr>
          <w:rFonts w:ascii="Garamond" w:hAnsi="Garamond" w:cs="Calibri"/>
        </w:rPr>
      </w:pPr>
    </w:p>
    <w:p w14:paraId="432F13C9" w14:textId="77777777" w:rsidR="007E305F" w:rsidRPr="00D84090" w:rsidRDefault="007E305F" w:rsidP="007E305F">
      <w:pPr>
        <w:tabs>
          <w:tab w:val="left" w:pos="709"/>
        </w:tabs>
        <w:ind w:left="708" w:hanging="708"/>
        <w:jc w:val="both"/>
        <w:rPr>
          <w:rFonts w:ascii="Garamond" w:hAnsi="Garamond" w:cs="Calibri"/>
        </w:rPr>
      </w:pPr>
    </w:p>
    <w:p w14:paraId="0016E52F" w14:textId="77777777" w:rsidR="007E305F" w:rsidRPr="00D84090" w:rsidRDefault="007E305F" w:rsidP="007E305F">
      <w:pPr>
        <w:tabs>
          <w:tab w:val="left" w:pos="709"/>
        </w:tabs>
        <w:ind w:left="708" w:hanging="708"/>
        <w:jc w:val="both"/>
        <w:rPr>
          <w:rFonts w:ascii="Garamond" w:hAnsi="Garamond" w:cs="Calibri"/>
        </w:rPr>
      </w:pPr>
    </w:p>
    <w:p w14:paraId="0962E36A" w14:textId="77777777" w:rsidR="007E305F" w:rsidRPr="00D84090" w:rsidRDefault="007E305F" w:rsidP="007E305F">
      <w:pPr>
        <w:tabs>
          <w:tab w:val="left" w:pos="709"/>
        </w:tabs>
        <w:ind w:left="708" w:hanging="708"/>
        <w:jc w:val="both"/>
        <w:rPr>
          <w:rFonts w:ascii="Garamond" w:hAnsi="Garamond" w:cs="Calibri"/>
        </w:rPr>
      </w:pPr>
    </w:p>
    <w:p w14:paraId="31BB1AD9" w14:textId="77777777" w:rsidR="007E305F" w:rsidRPr="00D84090" w:rsidRDefault="007E305F" w:rsidP="007E305F">
      <w:pPr>
        <w:tabs>
          <w:tab w:val="left" w:pos="709"/>
        </w:tabs>
        <w:ind w:left="708" w:hanging="708"/>
        <w:jc w:val="both"/>
        <w:rPr>
          <w:rFonts w:ascii="Garamond" w:hAnsi="Garamond" w:cs="Calibri"/>
        </w:rPr>
      </w:pPr>
    </w:p>
    <w:p w14:paraId="7201C6F2" w14:textId="77777777" w:rsidR="007E305F" w:rsidRPr="00D84090" w:rsidRDefault="007E305F" w:rsidP="007E305F">
      <w:pPr>
        <w:tabs>
          <w:tab w:val="left" w:pos="709"/>
        </w:tabs>
        <w:ind w:left="708" w:hanging="708"/>
        <w:jc w:val="both"/>
        <w:rPr>
          <w:rFonts w:ascii="Garamond" w:hAnsi="Garamond" w:cs="Calibri"/>
        </w:rPr>
      </w:pPr>
    </w:p>
    <w:p w14:paraId="493A30EB" w14:textId="77777777" w:rsidR="007E305F" w:rsidRPr="00D84090" w:rsidRDefault="007E305F" w:rsidP="007E305F">
      <w:pPr>
        <w:tabs>
          <w:tab w:val="left" w:pos="709"/>
        </w:tabs>
        <w:ind w:left="708" w:hanging="708"/>
        <w:jc w:val="both"/>
        <w:rPr>
          <w:rFonts w:ascii="Garamond" w:hAnsi="Garamond" w:cs="Calibri"/>
        </w:rPr>
      </w:pPr>
    </w:p>
    <w:p w14:paraId="58737CB7" w14:textId="77777777" w:rsidR="007E305F" w:rsidRPr="00D84090" w:rsidRDefault="007E305F" w:rsidP="007E305F">
      <w:pPr>
        <w:tabs>
          <w:tab w:val="left" w:pos="709"/>
        </w:tabs>
        <w:ind w:left="708" w:hanging="708"/>
        <w:jc w:val="both"/>
        <w:rPr>
          <w:rFonts w:ascii="Garamond" w:hAnsi="Garamond" w:cs="Calibri"/>
        </w:rPr>
      </w:pPr>
    </w:p>
    <w:p w14:paraId="61844E0C" w14:textId="77777777" w:rsidR="007E305F" w:rsidRPr="00D84090" w:rsidRDefault="007E305F" w:rsidP="007E305F">
      <w:pPr>
        <w:tabs>
          <w:tab w:val="left" w:pos="709"/>
        </w:tabs>
        <w:ind w:left="708" w:hanging="708"/>
        <w:jc w:val="both"/>
        <w:rPr>
          <w:rFonts w:ascii="Garamond" w:hAnsi="Garamond" w:cs="Calibri"/>
        </w:rPr>
      </w:pPr>
    </w:p>
    <w:p w14:paraId="2BB30CD6" w14:textId="77777777" w:rsidR="007E305F" w:rsidRPr="00D84090" w:rsidRDefault="007E305F" w:rsidP="007E305F">
      <w:pPr>
        <w:tabs>
          <w:tab w:val="left" w:pos="709"/>
        </w:tabs>
        <w:ind w:left="708" w:hanging="708"/>
        <w:jc w:val="both"/>
        <w:rPr>
          <w:rFonts w:ascii="Garamond" w:hAnsi="Garamond" w:cs="Calibri"/>
        </w:rPr>
      </w:pPr>
    </w:p>
    <w:p w14:paraId="0F00257E" w14:textId="77777777" w:rsidR="007E305F" w:rsidRPr="00D84090" w:rsidRDefault="007E305F" w:rsidP="007E305F">
      <w:pPr>
        <w:tabs>
          <w:tab w:val="left" w:pos="709"/>
        </w:tabs>
        <w:ind w:left="708" w:hanging="708"/>
        <w:jc w:val="both"/>
        <w:rPr>
          <w:rFonts w:ascii="Garamond" w:hAnsi="Garamond" w:cs="Calibri"/>
        </w:rPr>
      </w:pPr>
    </w:p>
    <w:p w14:paraId="13AB0BA6" w14:textId="77777777" w:rsidR="007E305F" w:rsidRPr="00D84090" w:rsidRDefault="007E305F" w:rsidP="007E305F">
      <w:pPr>
        <w:tabs>
          <w:tab w:val="left" w:pos="709"/>
        </w:tabs>
        <w:ind w:left="708" w:hanging="708"/>
        <w:jc w:val="both"/>
        <w:rPr>
          <w:rFonts w:ascii="Garamond" w:hAnsi="Garamond" w:cs="Calibri"/>
        </w:rPr>
      </w:pPr>
    </w:p>
    <w:p w14:paraId="23EA8D9D" w14:textId="77777777" w:rsidR="007E305F" w:rsidRPr="00D84090" w:rsidRDefault="007E305F" w:rsidP="007E305F">
      <w:pPr>
        <w:tabs>
          <w:tab w:val="left" w:pos="709"/>
        </w:tabs>
        <w:ind w:left="708" w:hanging="708"/>
        <w:jc w:val="both"/>
        <w:rPr>
          <w:rFonts w:ascii="Garamond" w:hAnsi="Garamond" w:cs="Calibri"/>
        </w:rPr>
      </w:pPr>
    </w:p>
    <w:p w14:paraId="78477D40" w14:textId="77777777" w:rsidR="007E305F" w:rsidRPr="00D84090" w:rsidRDefault="007E305F" w:rsidP="007E305F">
      <w:pPr>
        <w:tabs>
          <w:tab w:val="left" w:pos="709"/>
        </w:tabs>
        <w:ind w:left="708" w:hanging="708"/>
        <w:jc w:val="both"/>
        <w:rPr>
          <w:rFonts w:ascii="Garamond" w:hAnsi="Garamond" w:cs="Calibri"/>
        </w:rPr>
      </w:pPr>
    </w:p>
    <w:p w14:paraId="699CE972" w14:textId="77777777" w:rsidR="007E305F" w:rsidRPr="00D84090" w:rsidRDefault="007E305F" w:rsidP="007E305F">
      <w:pPr>
        <w:tabs>
          <w:tab w:val="left" w:pos="709"/>
        </w:tabs>
        <w:ind w:left="708" w:hanging="708"/>
        <w:jc w:val="both"/>
        <w:rPr>
          <w:rFonts w:ascii="Garamond" w:hAnsi="Garamond" w:cs="Calibri"/>
        </w:rPr>
      </w:pPr>
    </w:p>
    <w:p w14:paraId="43B4BB84" w14:textId="77777777" w:rsidR="007E305F" w:rsidRDefault="007E305F" w:rsidP="007E305F">
      <w:pPr>
        <w:tabs>
          <w:tab w:val="left" w:pos="709"/>
        </w:tabs>
        <w:ind w:left="708" w:hanging="708"/>
        <w:jc w:val="both"/>
        <w:rPr>
          <w:rFonts w:ascii="Garamond" w:hAnsi="Garamond" w:cs="Calibri"/>
        </w:rPr>
      </w:pPr>
    </w:p>
    <w:p w14:paraId="078A8F86" w14:textId="77777777" w:rsidR="007E305F" w:rsidRDefault="007E305F" w:rsidP="007E305F">
      <w:pPr>
        <w:tabs>
          <w:tab w:val="left" w:pos="709"/>
        </w:tabs>
        <w:ind w:left="708" w:hanging="708"/>
        <w:jc w:val="both"/>
        <w:rPr>
          <w:rFonts w:ascii="Garamond" w:hAnsi="Garamond" w:cs="Calibri"/>
        </w:rPr>
      </w:pPr>
    </w:p>
    <w:p w14:paraId="69B0AF9D" w14:textId="77777777" w:rsidR="007E305F" w:rsidRDefault="007E305F" w:rsidP="007E305F">
      <w:pPr>
        <w:tabs>
          <w:tab w:val="left" w:pos="709"/>
        </w:tabs>
        <w:ind w:left="708" w:hanging="708"/>
        <w:jc w:val="both"/>
        <w:rPr>
          <w:rFonts w:ascii="Garamond" w:hAnsi="Garamond" w:cs="Calibri"/>
        </w:rPr>
      </w:pPr>
    </w:p>
    <w:p w14:paraId="3A4E131F" w14:textId="77777777" w:rsidR="007E305F" w:rsidRDefault="007E305F" w:rsidP="007E305F">
      <w:pPr>
        <w:tabs>
          <w:tab w:val="left" w:pos="709"/>
        </w:tabs>
        <w:ind w:left="708" w:hanging="708"/>
        <w:jc w:val="both"/>
        <w:rPr>
          <w:rFonts w:ascii="Garamond" w:hAnsi="Garamond" w:cs="Calibri"/>
        </w:rPr>
      </w:pPr>
    </w:p>
    <w:p w14:paraId="6040541E" w14:textId="77777777" w:rsidR="007E305F" w:rsidRDefault="007E305F" w:rsidP="007E305F">
      <w:pPr>
        <w:tabs>
          <w:tab w:val="left" w:pos="709"/>
        </w:tabs>
        <w:ind w:left="708" w:hanging="708"/>
        <w:jc w:val="both"/>
        <w:rPr>
          <w:rFonts w:ascii="Garamond" w:hAnsi="Garamond" w:cs="Calibri"/>
        </w:rPr>
      </w:pPr>
    </w:p>
    <w:p w14:paraId="1EE7E428" w14:textId="77777777" w:rsidR="007E305F" w:rsidRDefault="007E305F" w:rsidP="007E305F">
      <w:pPr>
        <w:tabs>
          <w:tab w:val="left" w:pos="709"/>
        </w:tabs>
        <w:ind w:left="708" w:hanging="708"/>
        <w:jc w:val="both"/>
        <w:rPr>
          <w:rFonts w:ascii="Garamond" w:hAnsi="Garamond" w:cs="Calibri"/>
        </w:rPr>
      </w:pPr>
    </w:p>
    <w:p w14:paraId="4128A387" w14:textId="77777777" w:rsidR="007E305F" w:rsidRDefault="007E305F" w:rsidP="007E305F">
      <w:pPr>
        <w:tabs>
          <w:tab w:val="left" w:pos="709"/>
        </w:tabs>
        <w:ind w:left="708" w:hanging="708"/>
        <w:jc w:val="both"/>
        <w:rPr>
          <w:rFonts w:ascii="Garamond" w:hAnsi="Garamond" w:cs="Calibri"/>
        </w:rPr>
      </w:pPr>
    </w:p>
    <w:p w14:paraId="4F165972" w14:textId="77777777" w:rsidR="007E305F" w:rsidRDefault="007E305F" w:rsidP="007E305F">
      <w:pPr>
        <w:tabs>
          <w:tab w:val="left" w:pos="709"/>
        </w:tabs>
        <w:ind w:left="708" w:hanging="708"/>
        <w:jc w:val="both"/>
        <w:rPr>
          <w:rFonts w:ascii="Garamond" w:hAnsi="Garamond" w:cs="Calibri"/>
        </w:rPr>
      </w:pPr>
    </w:p>
    <w:p w14:paraId="2772375E" w14:textId="77777777" w:rsidR="007E305F" w:rsidRDefault="007E305F" w:rsidP="007E305F">
      <w:pPr>
        <w:tabs>
          <w:tab w:val="left" w:pos="709"/>
        </w:tabs>
        <w:ind w:left="708" w:hanging="708"/>
        <w:jc w:val="both"/>
        <w:rPr>
          <w:rFonts w:ascii="Garamond" w:hAnsi="Garamond" w:cs="Calibri"/>
        </w:rPr>
      </w:pPr>
    </w:p>
    <w:p w14:paraId="63C2D987" w14:textId="77777777" w:rsidR="007E305F" w:rsidRDefault="007E305F" w:rsidP="007E305F">
      <w:pPr>
        <w:tabs>
          <w:tab w:val="left" w:pos="709"/>
        </w:tabs>
        <w:ind w:left="708" w:hanging="708"/>
        <w:jc w:val="both"/>
        <w:rPr>
          <w:rFonts w:ascii="Garamond" w:hAnsi="Garamond" w:cs="Calibri"/>
        </w:rPr>
      </w:pPr>
    </w:p>
    <w:p w14:paraId="451FFBB7" w14:textId="77777777" w:rsidR="007E305F" w:rsidRDefault="007E305F" w:rsidP="007E305F">
      <w:pPr>
        <w:tabs>
          <w:tab w:val="left" w:pos="709"/>
        </w:tabs>
        <w:ind w:left="708" w:hanging="708"/>
        <w:jc w:val="both"/>
        <w:rPr>
          <w:rFonts w:ascii="Garamond" w:hAnsi="Garamond" w:cs="Calibri"/>
        </w:rPr>
      </w:pPr>
    </w:p>
    <w:p w14:paraId="770875FE" w14:textId="77777777" w:rsidR="007E305F" w:rsidRDefault="007E305F" w:rsidP="007E305F">
      <w:pPr>
        <w:tabs>
          <w:tab w:val="left" w:pos="709"/>
        </w:tabs>
        <w:ind w:left="708" w:hanging="708"/>
        <w:jc w:val="both"/>
        <w:rPr>
          <w:rFonts w:ascii="Garamond" w:hAnsi="Garamond" w:cs="Calibri"/>
        </w:rPr>
      </w:pPr>
    </w:p>
    <w:p w14:paraId="1AA37B4D" w14:textId="77777777" w:rsidR="007E305F" w:rsidRDefault="007E305F" w:rsidP="007E305F">
      <w:pPr>
        <w:tabs>
          <w:tab w:val="left" w:pos="709"/>
        </w:tabs>
        <w:ind w:left="708" w:hanging="708"/>
        <w:jc w:val="both"/>
        <w:rPr>
          <w:rFonts w:ascii="Garamond" w:hAnsi="Garamond" w:cs="Calibri"/>
        </w:rPr>
      </w:pPr>
    </w:p>
    <w:p w14:paraId="0CBDED5A" w14:textId="77777777" w:rsidR="007E305F" w:rsidRDefault="007E305F" w:rsidP="007E305F">
      <w:pPr>
        <w:tabs>
          <w:tab w:val="left" w:pos="709"/>
        </w:tabs>
        <w:ind w:left="708" w:hanging="708"/>
        <w:jc w:val="both"/>
        <w:rPr>
          <w:rFonts w:ascii="Garamond" w:hAnsi="Garamond" w:cs="Calibri"/>
        </w:rPr>
      </w:pPr>
    </w:p>
    <w:p w14:paraId="6D4747E5" w14:textId="77777777" w:rsidR="007E305F" w:rsidRDefault="007E305F" w:rsidP="007E305F">
      <w:pPr>
        <w:tabs>
          <w:tab w:val="left" w:pos="709"/>
        </w:tabs>
        <w:ind w:left="708" w:hanging="708"/>
        <w:jc w:val="both"/>
        <w:rPr>
          <w:rFonts w:ascii="Garamond" w:hAnsi="Garamond" w:cs="Calibri"/>
        </w:rPr>
      </w:pPr>
    </w:p>
    <w:p w14:paraId="629E10DA" w14:textId="77777777" w:rsidR="007E305F" w:rsidRDefault="007E305F" w:rsidP="007E305F">
      <w:pPr>
        <w:tabs>
          <w:tab w:val="left" w:pos="709"/>
        </w:tabs>
        <w:ind w:left="708" w:hanging="708"/>
        <w:jc w:val="both"/>
        <w:rPr>
          <w:rFonts w:ascii="Garamond" w:hAnsi="Garamond" w:cs="Calibri"/>
        </w:rPr>
      </w:pPr>
    </w:p>
    <w:p w14:paraId="64F9745A" w14:textId="77777777" w:rsidR="007E305F" w:rsidRDefault="007E305F" w:rsidP="007E305F">
      <w:pPr>
        <w:tabs>
          <w:tab w:val="left" w:pos="709"/>
        </w:tabs>
        <w:ind w:left="708" w:hanging="708"/>
        <w:jc w:val="both"/>
        <w:rPr>
          <w:rFonts w:ascii="Garamond" w:hAnsi="Garamond" w:cs="Calibri"/>
        </w:rPr>
      </w:pPr>
    </w:p>
    <w:p w14:paraId="50F195E2" w14:textId="77777777" w:rsidR="007E305F" w:rsidRDefault="007E305F" w:rsidP="007E305F">
      <w:pPr>
        <w:tabs>
          <w:tab w:val="left" w:pos="709"/>
        </w:tabs>
        <w:ind w:left="708" w:hanging="708"/>
        <w:jc w:val="both"/>
        <w:rPr>
          <w:rFonts w:ascii="Garamond" w:hAnsi="Garamond" w:cs="Calibri"/>
        </w:rPr>
      </w:pPr>
    </w:p>
    <w:p w14:paraId="5F0FDC3C" w14:textId="77777777" w:rsidR="007E305F" w:rsidRDefault="007E305F" w:rsidP="007E305F">
      <w:pPr>
        <w:tabs>
          <w:tab w:val="left" w:pos="709"/>
        </w:tabs>
        <w:ind w:left="708" w:hanging="708"/>
        <w:jc w:val="both"/>
        <w:rPr>
          <w:rFonts w:ascii="Garamond" w:hAnsi="Garamond" w:cs="Calibri"/>
        </w:rPr>
      </w:pPr>
    </w:p>
    <w:p w14:paraId="7E80E187" w14:textId="77777777" w:rsidR="007E305F" w:rsidRDefault="007E305F" w:rsidP="007E305F">
      <w:pPr>
        <w:tabs>
          <w:tab w:val="left" w:pos="709"/>
        </w:tabs>
        <w:ind w:left="708" w:hanging="708"/>
        <w:jc w:val="both"/>
        <w:rPr>
          <w:rFonts w:ascii="Garamond" w:hAnsi="Garamond" w:cs="Calibri"/>
        </w:rPr>
      </w:pPr>
    </w:p>
    <w:p w14:paraId="31590249" w14:textId="77777777" w:rsidR="007E305F" w:rsidRDefault="007E305F" w:rsidP="007E305F">
      <w:pPr>
        <w:tabs>
          <w:tab w:val="left" w:pos="709"/>
        </w:tabs>
        <w:ind w:left="708" w:hanging="708"/>
        <w:jc w:val="both"/>
        <w:rPr>
          <w:rFonts w:ascii="Garamond" w:hAnsi="Garamond" w:cs="Calibri"/>
        </w:rPr>
      </w:pPr>
    </w:p>
    <w:p w14:paraId="3EB9894E" w14:textId="77777777" w:rsidR="007E305F" w:rsidRDefault="007E305F" w:rsidP="007E305F">
      <w:pPr>
        <w:tabs>
          <w:tab w:val="left" w:pos="709"/>
        </w:tabs>
        <w:ind w:left="708" w:hanging="708"/>
        <w:jc w:val="both"/>
        <w:rPr>
          <w:rFonts w:ascii="Garamond" w:hAnsi="Garamond" w:cs="Calibri"/>
        </w:rPr>
      </w:pPr>
    </w:p>
    <w:p w14:paraId="6ED5468E" w14:textId="77777777" w:rsidR="007E305F" w:rsidRDefault="007E305F" w:rsidP="007E305F">
      <w:pPr>
        <w:tabs>
          <w:tab w:val="left" w:pos="709"/>
        </w:tabs>
        <w:ind w:left="708" w:hanging="708"/>
        <w:jc w:val="both"/>
        <w:rPr>
          <w:rFonts w:ascii="Garamond" w:hAnsi="Garamond" w:cs="Calibri"/>
        </w:rPr>
      </w:pPr>
    </w:p>
    <w:p w14:paraId="0700B1E5" w14:textId="77777777" w:rsidR="007E305F" w:rsidRDefault="007E305F" w:rsidP="007E305F">
      <w:pPr>
        <w:tabs>
          <w:tab w:val="left" w:pos="709"/>
        </w:tabs>
        <w:ind w:left="708" w:hanging="708"/>
        <w:jc w:val="both"/>
        <w:rPr>
          <w:rFonts w:ascii="Garamond" w:hAnsi="Garamond" w:cs="Calibri"/>
        </w:rPr>
      </w:pPr>
    </w:p>
    <w:p w14:paraId="40B55EDB" w14:textId="77777777" w:rsidR="007E305F" w:rsidRDefault="007E305F" w:rsidP="007E305F">
      <w:pPr>
        <w:tabs>
          <w:tab w:val="left" w:pos="709"/>
        </w:tabs>
        <w:ind w:left="708" w:hanging="708"/>
        <w:jc w:val="both"/>
        <w:rPr>
          <w:rFonts w:ascii="Garamond" w:hAnsi="Garamond" w:cs="Calibri"/>
        </w:rPr>
      </w:pPr>
    </w:p>
    <w:p w14:paraId="0904C809" w14:textId="77777777" w:rsidR="007E305F" w:rsidRDefault="007E305F" w:rsidP="007E305F">
      <w:pPr>
        <w:tabs>
          <w:tab w:val="left" w:pos="709"/>
        </w:tabs>
        <w:ind w:left="708" w:hanging="708"/>
        <w:jc w:val="both"/>
        <w:rPr>
          <w:rFonts w:ascii="Garamond" w:hAnsi="Garamond" w:cs="Calibri"/>
        </w:rPr>
      </w:pPr>
    </w:p>
    <w:p w14:paraId="177AB7E5" w14:textId="77777777" w:rsidR="007E305F" w:rsidRDefault="007E305F" w:rsidP="007E305F">
      <w:pPr>
        <w:tabs>
          <w:tab w:val="left" w:pos="709"/>
        </w:tabs>
        <w:ind w:left="708" w:hanging="708"/>
        <w:jc w:val="both"/>
        <w:rPr>
          <w:rFonts w:ascii="Garamond" w:hAnsi="Garamond" w:cs="Calibri"/>
        </w:rPr>
      </w:pPr>
    </w:p>
    <w:p w14:paraId="59ED8FA0" w14:textId="77777777" w:rsidR="007E305F" w:rsidRDefault="007E305F" w:rsidP="007E305F">
      <w:pPr>
        <w:tabs>
          <w:tab w:val="left" w:pos="709"/>
        </w:tabs>
        <w:ind w:left="708" w:hanging="708"/>
        <w:jc w:val="both"/>
        <w:rPr>
          <w:rFonts w:ascii="Garamond" w:hAnsi="Garamond" w:cs="Calibri"/>
        </w:rPr>
      </w:pPr>
    </w:p>
    <w:p w14:paraId="09ABD940" w14:textId="77777777" w:rsidR="007E305F" w:rsidRPr="00D84090" w:rsidRDefault="007E305F" w:rsidP="007E305F">
      <w:pPr>
        <w:tabs>
          <w:tab w:val="left" w:pos="709"/>
        </w:tabs>
        <w:ind w:left="708" w:hanging="708"/>
        <w:jc w:val="both"/>
        <w:rPr>
          <w:rFonts w:ascii="Garamond" w:hAnsi="Garamond" w:cs="Calibri"/>
        </w:rPr>
      </w:pPr>
    </w:p>
    <w:p w14:paraId="20BA23D9" w14:textId="77777777" w:rsidR="007E305F" w:rsidRPr="00D84090" w:rsidRDefault="007E305F" w:rsidP="007E305F">
      <w:pPr>
        <w:tabs>
          <w:tab w:val="left" w:pos="709"/>
        </w:tabs>
        <w:ind w:left="708" w:hanging="708"/>
        <w:jc w:val="both"/>
        <w:rPr>
          <w:rFonts w:ascii="Garamond" w:hAnsi="Garamond" w:cs="Calibri"/>
        </w:rPr>
      </w:pPr>
    </w:p>
    <w:p w14:paraId="1FFE0D22" w14:textId="77777777" w:rsidR="007E305F" w:rsidRPr="00D84090" w:rsidRDefault="007E305F" w:rsidP="007E305F">
      <w:pPr>
        <w:rPr>
          <w:rFonts w:ascii="Garamond" w:hAnsi="Garamond" w:cs="Calibri"/>
          <w:b/>
          <w:bCs/>
        </w:rPr>
      </w:pPr>
      <w:r w:rsidRPr="00D84090">
        <w:rPr>
          <w:rFonts w:ascii="Garamond" w:hAnsi="Garamond" w:cs="Calibri"/>
        </w:rPr>
        <w:t xml:space="preserve">        </w:t>
      </w:r>
      <w:r w:rsidRPr="00D84090">
        <w:rPr>
          <w:rFonts w:ascii="Garamond" w:hAnsi="Garamond" w:cs="Calibri"/>
          <w:b/>
          <w:bCs/>
        </w:rPr>
        <w:t xml:space="preserve">NAROČNIK:                                                                         </w:t>
      </w:r>
      <w:r w:rsidRPr="00D84090">
        <w:rPr>
          <w:rFonts w:ascii="Garamond" w:hAnsi="Garamond" w:cs="Calibri"/>
          <w:b/>
          <w:bCs/>
        </w:rPr>
        <w:tab/>
      </w:r>
      <w:r w:rsidRPr="00D84090">
        <w:rPr>
          <w:rFonts w:ascii="Garamond" w:hAnsi="Garamond" w:cs="Calibri"/>
          <w:b/>
          <w:bCs/>
        </w:rPr>
        <w:tab/>
      </w:r>
      <w:r w:rsidRPr="00D84090">
        <w:rPr>
          <w:rFonts w:ascii="Garamond" w:hAnsi="Garamond" w:cs="Calibri"/>
          <w:b/>
          <w:bCs/>
        </w:rPr>
        <w:tab/>
        <w:t>OBR-3</w:t>
      </w:r>
    </w:p>
    <w:p w14:paraId="704A87E6" w14:textId="77777777" w:rsidR="007E305F" w:rsidRPr="00D84090" w:rsidRDefault="007E305F" w:rsidP="007E305F">
      <w:pPr>
        <w:jc w:val="both"/>
        <w:rPr>
          <w:rFonts w:ascii="Garamond" w:hAnsi="Garamond" w:cs="Calibri"/>
          <w:b/>
          <w:bCs/>
        </w:rPr>
      </w:pPr>
      <w:r w:rsidRPr="00D84090">
        <w:rPr>
          <w:rFonts w:ascii="Garamond" w:hAnsi="Garamond" w:cs="Calibri"/>
          <w:b/>
          <w:bCs/>
        </w:rPr>
        <w:t>Splošna bolnišnica Celje</w:t>
      </w:r>
    </w:p>
    <w:p w14:paraId="764C6562" w14:textId="77777777" w:rsidR="007E305F" w:rsidRPr="00D84090" w:rsidRDefault="007E305F" w:rsidP="007E305F">
      <w:pPr>
        <w:rPr>
          <w:rFonts w:ascii="Garamond" w:hAnsi="Garamond" w:cs="Calibri"/>
          <w:b/>
          <w:bCs/>
        </w:rPr>
      </w:pPr>
      <w:r w:rsidRPr="00D84090">
        <w:rPr>
          <w:rFonts w:ascii="Garamond" w:hAnsi="Garamond" w:cs="Calibri"/>
          <w:b/>
          <w:bCs/>
        </w:rPr>
        <w:t>Oblakova ulica 5</w:t>
      </w:r>
    </w:p>
    <w:p w14:paraId="6BDA50EB" w14:textId="77777777" w:rsidR="007E305F" w:rsidRPr="00D84090" w:rsidRDefault="007E305F" w:rsidP="007E305F">
      <w:pPr>
        <w:rPr>
          <w:rFonts w:ascii="Garamond" w:hAnsi="Garamond" w:cs="Calibri"/>
          <w:b/>
          <w:bCs/>
        </w:rPr>
      </w:pPr>
      <w:r w:rsidRPr="00D84090">
        <w:rPr>
          <w:rFonts w:ascii="Garamond" w:hAnsi="Garamond" w:cs="Calibri"/>
          <w:b/>
          <w:bCs/>
        </w:rPr>
        <w:t>3000 Celje</w:t>
      </w:r>
    </w:p>
    <w:p w14:paraId="315F2C00" w14:textId="77777777" w:rsidR="007E305F" w:rsidRPr="00D84090" w:rsidRDefault="007E305F" w:rsidP="007E305F">
      <w:pPr>
        <w:rPr>
          <w:rFonts w:ascii="Garamond" w:hAnsi="Garamond" w:cs="Calibri"/>
          <w:b/>
          <w:bCs/>
        </w:rPr>
      </w:pPr>
      <w:r w:rsidRPr="00D84090">
        <w:rPr>
          <w:rFonts w:ascii="Garamond" w:hAnsi="Garamond" w:cs="Calibri"/>
          <w:b/>
          <w:bCs/>
        </w:rPr>
        <w:t xml:space="preserve">  </w:t>
      </w:r>
    </w:p>
    <w:p w14:paraId="2B27D3BE" w14:textId="77777777" w:rsidR="007E305F" w:rsidRPr="00D84090" w:rsidRDefault="007E305F" w:rsidP="007E305F">
      <w:pPr>
        <w:jc w:val="both"/>
        <w:rPr>
          <w:rFonts w:ascii="Garamond" w:hAnsi="Garamond" w:cs="Calibri"/>
          <w:u w:val="single"/>
        </w:rPr>
      </w:pPr>
    </w:p>
    <w:p w14:paraId="31F2EE66" w14:textId="77777777" w:rsidR="007E305F" w:rsidRPr="00D84090" w:rsidRDefault="007E305F" w:rsidP="007E305F">
      <w:pPr>
        <w:jc w:val="both"/>
        <w:rPr>
          <w:rFonts w:ascii="Garamond" w:hAnsi="Garamond" w:cs="Calibri"/>
          <w:u w:val="single"/>
        </w:rPr>
      </w:pPr>
    </w:p>
    <w:p w14:paraId="4FB098BE" w14:textId="77777777" w:rsidR="007E305F" w:rsidRPr="00D84090" w:rsidRDefault="007E305F" w:rsidP="007E305F">
      <w:pPr>
        <w:pStyle w:val="Naslov1"/>
        <w:rPr>
          <w:rFonts w:ascii="Garamond" w:hAnsi="Garamond" w:cs="Calibri"/>
          <w:b/>
          <w:sz w:val="24"/>
          <w:szCs w:val="24"/>
        </w:rPr>
      </w:pPr>
      <w:r w:rsidRPr="00D84090">
        <w:rPr>
          <w:rFonts w:ascii="Garamond" w:hAnsi="Garamond" w:cs="Calibri"/>
          <w:b/>
          <w:sz w:val="24"/>
          <w:szCs w:val="24"/>
        </w:rPr>
        <w:t>PONUDBA ŠT.:_______________</w:t>
      </w:r>
    </w:p>
    <w:p w14:paraId="44E09B1F" w14:textId="77777777" w:rsidR="007E305F" w:rsidRPr="00D84090" w:rsidRDefault="007E305F" w:rsidP="007E305F">
      <w:pPr>
        <w:rPr>
          <w:rFonts w:ascii="Garamond" w:hAnsi="Garamond" w:cs="Calibri"/>
        </w:rPr>
      </w:pPr>
    </w:p>
    <w:p w14:paraId="77ABD5E4" w14:textId="77777777" w:rsidR="007E305F" w:rsidRPr="00D84090" w:rsidRDefault="007E305F" w:rsidP="007E305F">
      <w:pPr>
        <w:rPr>
          <w:rFonts w:ascii="Garamond" w:hAnsi="Garamond" w:cs="Calibri"/>
        </w:rPr>
      </w:pPr>
      <w:r w:rsidRPr="00D84090">
        <w:rPr>
          <w:rFonts w:ascii="Garamond" w:hAnsi="Garamond" w:cs="Calibri"/>
          <w:b/>
        </w:rPr>
        <w:t>Ponudnik:</w:t>
      </w:r>
      <w:r w:rsidRPr="00D84090">
        <w:rPr>
          <w:rFonts w:ascii="Garamond" w:hAnsi="Garamond" w:cs="Calibri"/>
        </w:rPr>
        <w:t>____________________________________________________________________</w:t>
      </w:r>
    </w:p>
    <w:p w14:paraId="16397FAC" w14:textId="77777777" w:rsidR="007E305F" w:rsidRPr="00D84090" w:rsidRDefault="007E305F" w:rsidP="007E305F">
      <w:pPr>
        <w:rPr>
          <w:rFonts w:ascii="Garamond" w:hAnsi="Garamond" w:cs="Calibri"/>
        </w:rPr>
      </w:pPr>
      <w:r w:rsidRPr="00D84090">
        <w:rPr>
          <w:rFonts w:ascii="Garamond" w:hAnsi="Garamond" w:cs="Calibri"/>
        </w:rPr>
        <w:t xml:space="preserve">                                        </w:t>
      </w:r>
      <w:r w:rsidRPr="00D84090">
        <w:rPr>
          <w:rFonts w:ascii="Garamond" w:hAnsi="Garamond" w:cs="Calibri"/>
        </w:rPr>
        <w:tab/>
      </w:r>
      <w:r w:rsidRPr="00D84090">
        <w:rPr>
          <w:rFonts w:ascii="Garamond" w:hAnsi="Garamond" w:cs="Calibri"/>
        </w:rPr>
        <w:tab/>
      </w:r>
      <w:r w:rsidRPr="00D84090">
        <w:rPr>
          <w:rFonts w:ascii="Garamond" w:hAnsi="Garamond" w:cs="Calibri"/>
        </w:rPr>
        <w:tab/>
        <w:t xml:space="preserve">     (firma oziroma ime)</w:t>
      </w:r>
    </w:p>
    <w:p w14:paraId="36E39611" w14:textId="77777777" w:rsidR="007E305F" w:rsidRPr="00D84090" w:rsidRDefault="007E305F" w:rsidP="007E305F">
      <w:pPr>
        <w:rPr>
          <w:rFonts w:ascii="Garamond" w:hAnsi="Garamond" w:cs="Calibri"/>
        </w:rPr>
      </w:pPr>
      <w:r w:rsidRPr="00D84090">
        <w:rPr>
          <w:rFonts w:ascii="Garamond" w:hAnsi="Garamond" w:cs="Calibri"/>
          <w:b/>
        </w:rPr>
        <w:t>Naslov oz. sedež:</w:t>
      </w:r>
      <w:r w:rsidRPr="00D84090">
        <w:rPr>
          <w:rFonts w:ascii="Garamond" w:hAnsi="Garamond" w:cs="Calibri"/>
        </w:rPr>
        <w:t xml:space="preserve"> ______________________________________________________________</w:t>
      </w:r>
    </w:p>
    <w:p w14:paraId="5400E6F0" w14:textId="77777777" w:rsidR="007E305F" w:rsidRPr="00D84090" w:rsidRDefault="007E305F" w:rsidP="007E305F">
      <w:pPr>
        <w:rPr>
          <w:rFonts w:ascii="Garamond" w:hAnsi="Garamond" w:cs="Calibri"/>
        </w:rPr>
      </w:pPr>
    </w:p>
    <w:p w14:paraId="41A85A15" w14:textId="77777777" w:rsidR="007E305F" w:rsidRPr="00D84090" w:rsidRDefault="007E305F" w:rsidP="007E305F">
      <w:pPr>
        <w:rPr>
          <w:rFonts w:ascii="Garamond" w:hAnsi="Garamond" w:cs="Calibri"/>
        </w:rPr>
      </w:pPr>
      <w:r w:rsidRPr="00D84090">
        <w:rPr>
          <w:rFonts w:ascii="Garamond" w:hAnsi="Garamond" w:cs="Calibri"/>
          <w:b/>
        </w:rPr>
        <w:t>Zakoniti zastopnik</w:t>
      </w:r>
      <w:r w:rsidRPr="00D84090">
        <w:rPr>
          <w:rFonts w:ascii="Garamond" w:hAnsi="Garamond" w:cs="Calibri"/>
        </w:rPr>
        <w:t>: ____________________________________________________________</w:t>
      </w:r>
    </w:p>
    <w:p w14:paraId="7294A9BF" w14:textId="77777777" w:rsidR="007E305F" w:rsidRPr="00D84090" w:rsidRDefault="007E305F" w:rsidP="007E305F">
      <w:pPr>
        <w:rPr>
          <w:rFonts w:ascii="Garamond" w:hAnsi="Garamond" w:cs="Calibri"/>
        </w:rPr>
      </w:pPr>
    </w:p>
    <w:p w14:paraId="4C410796"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ID: ________________                                                Matična št.: ________________________    </w:t>
      </w:r>
    </w:p>
    <w:p w14:paraId="75CCE16D" w14:textId="77777777" w:rsidR="007E305F" w:rsidRPr="00D84090" w:rsidRDefault="007E305F" w:rsidP="007E305F">
      <w:pPr>
        <w:spacing w:line="360" w:lineRule="auto"/>
        <w:rPr>
          <w:rFonts w:ascii="Garamond" w:hAnsi="Garamond" w:cs="Calibri"/>
        </w:rPr>
      </w:pPr>
      <w:r w:rsidRPr="00D84090">
        <w:rPr>
          <w:rFonts w:ascii="Garamond" w:hAnsi="Garamond" w:cs="Calibri"/>
        </w:rPr>
        <w:t xml:space="preserve">Ponudnik je davčni zavezanec:             DA       NE    </w:t>
      </w:r>
    </w:p>
    <w:p w14:paraId="4FF10DEE" w14:textId="77777777" w:rsidR="007E305F" w:rsidRPr="00D84090" w:rsidRDefault="007E305F" w:rsidP="007E305F">
      <w:pPr>
        <w:spacing w:line="360" w:lineRule="auto"/>
        <w:ind w:left="2832"/>
        <w:rPr>
          <w:rFonts w:ascii="Garamond" w:hAnsi="Garamond" w:cs="Calibri"/>
        </w:rPr>
      </w:pPr>
      <w:r w:rsidRPr="00D84090">
        <w:rPr>
          <w:rFonts w:ascii="Garamond" w:hAnsi="Garamond" w:cs="Calibri"/>
        </w:rPr>
        <w:t xml:space="preserve">          (ustrezno obkroži)                                                                                                                                                                              </w:t>
      </w:r>
    </w:p>
    <w:p w14:paraId="6DB03CB3"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TRR: _________________________                          Banka:_____________________________                                                            </w:t>
      </w:r>
    </w:p>
    <w:p w14:paraId="1D1585AE"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Telefonska številka: ____________________             Številka telefaksa:___________________</w:t>
      </w:r>
    </w:p>
    <w:p w14:paraId="5DB6385B" w14:textId="77777777" w:rsidR="007E305F" w:rsidRPr="00D84090" w:rsidRDefault="007E305F" w:rsidP="007E305F">
      <w:pPr>
        <w:spacing w:line="360" w:lineRule="auto"/>
        <w:jc w:val="both"/>
        <w:rPr>
          <w:rFonts w:ascii="Garamond" w:hAnsi="Garamond" w:cs="Calibri"/>
        </w:rPr>
      </w:pPr>
    </w:p>
    <w:p w14:paraId="329CD439"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Odgovorna oseba za podpis pogodbe: ______________________________________________</w:t>
      </w:r>
    </w:p>
    <w:p w14:paraId="45866E64" w14:textId="77777777" w:rsidR="007E305F" w:rsidRPr="00D84090" w:rsidRDefault="007E305F" w:rsidP="007E305F">
      <w:pPr>
        <w:spacing w:line="360" w:lineRule="auto"/>
        <w:jc w:val="both"/>
        <w:rPr>
          <w:rFonts w:ascii="Garamond" w:hAnsi="Garamond" w:cs="Calibri"/>
        </w:rPr>
      </w:pPr>
    </w:p>
    <w:p w14:paraId="5145CA71"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Kontaktna oseba (Ime, Priimek, Tel.št., mail): ___________________________________________</w:t>
      </w:r>
    </w:p>
    <w:p w14:paraId="7D744244" w14:textId="77777777" w:rsidR="007E305F" w:rsidRPr="00D84090" w:rsidRDefault="007E305F" w:rsidP="007E305F">
      <w:pPr>
        <w:spacing w:line="360" w:lineRule="auto"/>
        <w:jc w:val="both"/>
        <w:rPr>
          <w:rFonts w:ascii="Garamond" w:hAnsi="Garamond" w:cs="Calibri"/>
        </w:rPr>
      </w:pPr>
    </w:p>
    <w:p w14:paraId="701F1626"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________________________________________________________________________________</w:t>
      </w:r>
    </w:p>
    <w:p w14:paraId="73A19BEC" w14:textId="77777777" w:rsidR="007E305F" w:rsidRPr="00D84090" w:rsidRDefault="007E305F" w:rsidP="007E305F">
      <w:pPr>
        <w:spacing w:line="360" w:lineRule="auto"/>
        <w:jc w:val="both"/>
        <w:rPr>
          <w:rFonts w:ascii="Garamond" w:hAnsi="Garamond" w:cs="Calibri"/>
        </w:rPr>
      </w:pPr>
    </w:p>
    <w:p w14:paraId="19E7B123"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Ponudba s podizvajalci </w:t>
      </w:r>
      <w:r w:rsidRPr="00D84090">
        <w:rPr>
          <w:rFonts w:ascii="Garamond" w:hAnsi="Garamond" w:cs="Calibri"/>
          <w:i/>
        </w:rPr>
        <w:t>(obkroži)</w:t>
      </w:r>
      <w:r w:rsidRPr="00D84090">
        <w:rPr>
          <w:rFonts w:ascii="Garamond" w:hAnsi="Garamond" w:cs="Calibri"/>
        </w:rPr>
        <w:t xml:space="preserve">                        DA                      NE</w:t>
      </w:r>
    </w:p>
    <w:p w14:paraId="68833DB1" w14:textId="77777777" w:rsidR="007E305F" w:rsidRPr="00D84090" w:rsidRDefault="007E305F" w:rsidP="007E305F">
      <w:pPr>
        <w:spacing w:line="360" w:lineRule="auto"/>
        <w:jc w:val="both"/>
        <w:rPr>
          <w:rFonts w:ascii="Garamond" w:hAnsi="Garamond" w:cs="Calibri"/>
        </w:rPr>
      </w:pPr>
    </w:p>
    <w:p w14:paraId="0DE28F10"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Skupna ponudba </w:t>
      </w:r>
      <w:r w:rsidRPr="00D84090">
        <w:rPr>
          <w:rFonts w:ascii="Garamond" w:hAnsi="Garamond" w:cs="Calibri"/>
          <w:i/>
        </w:rPr>
        <w:t>(obkroži)</w:t>
      </w:r>
      <w:r w:rsidRPr="00D84090">
        <w:rPr>
          <w:rFonts w:ascii="Garamond" w:hAnsi="Garamond" w:cs="Calibri"/>
        </w:rPr>
        <w:t xml:space="preserve">                                  DA                      NE</w:t>
      </w:r>
    </w:p>
    <w:p w14:paraId="47971188" w14:textId="77777777" w:rsidR="007E305F" w:rsidRPr="00D84090" w:rsidRDefault="007E305F" w:rsidP="007E305F">
      <w:pPr>
        <w:spacing w:line="360" w:lineRule="auto"/>
        <w:jc w:val="both"/>
        <w:rPr>
          <w:rFonts w:ascii="Garamond" w:hAnsi="Garamond" w:cs="Calibri"/>
        </w:rPr>
      </w:pPr>
    </w:p>
    <w:p w14:paraId="09887B81" w14:textId="77777777" w:rsidR="007E305F" w:rsidRPr="00D84090" w:rsidRDefault="007E305F" w:rsidP="007E305F">
      <w:pPr>
        <w:rPr>
          <w:rFonts w:ascii="Garamond" w:hAnsi="Garamond" w:cs="Calibri"/>
        </w:rPr>
      </w:pPr>
    </w:p>
    <w:p w14:paraId="53F6C952" w14:textId="77777777" w:rsidR="007E305F" w:rsidRPr="00D84090" w:rsidRDefault="007E305F" w:rsidP="007E305F">
      <w:pPr>
        <w:rPr>
          <w:rFonts w:ascii="Garamond" w:hAnsi="Garamond" w:cs="Calibri"/>
        </w:rPr>
      </w:pPr>
      <w:r w:rsidRPr="00D84090">
        <w:rPr>
          <w:rFonts w:ascii="Garamond" w:hAnsi="Garamond" w:cs="Calibri"/>
        </w:rPr>
        <w:t xml:space="preserve">Ponudnik je MSP* (opredeljeno v Priporočilu Komisije 2003/361/ES):               DA                      NE   </w:t>
      </w:r>
    </w:p>
    <w:p w14:paraId="3D96373D" w14:textId="77777777" w:rsidR="007E305F" w:rsidRPr="00D84090" w:rsidRDefault="007E305F" w:rsidP="007E305F">
      <w:pPr>
        <w:ind w:left="5664" w:firstLine="708"/>
        <w:rPr>
          <w:rFonts w:ascii="Garamond" w:hAnsi="Garamond" w:cs="Calibri"/>
        </w:rPr>
      </w:pPr>
      <w:r w:rsidRPr="00D84090">
        <w:rPr>
          <w:rFonts w:ascii="Garamond" w:hAnsi="Garamond" w:cs="Calibri"/>
        </w:rPr>
        <w:t xml:space="preserve">  (ustrezno obkroži)</w:t>
      </w:r>
    </w:p>
    <w:p w14:paraId="46D200F1" w14:textId="77777777" w:rsidR="007E305F" w:rsidRPr="00D84090" w:rsidRDefault="007E305F" w:rsidP="007E305F">
      <w:pPr>
        <w:rPr>
          <w:rFonts w:ascii="Garamond" w:hAnsi="Garamond" w:cs="Calibri"/>
        </w:rPr>
      </w:pPr>
    </w:p>
    <w:p w14:paraId="017AF8F8" w14:textId="77777777" w:rsidR="007E305F" w:rsidRPr="00D84090" w:rsidRDefault="007E305F" w:rsidP="007E305F">
      <w:pPr>
        <w:rPr>
          <w:rFonts w:ascii="Garamond" w:hAnsi="Garamond" w:cs="Calibri"/>
        </w:rPr>
      </w:pPr>
    </w:p>
    <w:p w14:paraId="65ADE648" w14:textId="77777777" w:rsidR="007E305F" w:rsidRPr="00D84090" w:rsidRDefault="007E305F" w:rsidP="007E305F">
      <w:pPr>
        <w:rPr>
          <w:rFonts w:ascii="Garamond" w:hAnsi="Garamond" w:cs="Calibri"/>
        </w:rPr>
      </w:pPr>
    </w:p>
    <w:p w14:paraId="5B684E18" w14:textId="77777777" w:rsidR="007E305F" w:rsidRPr="00D84090" w:rsidRDefault="007E305F" w:rsidP="007E305F">
      <w:pPr>
        <w:rPr>
          <w:rFonts w:ascii="Garamond" w:hAnsi="Garamond" w:cs="Calibri"/>
          <w:u w:val="single"/>
        </w:rPr>
      </w:pPr>
      <w:r w:rsidRPr="00D84090">
        <w:rPr>
          <w:rFonts w:ascii="Garamond" w:hAnsi="Garamond" w:cs="Calibri"/>
          <w:b/>
          <w:u w:val="single"/>
        </w:rPr>
        <w:t>Ponudnik soglaša z razpisnimi  pogoji javnega naročila</w:t>
      </w:r>
      <w:r w:rsidRPr="00D84090">
        <w:rPr>
          <w:rFonts w:ascii="Garamond" w:hAnsi="Garamond" w:cs="Calibri"/>
          <w:u w:val="single"/>
        </w:rPr>
        <w:t>.</w:t>
      </w:r>
    </w:p>
    <w:p w14:paraId="4B88D046" w14:textId="77777777" w:rsidR="007E305F" w:rsidRPr="00D84090" w:rsidRDefault="007E305F" w:rsidP="007E305F">
      <w:pPr>
        <w:rPr>
          <w:rFonts w:ascii="Garamond" w:hAnsi="Garamond" w:cs="Calibri"/>
        </w:rPr>
      </w:pPr>
    </w:p>
    <w:p w14:paraId="5AAAFA4D" w14:textId="77777777" w:rsidR="007E305F" w:rsidRDefault="007E305F" w:rsidP="007E305F">
      <w:pPr>
        <w:rPr>
          <w:rFonts w:ascii="Garamond" w:hAnsi="Garamond" w:cs="Calibri"/>
          <w:b/>
        </w:rPr>
      </w:pPr>
    </w:p>
    <w:p w14:paraId="6C5132E3" w14:textId="00F069C4" w:rsidR="007E305F" w:rsidRPr="00D84090" w:rsidRDefault="007E305F" w:rsidP="007E305F">
      <w:pPr>
        <w:rPr>
          <w:rFonts w:ascii="Garamond" w:hAnsi="Garamond" w:cs="Calibri"/>
          <w:b/>
        </w:rPr>
      </w:pPr>
      <w:r w:rsidRPr="00D84090">
        <w:rPr>
          <w:rFonts w:ascii="Garamond" w:hAnsi="Garamond" w:cs="Calibri"/>
          <w:b/>
        </w:rPr>
        <w:t xml:space="preserve">Kraj in datum:                                                                                  </w:t>
      </w:r>
      <w:r w:rsidR="003468C9">
        <w:rPr>
          <w:rFonts w:ascii="Garamond" w:hAnsi="Garamond" w:cs="Calibri"/>
          <w:b/>
        </w:rPr>
        <w:t xml:space="preserve">                                       </w:t>
      </w:r>
      <w:r w:rsidRPr="00D84090">
        <w:rPr>
          <w:rFonts w:ascii="Garamond" w:hAnsi="Garamond" w:cs="Calibri"/>
          <w:b/>
        </w:rPr>
        <w:t>Ime in naziv ter žig in podpis:</w:t>
      </w:r>
    </w:p>
    <w:p w14:paraId="021A2348" w14:textId="77777777" w:rsidR="007E305F" w:rsidRPr="00D84090" w:rsidRDefault="007E305F" w:rsidP="007E305F">
      <w:pPr>
        <w:rPr>
          <w:rFonts w:ascii="Garamond" w:hAnsi="Garamond" w:cs="Calibri"/>
        </w:rPr>
      </w:pPr>
      <w:r w:rsidRPr="00D84090">
        <w:rPr>
          <w:rFonts w:ascii="Garamond" w:hAnsi="Garamond" w:cs="Calibri"/>
        </w:rPr>
        <w:t>___________________</w:t>
      </w:r>
      <w:r w:rsidRPr="00D84090">
        <w:rPr>
          <w:rFonts w:ascii="Garamond" w:hAnsi="Garamond" w:cs="Calibri"/>
        </w:rPr>
        <w:tab/>
      </w:r>
      <w:r w:rsidRPr="00D84090">
        <w:rPr>
          <w:rFonts w:ascii="Garamond" w:hAnsi="Garamond" w:cs="Calibri"/>
        </w:rPr>
        <w:tab/>
      </w:r>
      <w:r w:rsidRPr="00D84090">
        <w:rPr>
          <w:rFonts w:ascii="Garamond" w:hAnsi="Garamond" w:cs="Calibri"/>
        </w:rPr>
        <w:tab/>
      </w:r>
      <w:r w:rsidRPr="00D84090">
        <w:rPr>
          <w:rFonts w:ascii="Garamond" w:hAnsi="Garamond" w:cs="Calibri"/>
        </w:rPr>
        <w:tab/>
      </w:r>
      <w:r w:rsidRPr="00D84090">
        <w:rPr>
          <w:rFonts w:ascii="Garamond" w:hAnsi="Garamond" w:cs="Calibri"/>
        </w:rPr>
        <w:tab/>
        <w:t xml:space="preserve">               ________________________</w:t>
      </w:r>
    </w:p>
    <w:p w14:paraId="3FC83B87" w14:textId="77777777" w:rsidR="007E305F" w:rsidRPr="00D84090" w:rsidRDefault="007E305F" w:rsidP="007E305F">
      <w:pPr>
        <w:rPr>
          <w:rFonts w:ascii="Garamond" w:hAnsi="Garamond" w:cs="Calibri"/>
        </w:rPr>
      </w:pPr>
    </w:p>
    <w:p w14:paraId="7FA070A0" w14:textId="77777777" w:rsidR="007E305F" w:rsidRPr="00D84090" w:rsidRDefault="007E305F" w:rsidP="007E305F">
      <w:pPr>
        <w:rPr>
          <w:rFonts w:ascii="Garamond" w:hAnsi="Garamond" w:cs="Calibri"/>
        </w:rPr>
      </w:pPr>
    </w:p>
    <w:p w14:paraId="490D9F03" w14:textId="77777777" w:rsidR="007E305F" w:rsidRPr="00D84090" w:rsidRDefault="007E305F" w:rsidP="007E305F">
      <w:pPr>
        <w:rPr>
          <w:rFonts w:ascii="Garamond" w:hAnsi="Garamond" w:cs="Calibri"/>
        </w:rPr>
      </w:pPr>
    </w:p>
    <w:p w14:paraId="2A9A1DB8" w14:textId="77777777" w:rsidR="007E305F" w:rsidRPr="00D84090" w:rsidRDefault="007E305F" w:rsidP="007E305F">
      <w:pPr>
        <w:jc w:val="both"/>
        <w:rPr>
          <w:rFonts w:ascii="Garamond" w:hAnsi="Garamond" w:cs="Calibri"/>
        </w:rPr>
      </w:pPr>
      <w:r w:rsidRPr="00D84090">
        <w:rPr>
          <w:rFonts w:ascii="Garamond" w:hAnsi="Garamond" w:cs="Calibri"/>
        </w:rPr>
        <w:t xml:space="preserve">* Kategorijo mikro, malih in srednje velikih podjetji sestavljajo podjetja z manj kot 250 zaposlenimi ter letnim prometom, ki ne presega 50 milijonov EUR, in/ali letno bilančno vsoto, ki ne presega 43 milijonov EUR. </w:t>
      </w:r>
    </w:p>
    <w:p w14:paraId="7572D755" w14:textId="77777777" w:rsidR="007E305F" w:rsidRPr="00D84090" w:rsidRDefault="007E305F" w:rsidP="007E305F">
      <w:pPr>
        <w:pStyle w:val="Pripombabesedilo"/>
        <w:pBdr>
          <w:top w:val="single" w:sz="4" w:space="1" w:color="auto"/>
          <w:left w:val="single" w:sz="4" w:space="4" w:color="auto"/>
          <w:bottom w:val="single" w:sz="4" w:space="1" w:color="auto"/>
          <w:right w:val="single" w:sz="4" w:space="4" w:color="auto"/>
        </w:pBdr>
        <w:jc w:val="both"/>
        <w:rPr>
          <w:rFonts w:ascii="Garamond" w:hAnsi="Garamond" w:cs="Calibri"/>
          <w:b/>
          <w:bCs/>
          <w:sz w:val="24"/>
          <w:szCs w:val="24"/>
        </w:rPr>
      </w:pPr>
      <w:r w:rsidRPr="00D84090">
        <w:rPr>
          <w:rFonts w:ascii="Garamond" w:hAnsi="Garamond" w:cs="Calibri"/>
          <w:b/>
          <w:sz w:val="24"/>
          <w:szCs w:val="24"/>
        </w:rPr>
        <w:t>Opomba</w:t>
      </w:r>
      <w:r w:rsidRPr="00D84090">
        <w:rPr>
          <w:rFonts w:ascii="Garamond" w:hAnsi="Garamond" w:cs="Calibri"/>
          <w:sz w:val="24"/>
          <w:szCs w:val="24"/>
        </w:rPr>
        <w:t xml:space="preserve">: Ponudbo podpiše zakoniti zastopnik ali pooblaščenec. </w:t>
      </w:r>
      <w:r w:rsidRPr="00D84090">
        <w:rPr>
          <w:rFonts w:ascii="Garamond" w:hAnsi="Garamond" w:cs="Calibri"/>
          <w:b/>
          <w:sz w:val="24"/>
          <w:szCs w:val="24"/>
        </w:rPr>
        <w:t>V primeru, da je podpisnik  pooblaščenec, mora  ponudnik ponudbi priložiti originalno pooblastilo</w:t>
      </w:r>
      <w:r w:rsidRPr="00D84090">
        <w:rPr>
          <w:rFonts w:ascii="Garamond" w:hAnsi="Garamond" w:cs="Calibri"/>
          <w:b/>
          <w:bCs/>
          <w:sz w:val="24"/>
          <w:szCs w:val="24"/>
        </w:rPr>
        <w:t xml:space="preserve"> ali notarsko/s strani pristojne upravne enote overjeno fotokopijo pooblastila.                                                   </w:t>
      </w:r>
    </w:p>
    <w:p w14:paraId="51BBE09F" w14:textId="77777777" w:rsidR="007E305F" w:rsidRPr="00D84090" w:rsidRDefault="007E305F" w:rsidP="007E305F">
      <w:pPr>
        <w:pStyle w:val="Pripombabesedilo"/>
        <w:pBdr>
          <w:top w:val="single" w:sz="4" w:space="1" w:color="auto"/>
          <w:left w:val="single" w:sz="4" w:space="4" w:color="auto"/>
          <w:bottom w:val="single" w:sz="4" w:space="1" w:color="auto"/>
          <w:right w:val="single" w:sz="4" w:space="4" w:color="auto"/>
        </w:pBdr>
        <w:jc w:val="both"/>
        <w:rPr>
          <w:rFonts w:ascii="Garamond" w:hAnsi="Garamond" w:cs="Calibri"/>
          <w:b/>
          <w:sz w:val="24"/>
          <w:szCs w:val="24"/>
        </w:rPr>
      </w:pPr>
      <w:r w:rsidRPr="00D84090">
        <w:rPr>
          <w:rFonts w:ascii="Garamond" w:hAnsi="Garamond" w:cs="Calibri"/>
          <w:b/>
          <w:bCs/>
          <w:sz w:val="24"/>
          <w:szCs w:val="24"/>
        </w:rPr>
        <w:t xml:space="preserve">                                                                   </w:t>
      </w:r>
    </w:p>
    <w:p w14:paraId="2FA520A2" w14:textId="77777777" w:rsidR="007E305F" w:rsidRPr="00D84090" w:rsidRDefault="007E305F" w:rsidP="007E305F">
      <w:pPr>
        <w:ind w:left="6372" w:firstLine="708"/>
        <w:jc w:val="right"/>
        <w:rPr>
          <w:rFonts w:ascii="Garamond" w:hAnsi="Garamond" w:cs="Calibri"/>
        </w:rPr>
      </w:pPr>
      <w:r w:rsidRPr="00D84090">
        <w:rPr>
          <w:rFonts w:ascii="Garamond" w:hAnsi="Garamond" w:cs="Calibri"/>
        </w:rPr>
        <w:t xml:space="preserve">                        </w:t>
      </w:r>
    </w:p>
    <w:p w14:paraId="6CE1BDC4" w14:textId="77777777" w:rsidR="007E305F" w:rsidRPr="00D84090" w:rsidRDefault="007E305F" w:rsidP="007E305F">
      <w:pPr>
        <w:ind w:left="6372" w:firstLine="708"/>
        <w:jc w:val="right"/>
        <w:rPr>
          <w:rFonts w:ascii="Garamond" w:hAnsi="Garamond" w:cs="Calibri"/>
        </w:rPr>
      </w:pPr>
    </w:p>
    <w:p w14:paraId="2B39FD05" w14:textId="77777777" w:rsidR="007E305F" w:rsidRPr="00D84090" w:rsidRDefault="007E305F" w:rsidP="007E305F">
      <w:pPr>
        <w:ind w:left="6372" w:firstLine="708"/>
        <w:jc w:val="right"/>
        <w:rPr>
          <w:rFonts w:ascii="Garamond" w:hAnsi="Garamond" w:cs="Calibri"/>
        </w:rPr>
      </w:pPr>
    </w:p>
    <w:p w14:paraId="6AAC632F" w14:textId="77777777" w:rsidR="007E305F" w:rsidRPr="00D84090" w:rsidRDefault="007E305F" w:rsidP="007E305F">
      <w:pPr>
        <w:ind w:left="6372" w:firstLine="708"/>
        <w:jc w:val="right"/>
        <w:rPr>
          <w:rFonts w:ascii="Garamond" w:hAnsi="Garamond" w:cs="Calibri"/>
        </w:rPr>
      </w:pPr>
    </w:p>
    <w:p w14:paraId="7265EF04" w14:textId="77777777" w:rsidR="007E305F" w:rsidRPr="00D84090" w:rsidRDefault="007E305F" w:rsidP="007E305F">
      <w:pPr>
        <w:ind w:left="6372" w:firstLine="708"/>
        <w:jc w:val="right"/>
        <w:rPr>
          <w:rFonts w:ascii="Garamond" w:hAnsi="Garamond" w:cs="Calibri"/>
        </w:rPr>
      </w:pPr>
    </w:p>
    <w:p w14:paraId="4B8F70B4" w14:textId="77777777" w:rsidR="007E305F" w:rsidRPr="00D84090" w:rsidRDefault="007E305F" w:rsidP="007E305F">
      <w:pPr>
        <w:ind w:left="6372" w:firstLine="708"/>
        <w:jc w:val="right"/>
        <w:rPr>
          <w:rFonts w:ascii="Garamond" w:hAnsi="Garamond" w:cs="Calibri"/>
        </w:rPr>
      </w:pPr>
    </w:p>
    <w:p w14:paraId="58E373CB" w14:textId="77777777" w:rsidR="007E305F" w:rsidRPr="00D84090" w:rsidRDefault="007E305F" w:rsidP="007E305F">
      <w:pPr>
        <w:ind w:left="6372" w:firstLine="708"/>
        <w:jc w:val="right"/>
        <w:rPr>
          <w:rFonts w:ascii="Garamond" w:hAnsi="Garamond" w:cs="Calibri"/>
        </w:rPr>
      </w:pPr>
    </w:p>
    <w:p w14:paraId="28DE1AC0" w14:textId="77777777" w:rsidR="007E305F" w:rsidRPr="00D84090" w:rsidRDefault="007E305F" w:rsidP="007E305F">
      <w:pPr>
        <w:ind w:left="6372" w:firstLine="708"/>
        <w:jc w:val="right"/>
        <w:rPr>
          <w:rFonts w:ascii="Garamond" w:hAnsi="Garamond" w:cs="Calibri"/>
        </w:rPr>
      </w:pPr>
    </w:p>
    <w:p w14:paraId="6BB4EFB8" w14:textId="77777777" w:rsidR="007E305F" w:rsidRPr="00D84090" w:rsidRDefault="007E305F" w:rsidP="007E305F">
      <w:pPr>
        <w:ind w:left="6372" w:firstLine="708"/>
        <w:jc w:val="right"/>
        <w:rPr>
          <w:rFonts w:ascii="Garamond" w:hAnsi="Garamond" w:cs="Calibri"/>
        </w:rPr>
      </w:pPr>
    </w:p>
    <w:p w14:paraId="175D59FC" w14:textId="77777777" w:rsidR="007E305F" w:rsidRPr="00D84090" w:rsidRDefault="007E305F" w:rsidP="007E305F">
      <w:pPr>
        <w:ind w:left="6372" w:firstLine="708"/>
        <w:jc w:val="right"/>
        <w:rPr>
          <w:rFonts w:ascii="Garamond" w:hAnsi="Garamond" w:cs="Calibri"/>
        </w:rPr>
      </w:pPr>
    </w:p>
    <w:p w14:paraId="7351E100" w14:textId="77777777" w:rsidR="007E305F" w:rsidRPr="00D84090" w:rsidRDefault="007E305F" w:rsidP="007E305F">
      <w:pPr>
        <w:ind w:left="6372" w:firstLine="708"/>
        <w:jc w:val="right"/>
        <w:rPr>
          <w:rFonts w:ascii="Garamond" w:hAnsi="Garamond" w:cs="Calibri"/>
        </w:rPr>
      </w:pPr>
    </w:p>
    <w:p w14:paraId="2731AFA4" w14:textId="77777777" w:rsidR="007E305F" w:rsidRPr="00D84090" w:rsidRDefault="007E305F" w:rsidP="007E305F">
      <w:pPr>
        <w:ind w:left="6372" w:firstLine="708"/>
        <w:jc w:val="right"/>
        <w:rPr>
          <w:rFonts w:ascii="Garamond" w:hAnsi="Garamond" w:cs="Calibri"/>
        </w:rPr>
      </w:pPr>
    </w:p>
    <w:p w14:paraId="382BFD1F" w14:textId="77777777" w:rsidR="007E305F" w:rsidRPr="00D84090" w:rsidRDefault="007E305F" w:rsidP="007E305F">
      <w:pPr>
        <w:ind w:left="6372" w:firstLine="708"/>
        <w:jc w:val="right"/>
        <w:rPr>
          <w:rFonts w:ascii="Garamond" w:hAnsi="Garamond" w:cs="Calibri"/>
        </w:rPr>
      </w:pPr>
    </w:p>
    <w:p w14:paraId="0A9A603D" w14:textId="77777777" w:rsidR="007E305F" w:rsidRPr="00D84090" w:rsidRDefault="007E305F" w:rsidP="007E305F">
      <w:pPr>
        <w:ind w:left="6372" w:firstLine="708"/>
        <w:jc w:val="right"/>
        <w:rPr>
          <w:rFonts w:ascii="Garamond" w:hAnsi="Garamond" w:cs="Calibri"/>
        </w:rPr>
      </w:pPr>
    </w:p>
    <w:p w14:paraId="5F6AACB2" w14:textId="77777777" w:rsidR="007E305F" w:rsidRPr="00D84090" w:rsidRDefault="007E305F" w:rsidP="007E305F">
      <w:pPr>
        <w:ind w:left="6372" w:firstLine="708"/>
        <w:jc w:val="right"/>
        <w:rPr>
          <w:rFonts w:ascii="Garamond" w:hAnsi="Garamond" w:cs="Calibri"/>
        </w:rPr>
      </w:pPr>
    </w:p>
    <w:p w14:paraId="1A700CC5" w14:textId="77777777" w:rsidR="007E305F" w:rsidRPr="00D84090" w:rsidRDefault="007E305F" w:rsidP="007E305F">
      <w:pPr>
        <w:ind w:left="6372" w:firstLine="708"/>
        <w:jc w:val="right"/>
        <w:rPr>
          <w:rFonts w:ascii="Garamond" w:hAnsi="Garamond" w:cs="Calibri"/>
        </w:rPr>
      </w:pPr>
    </w:p>
    <w:p w14:paraId="57A6AED1" w14:textId="77777777" w:rsidR="007E305F" w:rsidRPr="00D84090" w:rsidRDefault="007E305F" w:rsidP="007E305F">
      <w:pPr>
        <w:ind w:left="6372" w:firstLine="708"/>
        <w:jc w:val="right"/>
        <w:rPr>
          <w:rFonts w:ascii="Garamond" w:hAnsi="Garamond" w:cs="Calibri"/>
        </w:rPr>
      </w:pPr>
    </w:p>
    <w:p w14:paraId="308D6C2E" w14:textId="77777777" w:rsidR="007E305F" w:rsidRPr="00D84090" w:rsidRDefault="007E305F" w:rsidP="007E305F">
      <w:pPr>
        <w:ind w:left="6372" w:firstLine="708"/>
        <w:jc w:val="right"/>
        <w:rPr>
          <w:rFonts w:ascii="Garamond" w:hAnsi="Garamond" w:cs="Calibri"/>
        </w:rPr>
      </w:pPr>
    </w:p>
    <w:p w14:paraId="3C7BFBE6" w14:textId="77777777" w:rsidR="007E305F" w:rsidRPr="00D84090" w:rsidRDefault="007E305F" w:rsidP="007E305F">
      <w:pPr>
        <w:ind w:left="6372" w:firstLine="708"/>
        <w:jc w:val="right"/>
        <w:rPr>
          <w:rFonts w:ascii="Garamond" w:hAnsi="Garamond" w:cs="Calibri"/>
        </w:rPr>
      </w:pPr>
    </w:p>
    <w:p w14:paraId="7B7B8290" w14:textId="77777777" w:rsidR="007E305F" w:rsidRPr="00D84090" w:rsidRDefault="007E305F" w:rsidP="007E305F">
      <w:pPr>
        <w:ind w:left="6372" w:firstLine="708"/>
        <w:jc w:val="right"/>
        <w:rPr>
          <w:rFonts w:ascii="Garamond" w:hAnsi="Garamond" w:cs="Calibri"/>
        </w:rPr>
      </w:pPr>
    </w:p>
    <w:p w14:paraId="4C4CD09D" w14:textId="77777777" w:rsidR="007E305F" w:rsidRPr="00D84090" w:rsidRDefault="007E305F" w:rsidP="007E305F">
      <w:pPr>
        <w:ind w:left="6372" w:firstLine="708"/>
        <w:jc w:val="right"/>
        <w:rPr>
          <w:rFonts w:ascii="Garamond" w:hAnsi="Garamond" w:cs="Calibri"/>
        </w:rPr>
      </w:pPr>
    </w:p>
    <w:p w14:paraId="39EBEC14" w14:textId="77777777" w:rsidR="007E305F" w:rsidRPr="00D84090" w:rsidRDefault="007E305F" w:rsidP="007E305F">
      <w:pPr>
        <w:ind w:left="6372" w:firstLine="708"/>
        <w:jc w:val="right"/>
        <w:rPr>
          <w:rFonts w:ascii="Garamond" w:hAnsi="Garamond" w:cs="Calibri"/>
        </w:rPr>
      </w:pPr>
    </w:p>
    <w:p w14:paraId="2ACC9B53" w14:textId="77777777" w:rsidR="007E305F" w:rsidRPr="00D84090" w:rsidRDefault="007E305F" w:rsidP="007E305F">
      <w:pPr>
        <w:ind w:left="6372" w:firstLine="708"/>
        <w:jc w:val="right"/>
        <w:rPr>
          <w:rFonts w:ascii="Garamond" w:hAnsi="Garamond" w:cs="Calibri"/>
        </w:rPr>
      </w:pPr>
    </w:p>
    <w:p w14:paraId="066F93C0" w14:textId="77777777" w:rsidR="007E305F" w:rsidRPr="00D84090" w:rsidRDefault="007E305F" w:rsidP="007E305F">
      <w:pPr>
        <w:ind w:left="6372" w:firstLine="708"/>
        <w:jc w:val="right"/>
        <w:rPr>
          <w:rFonts w:ascii="Garamond" w:hAnsi="Garamond" w:cs="Calibri"/>
        </w:rPr>
      </w:pPr>
    </w:p>
    <w:p w14:paraId="0183E301" w14:textId="77777777" w:rsidR="007E305F" w:rsidRPr="00D84090" w:rsidRDefault="007E305F" w:rsidP="007E305F">
      <w:pPr>
        <w:ind w:left="6372" w:firstLine="708"/>
        <w:jc w:val="right"/>
        <w:rPr>
          <w:rFonts w:ascii="Garamond" w:hAnsi="Garamond" w:cs="Calibri"/>
        </w:rPr>
      </w:pPr>
    </w:p>
    <w:p w14:paraId="3BA83DF5" w14:textId="77777777" w:rsidR="007E305F" w:rsidRPr="00D84090" w:rsidRDefault="007E305F" w:rsidP="007E305F">
      <w:pPr>
        <w:ind w:left="6372" w:firstLine="708"/>
        <w:jc w:val="right"/>
        <w:rPr>
          <w:rFonts w:ascii="Garamond" w:hAnsi="Garamond" w:cs="Calibri"/>
        </w:rPr>
      </w:pPr>
    </w:p>
    <w:p w14:paraId="405DBA5E" w14:textId="77777777" w:rsidR="007E305F" w:rsidRPr="00D84090" w:rsidRDefault="007E305F" w:rsidP="007E305F">
      <w:pPr>
        <w:ind w:left="6372" w:firstLine="708"/>
        <w:jc w:val="right"/>
        <w:rPr>
          <w:rFonts w:ascii="Garamond" w:hAnsi="Garamond" w:cs="Calibri"/>
        </w:rPr>
      </w:pPr>
    </w:p>
    <w:p w14:paraId="66C38FB3" w14:textId="77777777" w:rsidR="007E305F" w:rsidRPr="00D84090" w:rsidRDefault="007E305F" w:rsidP="007E305F">
      <w:pPr>
        <w:ind w:left="6372" w:firstLine="708"/>
        <w:jc w:val="right"/>
        <w:rPr>
          <w:rFonts w:ascii="Garamond" w:hAnsi="Garamond" w:cs="Calibri"/>
        </w:rPr>
      </w:pPr>
    </w:p>
    <w:p w14:paraId="776CA0EA" w14:textId="77777777" w:rsidR="007E305F" w:rsidRPr="00D84090" w:rsidRDefault="007E305F" w:rsidP="007E305F">
      <w:pPr>
        <w:ind w:left="6372" w:firstLine="708"/>
        <w:jc w:val="right"/>
        <w:rPr>
          <w:rFonts w:ascii="Garamond" w:hAnsi="Garamond" w:cs="Calibri"/>
        </w:rPr>
      </w:pPr>
    </w:p>
    <w:p w14:paraId="1D661783" w14:textId="77777777" w:rsidR="007E305F" w:rsidRPr="00D84090" w:rsidRDefault="007E305F" w:rsidP="007E305F">
      <w:pPr>
        <w:ind w:left="6372" w:firstLine="708"/>
        <w:jc w:val="right"/>
        <w:rPr>
          <w:rFonts w:ascii="Garamond" w:hAnsi="Garamond" w:cs="Calibri"/>
        </w:rPr>
      </w:pPr>
    </w:p>
    <w:p w14:paraId="70A0C2A5" w14:textId="77777777" w:rsidR="007E305F" w:rsidRPr="00D84090" w:rsidRDefault="007E305F" w:rsidP="007E305F">
      <w:pPr>
        <w:ind w:left="6372" w:firstLine="708"/>
        <w:jc w:val="right"/>
        <w:rPr>
          <w:rFonts w:ascii="Garamond" w:hAnsi="Garamond" w:cs="Calibri"/>
        </w:rPr>
      </w:pPr>
    </w:p>
    <w:p w14:paraId="62582DC6" w14:textId="77777777" w:rsidR="007E305F" w:rsidRPr="00D84090" w:rsidRDefault="007E305F" w:rsidP="007E305F">
      <w:pPr>
        <w:ind w:left="6372" w:firstLine="708"/>
        <w:jc w:val="right"/>
        <w:rPr>
          <w:rFonts w:ascii="Garamond" w:hAnsi="Garamond" w:cs="Calibri"/>
        </w:rPr>
      </w:pPr>
    </w:p>
    <w:p w14:paraId="6BE0EC41" w14:textId="77777777" w:rsidR="007E305F" w:rsidRPr="00D84090" w:rsidRDefault="007E305F" w:rsidP="007E305F">
      <w:pPr>
        <w:ind w:left="6372" w:firstLine="708"/>
        <w:jc w:val="right"/>
        <w:rPr>
          <w:rFonts w:ascii="Garamond" w:hAnsi="Garamond" w:cs="Calibri"/>
        </w:rPr>
      </w:pPr>
    </w:p>
    <w:p w14:paraId="2ED465F6" w14:textId="77777777" w:rsidR="007E305F" w:rsidRPr="00D84090" w:rsidRDefault="007E305F" w:rsidP="007E305F">
      <w:pPr>
        <w:ind w:left="6372" w:firstLine="708"/>
        <w:jc w:val="right"/>
        <w:rPr>
          <w:rFonts w:ascii="Garamond" w:hAnsi="Garamond" w:cs="Calibri"/>
        </w:rPr>
      </w:pPr>
    </w:p>
    <w:p w14:paraId="25585B05" w14:textId="77777777" w:rsidR="007E305F" w:rsidRPr="00D84090" w:rsidRDefault="007E305F" w:rsidP="007E305F">
      <w:pPr>
        <w:ind w:left="6372" w:firstLine="708"/>
        <w:jc w:val="right"/>
        <w:rPr>
          <w:rFonts w:ascii="Garamond" w:hAnsi="Garamond" w:cs="Calibri"/>
        </w:rPr>
      </w:pPr>
    </w:p>
    <w:p w14:paraId="49A8A1B0" w14:textId="77777777" w:rsidR="007E305F" w:rsidRPr="00D84090" w:rsidRDefault="007E305F" w:rsidP="007E305F">
      <w:pPr>
        <w:ind w:left="6372" w:firstLine="708"/>
        <w:jc w:val="right"/>
        <w:rPr>
          <w:rFonts w:ascii="Garamond" w:hAnsi="Garamond" w:cs="Calibri"/>
        </w:rPr>
      </w:pPr>
    </w:p>
    <w:p w14:paraId="654FB2BA" w14:textId="77777777" w:rsidR="007E305F" w:rsidRPr="00D84090" w:rsidRDefault="007E305F" w:rsidP="007E305F">
      <w:pPr>
        <w:ind w:left="6372" w:firstLine="708"/>
        <w:jc w:val="right"/>
        <w:rPr>
          <w:rFonts w:ascii="Garamond" w:hAnsi="Garamond" w:cs="Calibri"/>
        </w:rPr>
      </w:pPr>
    </w:p>
    <w:p w14:paraId="3D8888F3" w14:textId="77777777" w:rsidR="007E305F" w:rsidRPr="00D84090" w:rsidRDefault="007E305F" w:rsidP="007E305F">
      <w:pPr>
        <w:ind w:left="6372" w:firstLine="708"/>
        <w:jc w:val="right"/>
        <w:rPr>
          <w:rFonts w:ascii="Garamond" w:hAnsi="Garamond" w:cs="Calibri"/>
        </w:rPr>
      </w:pPr>
    </w:p>
    <w:p w14:paraId="39FAA406" w14:textId="77777777" w:rsidR="007E305F" w:rsidRPr="00D84090" w:rsidRDefault="007E305F" w:rsidP="007E305F">
      <w:pPr>
        <w:ind w:left="6372" w:firstLine="708"/>
        <w:jc w:val="right"/>
        <w:rPr>
          <w:rFonts w:ascii="Garamond" w:hAnsi="Garamond" w:cs="Calibri"/>
        </w:rPr>
      </w:pPr>
    </w:p>
    <w:p w14:paraId="5F735A89" w14:textId="77777777" w:rsidR="007E305F" w:rsidRPr="00D84090" w:rsidRDefault="007E305F" w:rsidP="007E305F">
      <w:pPr>
        <w:ind w:left="6372" w:firstLine="708"/>
        <w:jc w:val="right"/>
        <w:rPr>
          <w:rFonts w:ascii="Garamond" w:hAnsi="Garamond" w:cs="Calibri"/>
        </w:rPr>
      </w:pPr>
    </w:p>
    <w:p w14:paraId="67652A3C" w14:textId="77777777" w:rsidR="007E305F" w:rsidRPr="00D84090" w:rsidRDefault="007E305F" w:rsidP="007E305F">
      <w:pPr>
        <w:ind w:left="6372" w:firstLine="708"/>
        <w:jc w:val="right"/>
        <w:rPr>
          <w:rFonts w:ascii="Garamond" w:hAnsi="Garamond" w:cs="Calibri"/>
        </w:rPr>
      </w:pPr>
    </w:p>
    <w:p w14:paraId="2F12324A" w14:textId="77777777" w:rsidR="007E305F" w:rsidRPr="00D84090" w:rsidRDefault="007E305F" w:rsidP="007E305F">
      <w:pPr>
        <w:ind w:left="6372" w:firstLine="708"/>
        <w:jc w:val="right"/>
        <w:rPr>
          <w:rFonts w:ascii="Garamond" w:hAnsi="Garamond" w:cs="Calibri"/>
        </w:rPr>
      </w:pPr>
    </w:p>
    <w:p w14:paraId="68200956"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t>OBR – 4</w:t>
      </w:r>
    </w:p>
    <w:p w14:paraId="30131AE2" w14:textId="77777777" w:rsidR="007E305F" w:rsidRPr="00D84090" w:rsidRDefault="007E305F" w:rsidP="007E305F">
      <w:pPr>
        <w:rPr>
          <w:rFonts w:ascii="Garamond" w:hAnsi="Garamond" w:cs="Calibri"/>
          <w:b/>
          <w:bCs/>
        </w:rPr>
      </w:pPr>
      <w:r w:rsidRPr="00D84090">
        <w:rPr>
          <w:rFonts w:ascii="Garamond" w:hAnsi="Garamond" w:cs="Calibri"/>
          <w:b/>
          <w:bCs/>
        </w:rPr>
        <w:t xml:space="preserve">NAROČNIK: </w:t>
      </w:r>
    </w:p>
    <w:p w14:paraId="67FB267E" w14:textId="77777777" w:rsidR="007E305F" w:rsidRPr="00D84090" w:rsidRDefault="007E305F" w:rsidP="007E305F">
      <w:pPr>
        <w:rPr>
          <w:rFonts w:ascii="Garamond" w:hAnsi="Garamond" w:cs="Calibri"/>
          <w:b/>
          <w:bCs/>
        </w:rPr>
      </w:pPr>
      <w:r w:rsidRPr="00D84090">
        <w:rPr>
          <w:rFonts w:ascii="Garamond" w:hAnsi="Garamond" w:cs="Calibri"/>
          <w:b/>
          <w:bCs/>
        </w:rPr>
        <w:t>SPLOŠNA BOLNIŠNICA CELJE</w:t>
      </w:r>
    </w:p>
    <w:p w14:paraId="29009A2C" w14:textId="77777777" w:rsidR="007E305F" w:rsidRPr="00D84090" w:rsidRDefault="007E305F" w:rsidP="007E305F">
      <w:pPr>
        <w:rPr>
          <w:rFonts w:ascii="Garamond" w:hAnsi="Garamond" w:cs="Calibri"/>
          <w:b/>
          <w:bCs/>
        </w:rPr>
      </w:pPr>
      <w:r w:rsidRPr="00D84090">
        <w:rPr>
          <w:rFonts w:ascii="Garamond" w:hAnsi="Garamond" w:cs="Calibri"/>
          <w:b/>
          <w:bCs/>
        </w:rPr>
        <w:t>OBLAKOVA ULICA 5, CELJE</w:t>
      </w:r>
    </w:p>
    <w:p w14:paraId="17276121" w14:textId="77777777" w:rsidR="007E305F" w:rsidRPr="00D84090" w:rsidRDefault="007E305F" w:rsidP="007E305F">
      <w:pPr>
        <w:rPr>
          <w:rFonts w:ascii="Garamond" w:hAnsi="Garamond" w:cs="Calibri"/>
          <w:b/>
          <w:bCs/>
        </w:rPr>
      </w:pPr>
    </w:p>
    <w:p w14:paraId="5CC5EBFA" w14:textId="77777777" w:rsidR="007E305F" w:rsidRPr="00D84090" w:rsidRDefault="007E305F" w:rsidP="007E305F">
      <w:pPr>
        <w:rPr>
          <w:rFonts w:ascii="Garamond" w:hAnsi="Garamond" w:cs="Calibri"/>
          <w:b/>
        </w:rPr>
      </w:pPr>
      <w:r w:rsidRPr="00D84090">
        <w:rPr>
          <w:rFonts w:ascii="Garamond" w:hAnsi="Garamond" w:cs="Calibri"/>
          <w:b/>
        </w:rPr>
        <w:t>Ponudnik: _______________________________________________________________________________</w:t>
      </w:r>
      <w:r w:rsidRPr="00D84090">
        <w:rPr>
          <w:rFonts w:ascii="Garamond" w:hAnsi="Garamond" w:cs="Calibri"/>
        </w:rPr>
        <w:t>Naziv in naslov ponudnika</w:t>
      </w:r>
    </w:p>
    <w:p w14:paraId="2FFAD07B" w14:textId="77777777" w:rsidR="007E305F" w:rsidRPr="00D84090" w:rsidRDefault="007E305F" w:rsidP="007E305F">
      <w:pPr>
        <w:jc w:val="both"/>
        <w:rPr>
          <w:rFonts w:ascii="Garamond" w:hAnsi="Garamond" w:cs="Calibri"/>
        </w:rPr>
      </w:pPr>
    </w:p>
    <w:p w14:paraId="441CBF6C" w14:textId="77777777" w:rsidR="007E305F" w:rsidRPr="00D84090" w:rsidRDefault="007E305F" w:rsidP="007E305F">
      <w:pPr>
        <w:jc w:val="both"/>
        <w:rPr>
          <w:rFonts w:ascii="Garamond" w:hAnsi="Garamond" w:cs="Calibri"/>
        </w:rPr>
      </w:pPr>
    </w:p>
    <w:p w14:paraId="1DE869AE" w14:textId="77777777" w:rsidR="007E305F" w:rsidRPr="00D84090" w:rsidRDefault="007E305F" w:rsidP="007E305F">
      <w:pPr>
        <w:jc w:val="center"/>
        <w:rPr>
          <w:rFonts w:ascii="Garamond" w:hAnsi="Garamond" w:cs="Calibri"/>
          <w:b/>
        </w:rPr>
      </w:pPr>
      <w:r w:rsidRPr="00D84090">
        <w:rPr>
          <w:rFonts w:ascii="Garamond" w:hAnsi="Garamond" w:cs="Calibri"/>
          <w:b/>
        </w:rPr>
        <w:t>IZJAVLJAMO</w:t>
      </w:r>
    </w:p>
    <w:p w14:paraId="782AEAB6" w14:textId="77777777" w:rsidR="007E305F" w:rsidRPr="00D84090" w:rsidRDefault="007E305F" w:rsidP="007E305F">
      <w:pPr>
        <w:jc w:val="both"/>
        <w:rPr>
          <w:rFonts w:ascii="Garamond" w:hAnsi="Garamond" w:cs="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7E305F" w:rsidRPr="00D84090" w14:paraId="0E582347" w14:textId="77777777" w:rsidTr="00D4541A">
        <w:tc>
          <w:tcPr>
            <w:tcW w:w="588" w:type="dxa"/>
            <w:tcBorders>
              <w:top w:val="single" w:sz="4" w:space="0" w:color="auto"/>
              <w:left w:val="single" w:sz="4" w:space="0" w:color="auto"/>
              <w:bottom w:val="single" w:sz="4" w:space="0" w:color="auto"/>
              <w:right w:val="single" w:sz="4" w:space="0" w:color="auto"/>
            </w:tcBorders>
          </w:tcPr>
          <w:p w14:paraId="217B324B"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1.</w:t>
            </w:r>
          </w:p>
        </w:tc>
        <w:tc>
          <w:tcPr>
            <w:tcW w:w="8734" w:type="dxa"/>
            <w:tcBorders>
              <w:top w:val="single" w:sz="4" w:space="0" w:color="auto"/>
              <w:left w:val="single" w:sz="4" w:space="0" w:color="auto"/>
              <w:bottom w:val="single" w:sz="4" w:space="0" w:color="auto"/>
              <w:right w:val="single" w:sz="4" w:space="0" w:color="auto"/>
            </w:tcBorders>
          </w:tcPr>
          <w:p w14:paraId="0E452990"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 xml:space="preserve">Da smo registrirani za dejavnost, ki je predmet tega javnega naročila pri pristojnem sodišču ali drugem organu; </w:t>
            </w:r>
          </w:p>
        </w:tc>
      </w:tr>
      <w:tr w:rsidR="007E305F" w:rsidRPr="00D84090" w14:paraId="41D697C1" w14:textId="77777777" w:rsidTr="00D4541A">
        <w:tc>
          <w:tcPr>
            <w:tcW w:w="588" w:type="dxa"/>
            <w:tcBorders>
              <w:top w:val="single" w:sz="4" w:space="0" w:color="auto"/>
              <w:left w:val="single" w:sz="4" w:space="0" w:color="auto"/>
              <w:bottom w:val="single" w:sz="4" w:space="0" w:color="auto"/>
              <w:right w:val="single" w:sz="4" w:space="0" w:color="auto"/>
            </w:tcBorders>
          </w:tcPr>
          <w:p w14:paraId="664E037A"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2.</w:t>
            </w:r>
          </w:p>
        </w:tc>
        <w:tc>
          <w:tcPr>
            <w:tcW w:w="8734" w:type="dxa"/>
            <w:tcBorders>
              <w:top w:val="single" w:sz="4" w:space="0" w:color="auto"/>
              <w:left w:val="single" w:sz="4" w:space="0" w:color="auto"/>
              <w:bottom w:val="single" w:sz="4" w:space="0" w:color="auto"/>
              <w:right w:val="single" w:sz="4" w:space="0" w:color="auto"/>
            </w:tcBorders>
          </w:tcPr>
          <w:p w14:paraId="59E8515C"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p w14:paraId="408621CB" w14:textId="77777777" w:rsidR="007E305F" w:rsidRPr="00D84090" w:rsidRDefault="007E305F" w:rsidP="003A258E">
            <w:pPr>
              <w:numPr>
                <w:ilvl w:val="0"/>
                <w:numId w:val="29"/>
              </w:numPr>
              <w:jc w:val="both"/>
              <w:rPr>
                <w:rFonts w:ascii="Garamond" w:hAnsi="Garamond" w:cs="Calibri"/>
              </w:rPr>
            </w:pPr>
            <w:r w:rsidRPr="00D84090">
              <w:rPr>
                <w:rFonts w:ascii="Garamond" w:eastAsia="Arial" w:hAnsi="Garamond" w:cs="Arial"/>
              </w:rPr>
              <w:t>Da je vpisan v enega od registrov, ki ga vodi JAZMP (po skupini registrov):</w:t>
            </w:r>
          </w:p>
          <w:p w14:paraId="74CB4DB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367292E5"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z dejavnostjo na področju medicinskih pripomočkov pred začetkom uporabe Uredbe o medicinskih pripomočkih (EU) št. 2017/745</w:t>
            </w:r>
          </w:p>
          <w:p w14:paraId="647A346E"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xml:space="preserve"> - registrov medicinskih pripomočkov skladnih z MDR, katerih proizvajalci oz. predstavniki proizvajalcev imajo sedež v RS</w:t>
            </w:r>
          </w:p>
          <w:p w14:paraId="3F3A469D"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39B3C908"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katerih proizvajalci oz. predstavniki proizvajalcev imajo sedež v RS</w:t>
            </w:r>
          </w:p>
          <w:p w14:paraId="41340322" w14:textId="77777777" w:rsidR="007E305F" w:rsidRPr="00D84090" w:rsidRDefault="007E305F" w:rsidP="00D4541A">
            <w:pPr>
              <w:pStyle w:val="Odstavekseznama"/>
              <w:ind w:left="360"/>
              <w:jc w:val="both"/>
              <w:rPr>
                <w:rFonts w:ascii="Garamond" w:eastAsiaTheme="minorEastAsia" w:hAnsi="Garamond" w:cstheme="minorBidi"/>
              </w:rPr>
            </w:pPr>
            <w:r w:rsidRPr="00D84090">
              <w:rPr>
                <w:rFonts w:ascii="Garamond" w:eastAsia="Arial" w:hAnsi="Garamond" w:cs="Arial"/>
              </w:rPr>
              <w:t xml:space="preserve"> </w:t>
            </w:r>
          </w:p>
          <w:p w14:paraId="03691748" w14:textId="77777777" w:rsidR="007E305F" w:rsidRPr="00D84090" w:rsidRDefault="007E305F" w:rsidP="00D4541A">
            <w:pPr>
              <w:jc w:val="both"/>
              <w:rPr>
                <w:rFonts w:ascii="Garamond" w:hAnsi="Garamond"/>
              </w:rPr>
            </w:pPr>
            <w:r w:rsidRPr="00D84090">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D84090">
              <w:rPr>
                <w:rFonts w:ascii="Garamond" w:eastAsia="Arial" w:hAnsi="Garamond" w:cs="Arial"/>
                <w:u w:val="single"/>
              </w:rPr>
              <w:t>iz druge države članice EU</w:t>
            </w:r>
            <w:r w:rsidRPr="00D84090">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1AED628"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p w14:paraId="5B5AB4CA"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tc>
      </w:tr>
      <w:tr w:rsidR="007E305F" w:rsidRPr="00D84090" w14:paraId="2307E27D" w14:textId="77777777" w:rsidTr="00D4541A">
        <w:tc>
          <w:tcPr>
            <w:tcW w:w="588" w:type="dxa"/>
            <w:tcBorders>
              <w:top w:val="single" w:sz="4" w:space="0" w:color="auto"/>
              <w:left w:val="single" w:sz="4" w:space="0" w:color="auto"/>
              <w:bottom w:val="single" w:sz="4" w:space="0" w:color="auto"/>
              <w:right w:val="single" w:sz="4" w:space="0" w:color="auto"/>
            </w:tcBorders>
          </w:tcPr>
          <w:p w14:paraId="60888FF1"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3.</w:t>
            </w:r>
          </w:p>
        </w:tc>
        <w:tc>
          <w:tcPr>
            <w:tcW w:w="8734" w:type="dxa"/>
            <w:tcBorders>
              <w:top w:val="single" w:sz="4" w:space="0" w:color="auto"/>
              <w:left w:val="single" w:sz="4" w:space="0" w:color="auto"/>
              <w:bottom w:val="single" w:sz="4" w:space="0" w:color="auto"/>
              <w:right w:val="single" w:sz="4" w:space="0" w:color="auto"/>
            </w:tcBorders>
          </w:tcPr>
          <w:p w14:paraId="7206FFAB"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r w:rsidRPr="00D84090">
              <w:rPr>
                <w:rFonts w:ascii="Garamond" w:hAnsi="Garamond" w:cs="Calibri"/>
              </w:rPr>
              <w:t>Da pristojne fizične osebe in pravna oseba  ni/nismo bil/bili pravnomočno obsojen/i zaradi kaznivih dejanj, opredeljenih v 75. členu ZJN-3.</w:t>
            </w:r>
          </w:p>
          <w:p w14:paraId="118B2B46"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hAnsi="Garamond" w:cs="Calibri"/>
              </w:rPr>
            </w:pPr>
          </w:p>
        </w:tc>
      </w:tr>
      <w:tr w:rsidR="007E305F" w:rsidRPr="00D84090" w14:paraId="64BFDBBB" w14:textId="77777777" w:rsidTr="00D4541A">
        <w:tc>
          <w:tcPr>
            <w:tcW w:w="588" w:type="dxa"/>
            <w:tcBorders>
              <w:top w:val="single" w:sz="4" w:space="0" w:color="auto"/>
              <w:left w:val="single" w:sz="4" w:space="0" w:color="auto"/>
              <w:bottom w:val="single" w:sz="4" w:space="0" w:color="auto"/>
              <w:right w:val="single" w:sz="4" w:space="0" w:color="auto"/>
            </w:tcBorders>
          </w:tcPr>
          <w:p w14:paraId="0088A8E2" w14:textId="77777777" w:rsidR="007E305F" w:rsidRPr="00D84090" w:rsidRDefault="007E305F" w:rsidP="00D4541A">
            <w:pPr>
              <w:rPr>
                <w:rFonts w:ascii="Garamond" w:hAnsi="Garamond" w:cs="Calibri"/>
                <w:bCs/>
              </w:rPr>
            </w:pPr>
            <w:r w:rsidRPr="00D84090">
              <w:rPr>
                <w:rFonts w:ascii="Garamond" w:hAnsi="Garamond" w:cs="Calibri"/>
                <w:bCs/>
              </w:rPr>
              <w:t>4.</w:t>
            </w:r>
          </w:p>
        </w:tc>
        <w:tc>
          <w:tcPr>
            <w:tcW w:w="8734" w:type="dxa"/>
            <w:tcBorders>
              <w:top w:val="single" w:sz="4" w:space="0" w:color="auto"/>
              <w:left w:val="single" w:sz="4" w:space="0" w:color="auto"/>
              <w:bottom w:val="single" w:sz="4" w:space="0" w:color="auto"/>
              <w:right w:val="single" w:sz="4" w:space="0" w:color="auto"/>
            </w:tcBorders>
          </w:tcPr>
          <w:p w14:paraId="15C3A6EB" w14:textId="77777777" w:rsidR="007E305F" w:rsidRPr="00D84090" w:rsidRDefault="007E305F" w:rsidP="00D4541A">
            <w:pPr>
              <w:jc w:val="both"/>
              <w:rPr>
                <w:rFonts w:ascii="Garamond" w:hAnsi="Garamond" w:cs="Calibri"/>
                <w:bCs/>
              </w:rPr>
            </w:pPr>
            <w:r w:rsidRPr="00D84090">
              <w:rPr>
                <w:rFonts w:ascii="Garamond" w:hAnsi="Garamond" w:cs="Calibri"/>
                <w:bCs/>
              </w:rPr>
              <w:t>Da na dan, ko je bila oddana ponudba nimamo neplačanih zapadlih obveznosti in drugih denarnih nedavčnih obveznosti v skladu z 2. odstavkom 75. člena ZJN-3.</w:t>
            </w:r>
          </w:p>
          <w:p w14:paraId="0DE73D6C" w14:textId="77777777" w:rsidR="007E305F" w:rsidRPr="00D84090" w:rsidRDefault="007E305F" w:rsidP="00D4541A">
            <w:pPr>
              <w:jc w:val="both"/>
              <w:rPr>
                <w:rFonts w:ascii="Garamond" w:hAnsi="Garamond" w:cs="Calibri"/>
                <w:bCs/>
              </w:rPr>
            </w:pPr>
          </w:p>
          <w:p w14:paraId="7B2C121D" w14:textId="77777777" w:rsidR="007E305F" w:rsidRPr="00D84090" w:rsidRDefault="007E305F" w:rsidP="00D4541A">
            <w:pPr>
              <w:jc w:val="both"/>
              <w:rPr>
                <w:rFonts w:ascii="Garamond" w:hAnsi="Garamond" w:cs="Calibri"/>
                <w:bCs/>
              </w:rPr>
            </w:pPr>
            <w:r w:rsidRPr="00D84090">
              <w:rPr>
                <w:rFonts w:ascii="Garamond" w:hAnsi="Garamond" w:cs="Calibri"/>
                <w:bCs/>
              </w:rPr>
              <w:lastRenderedPageBreak/>
              <w:t>Da imamo na dan oddaje ponudbe predložene vse obračune davčnih odtegljajev za dohodke iz delovnega razmerja za obdobje zadnjih 5 let do dneva oddaje ponudbe.</w:t>
            </w:r>
          </w:p>
        </w:tc>
      </w:tr>
      <w:tr w:rsidR="007E305F" w:rsidRPr="00D84090" w14:paraId="379B3B47" w14:textId="77777777" w:rsidTr="00D4541A">
        <w:tc>
          <w:tcPr>
            <w:tcW w:w="588" w:type="dxa"/>
            <w:tcBorders>
              <w:top w:val="single" w:sz="4" w:space="0" w:color="auto"/>
              <w:left w:val="single" w:sz="4" w:space="0" w:color="auto"/>
              <w:bottom w:val="single" w:sz="4" w:space="0" w:color="auto"/>
              <w:right w:val="single" w:sz="4" w:space="0" w:color="auto"/>
            </w:tcBorders>
          </w:tcPr>
          <w:p w14:paraId="2F5D7A76" w14:textId="77777777" w:rsidR="007E305F" w:rsidRPr="00D84090" w:rsidRDefault="007E305F" w:rsidP="00D4541A">
            <w:pPr>
              <w:rPr>
                <w:rFonts w:ascii="Garamond" w:hAnsi="Garamond" w:cs="Calibri"/>
                <w:bCs/>
              </w:rPr>
            </w:pPr>
            <w:r w:rsidRPr="00D84090">
              <w:rPr>
                <w:rFonts w:ascii="Garamond" w:hAnsi="Garamond" w:cs="Calibri"/>
                <w:bCs/>
              </w:rPr>
              <w:lastRenderedPageBreak/>
              <w:t>5.</w:t>
            </w:r>
          </w:p>
        </w:tc>
        <w:tc>
          <w:tcPr>
            <w:tcW w:w="8734" w:type="dxa"/>
            <w:tcBorders>
              <w:top w:val="single" w:sz="4" w:space="0" w:color="auto"/>
              <w:left w:val="single" w:sz="4" w:space="0" w:color="auto"/>
              <w:bottom w:val="single" w:sz="4" w:space="0" w:color="auto"/>
              <w:right w:val="single" w:sz="4" w:space="0" w:color="auto"/>
            </w:tcBorders>
          </w:tcPr>
          <w:p w14:paraId="302FDF6E"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cs="Calibri"/>
                <w:bCs/>
              </w:rPr>
            </w:pPr>
            <w:r w:rsidRPr="00D84090">
              <w:rPr>
                <w:rFonts w:ascii="Garamond" w:hAnsi="Garamond" w:cs="Calibri"/>
                <w:bCs/>
              </w:rPr>
              <w:t>Da na dan, ko poteče rok za oddajo ponudb nismo izločeni iz postopkov oddaje javnih naročil zaradi uvrstitve v evidenco gospodarskih subjektov z negativnimi referencami iz 110. člena ZJN-3.</w:t>
            </w:r>
          </w:p>
        </w:tc>
      </w:tr>
      <w:tr w:rsidR="007E305F" w:rsidRPr="00D84090" w14:paraId="0319AFB8" w14:textId="77777777" w:rsidTr="00D4541A">
        <w:tc>
          <w:tcPr>
            <w:tcW w:w="588" w:type="dxa"/>
            <w:tcBorders>
              <w:top w:val="single" w:sz="4" w:space="0" w:color="auto"/>
              <w:left w:val="single" w:sz="4" w:space="0" w:color="auto"/>
              <w:bottom w:val="single" w:sz="4" w:space="0" w:color="auto"/>
              <w:right w:val="single" w:sz="4" w:space="0" w:color="auto"/>
            </w:tcBorders>
          </w:tcPr>
          <w:p w14:paraId="593DF519" w14:textId="77777777" w:rsidR="007E305F" w:rsidRPr="00D84090" w:rsidRDefault="007E305F" w:rsidP="00D4541A">
            <w:pPr>
              <w:rPr>
                <w:rFonts w:ascii="Garamond" w:hAnsi="Garamond" w:cs="Calibri"/>
                <w:bCs/>
              </w:rPr>
            </w:pPr>
            <w:r w:rsidRPr="00D84090">
              <w:rPr>
                <w:rFonts w:ascii="Garamond" w:hAnsi="Garamond" w:cs="Calibri"/>
                <w:bCs/>
              </w:rPr>
              <w:t>6.</w:t>
            </w:r>
          </w:p>
        </w:tc>
        <w:tc>
          <w:tcPr>
            <w:tcW w:w="8734" w:type="dxa"/>
            <w:tcBorders>
              <w:top w:val="single" w:sz="4" w:space="0" w:color="auto"/>
              <w:left w:val="single" w:sz="4" w:space="0" w:color="auto"/>
              <w:bottom w:val="single" w:sz="4" w:space="0" w:color="auto"/>
              <w:right w:val="single" w:sz="4" w:space="0" w:color="auto"/>
            </w:tcBorders>
          </w:tcPr>
          <w:p w14:paraId="38F0A5E9" w14:textId="77777777" w:rsidR="007E305F" w:rsidRPr="00D84090" w:rsidRDefault="007E305F" w:rsidP="00D4541A">
            <w:pPr>
              <w:rPr>
                <w:rFonts w:ascii="Garamond" w:hAnsi="Garamond"/>
              </w:rPr>
            </w:pPr>
            <w:r w:rsidRPr="00D84090">
              <w:rPr>
                <w:rFonts w:ascii="Garamond" w:hAnsi="Garamond" w:cs="Calibri"/>
              </w:rPr>
              <w:t xml:space="preserve">Da </w:t>
            </w:r>
            <w:r w:rsidRPr="00D84090">
              <w:rPr>
                <w:rFonts w:ascii="Garamond" w:hAnsi="Garamond"/>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E305F" w:rsidRPr="00D84090" w14:paraId="62B69E67" w14:textId="77777777" w:rsidTr="00D4541A">
        <w:tc>
          <w:tcPr>
            <w:tcW w:w="588" w:type="dxa"/>
            <w:tcBorders>
              <w:top w:val="single" w:sz="4" w:space="0" w:color="auto"/>
              <w:left w:val="single" w:sz="4" w:space="0" w:color="auto"/>
              <w:bottom w:val="single" w:sz="4" w:space="0" w:color="auto"/>
              <w:right w:val="single" w:sz="4" w:space="0" w:color="auto"/>
            </w:tcBorders>
          </w:tcPr>
          <w:p w14:paraId="0B76D1AE" w14:textId="77777777" w:rsidR="007E305F" w:rsidRPr="00D84090" w:rsidRDefault="007E305F" w:rsidP="00D4541A">
            <w:pPr>
              <w:rPr>
                <w:rFonts w:ascii="Garamond" w:hAnsi="Garamond" w:cs="Calibri"/>
                <w:bCs/>
              </w:rPr>
            </w:pPr>
            <w:r w:rsidRPr="00D84090">
              <w:rPr>
                <w:rFonts w:ascii="Garamond" w:hAnsi="Garamond" w:cs="Calibri"/>
                <w:bCs/>
              </w:rPr>
              <w:t>7.</w:t>
            </w:r>
          </w:p>
        </w:tc>
        <w:tc>
          <w:tcPr>
            <w:tcW w:w="8734" w:type="dxa"/>
            <w:tcBorders>
              <w:top w:val="single" w:sz="4" w:space="0" w:color="auto"/>
              <w:left w:val="single" w:sz="4" w:space="0" w:color="auto"/>
              <w:bottom w:val="single" w:sz="4" w:space="0" w:color="auto"/>
              <w:right w:val="single" w:sz="4" w:space="0" w:color="auto"/>
            </w:tcBorders>
          </w:tcPr>
          <w:p w14:paraId="6856BDA7" w14:textId="77777777" w:rsidR="007E305F" w:rsidRPr="00D84090" w:rsidRDefault="007E305F" w:rsidP="00D4541A">
            <w:pPr>
              <w:rPr>
                <w:rFonts w:ascii="Garamond" w:hAnsi="Garamond" w:cs="Calibri"/>
                <w:bCs/>
              </w:rPr>
            </w:pPr>
            <w:r w:rsidRPr="00D84090">
              <w:rPr>
                <w:rFonts w:ascii="Garamond" w:hAnsi="Garamond" w:cs="Calibri"/>
                <w:bCs/>
              </w:rPr>
              <w:t>Da smo finančno in poslovno sposobni, in sicer je število dni neporavnanih obveznosti v preteklih 6 mesecih enako 0, računano od dneva, ko je bila ponudba oddana.</w:t>
            </w:r>
          </w:p>
        </w:tc>
      </w:tr>
    </w:tbl>
    <w:p w14:paraId="12E7B1CF" w14:textId="77777777" w:rsidR="007E305F" w:rsidRPr="00D84090" w:rsidRDefault="007E305F" w:rsidP="007E305F">
      <w:pPr>
        <w:jc w:val="both"/>
        <w:rPr>
          <w:rFonts w:ascii="Garamond" w:hAnsi="Garamond" w:cs="Calibri"/>
          <w:b/>
        </w:rPr>
      </w:pPr>
    </w:p>
    <w:p w14:paraId="5D9D0440" w14:textId="77777777" w:rsidR="007E305F" w:rsidRPr="00D84090" w:rsidRDefault="007E305F" w:rsidP="007E305F">
      <w:pPr>
        <w:jc w:val="both"/>
        <w:rPr>
          <w:rFonts w:ascii="Garamond" w:hAnsi="Garamond" w:cs="Calibri"/>
          <w:color w:val="FF0000"/>
        </w:rPr>
      </w:pPr>
    </w:p>
    <w:p w14:paraId="6BB8F1F9" w14:textId="77777777" w:rsidR="007E305F" w:rsidRPr="00D84090" w:rsidRDefault="007E305F" w:rsidP="007E305F">
      <w:pPr>
        <w:jc w:val="both"/>
        <w:rPr>
          <w:rFonts w:ascii="Garamond" w:hAnsi="Garamond" w:cs="Calibri"/>
        </w:rPr>
      </w:pPr>
    </w:p>
    <w:p w14:paraId="3127DEC9" w14:textId="77777777" w:rsidR="007E305F" w:rsidRPr="00D84090" w:rsidRDefault="007E305F" w:rsidP="007E305F">
      <w:pPr>
        <w:rPr>
          <w:rFonts w:ascii="Garamond" w:hAnsi="Garamond" w:cs="Calibri"/>
          <w:b/>
        </w:rPr>
      </w:pPr>
    </w:p>
    <w:p w14:paraId="619A8C46" w14:textId="77777777" w:rsidR="007E305F" w:rsidRPr="00D84090" w:rsidRDefault="007E305F" w:rsidP="007E305F">
      <w:pPr>
        <w:rPr>
          <w:rFonts w:ascii="Garamond" w:hAnsi="Garamond" w:cs="Calibri"/>
        </w:rPr>
      </w:pPr>
      <w:r w:rsidRPr="00D84090">
        <w:rPr>
          <w:rFonts w:ascii="Garamond" w:hAnsi="Garamond" w:cs="Calibri"/>
        </w:rPr>
        <w:t>Kraj in datum: _________________________</w:t>
      </w:r>
    </w:p>
    <w:p w14:paraId="01044FAC" w14:textId="77777777" w:rsidR="007E305F" w:rsidRPr="00D84090" w:rsidRDefault="007E305F" w:rsidP="007E305F">
      <w:pPr>
        <w:rPr>
          <w:rFonts w:ascii="Garamond" w:hAnsi="Garamond" w:cs="Calibri"/>
        </w:rPr>
      </w:pPr>
    </w:p>
    <w:p w14:paraId="1D711EBA" w14:textId="77777777" w:rsidR="007E305F" w:rsidRPr="00D84090" w:rsidRDefault="007E305F" w:rsidP="007E305F">
      <w:pPr>
        <w:jc w:val="right"/>
        <w:rPr>
          <w:rFonts w:ascii="Garamond" w:hAnsi="Garamond" w:cs="Calibri"/>
        </w:rPr>
      </w:pPr>
    </w:p>
    <w:p w14:paraId="17B4839D" w14:textId="77777777" w:rsidR="007E305F" w:rsidRPr="00D84090" w:rsidRDefault="007E305F" w:rsidP="007E305F">
      <w:pPr>
        <w:jc w:val="right"/>
        <w:rPr>
          <w:rFonts w:ascii="Garamond" w:hAnsi="Garamond" w:cs="Calibri"/>
        </w:rPr>
      </w:pPr>
      <w:r w:rsidRPr="00D84090">
        <w:rPr>
          <w:rFonts w:ascii="Garamond" w:hAnsi="Garamond" w:cs="Calibri"/>
        </w:rPr>
        <w:t>_________________________________________________</w:t>
      </w:r>
    </w:p>
    <w:p w14:paraId="0329EC4D" w14:textId="77777777" w:rsidR="007E305F" w:rsidRPr="002F223E" w:rsidRDefault="007E305F" w:rsidP="007E305F">
      <w:pPr>
        <w:jc w:val="center"/>
        <w:rPr>
          <w:rFonts w:ascii="Garamond" w:hAnsi="Garamond" w:cs="Calibri"/>
        </w:rPr>
      </w:pPr>
      <w:r w:rsidRPr="00D84090">
        <w:rPr>
          <w:rFonts w:ascii="Garamond" w:hAnsi="Garamond" w:cs="Calibri"/>
        </w:rPr>
        <w:t xml:space="preserve">                                                                                      žig in podpis zakonitega zastopnika/pooblaščene osebe ponudnika</w:t>
      </w:r>
    </w:p>
    <w:p w14:paraId="7A5B0206" w14:textId="77777777" w:rsidR="007E305F" w:rsidRPr="00D84090" w:rsidRDefault="007E305F" w:rsidP="007E305F">
      <w:pPr>
        <w:jc w:val="both"/>
        <w:rPr>
          <w:rFonts w:ascii="Garamond" w:hAnsi="Garamond"/>
          <w:lang w:eastAsia="en-US"/>
        </w:rPr>
      </w:pPr>
    </w:p>
    <w:p w14:paraId="1069A3A6" w14:textId="77777777" w:rsidR="007E305F" w:rsidRPr="00D84090" w:rsidRDefault="007E305F" w:rsidP="007E305F">
      <w:pPr>
        <w:jc w:val="both"/>
        <w:rPr>
          <w:rFonts w:ascii="Garamond" w:eastAsia="Calibri" w:hAnsi="Garamond" w:cs="Calibri"/>
          <w:lang w:eastAsia="en-US"/>
        </w:rPr>
      </w:pPr>
    </w:p>
    <w:p w14:paraId="3FB7C2B0" w14:textId="77777777" w:rsidR="007E305F" w:rsidRPr="00D84090" w:rsidRDefault="007E305F" w:rsidP="007E305F">
      <w:pPr>
        <w:jc w:val="both"/>
        <w:rPr>
          <w:rFonts w:ascii="Garamond" w:eastAsia="Calibri" w:hAnsi="Garamond" w:cs="Calibri"/>
          <w:lang w:eastAsia="en-US"/>
        </w:rPr>
      </w:pPr>
    </w:p>
    <w:p w14:paraId="07B4BA4D" w14:textId="77777777" w:rsidR="007E305F" w:rsidRPr="00D84090" w:rsidRDefault="007E305F" w:rsidP="007E305F">
      <w:pPr>
        <w:tabs>
          <w:tab w:val="left" w:pos="5670"/>
        </w:tabs>
        <w:jc w:val="both"/>
        <w:rPr>
          <w:rFonts w:ascii="Garamond" w:eastAsia="Calibri" w:hAnsi="Garamond" w:cs="Calibri"/>
          <w:lang w:eastAsia="en-US"/>
        </w:rPr>
      </w:pPr>
    </w:p>
    <w:p w14:paraId="3B5BBFB7" w14:textId="77777777" w:rsidR="007E305F" w:rsidRPr="00D84090" w:rsidRDefault="007E305F" w:rsidP="007E305F">
      <w:pPr>
        <w:tabs>
          <w:tab w:val="left" w:pos="5670"/>
        </w:tabs>
        <w:jc w:val="both"/>
        <w:rPr>
          <w:rFonts w:ascii="Garamond" w:hAnsi="Garamond" w:cs="Calibri"/>
          <w:b/>
          <w:bCs/>
        </w:rPr>
      </w:pPr>
      <w:r w:rsidRPr="00D84090">
        <w:rPr>
          <w:rFonts w:ascii="Garamond" w:hAnsi="Garamond" w:cs="Calibri"/>
          <w:b/>
          <w:bCs/>
          <w:smallCaps/>
          <w:u w:val="single"/>
        </w:rPr>
        <w:t>opozorilo</w:t>
      </w:r>
      <w:r w:rsidRPr="00D84090">
        <w:rPr>
          <w:rFonts w:ascii="Garamond" w:hAnsi="Garamond" w:cs="Calibri"/>
          <w:b/>
          <w:bCs/>
        </w:rPr>
        <w:t xml:space="preserve">: PONUDNIK ZA VSE NOMINIRANE PODIZVAJALCE IN PARTNERJE V SKUPNI PONUDBI V PONUDBI PRILOŽI: </w:t>
      </w:r>
    </w:p>
    <w:p w14:paraId="49D69B9B" w14:textId="77777777" w:rsidR="007E305F" w:rsidRPr="00D84090" w:rsidRDefault="007E305F" w:rsidP="007E305F">
      <w:pPr>
        <w:tabs>
          <w:tab w:val="left" w:pos="5670"/>
        </w:tabs>
        <w:jc w:val="both"/>
        <w:rPr>
          <w:rFonts w:ascii="Garamond" w:hAnsi="Garamond" w:cs="Calibri"/>
          <w:b/>
        </w:rPr>
      </w:pPr>
    </w:p>
    <w:p w14:paraId="491C7821" w14:textId="77777777" w:rsidR="007E305F" w:rsidRPr="00D84090" w:rsidRDefault="007E305F" w:rsidP="003A258E">
      <w:pPr>
        <w:pStyle w:val="Odstavekseznama"/>
        <w:numPr>
          <w:ilvl w:val="1"/>
          <w:numId w:val="11"/>
        </w:numPr>
        <w:tabs>
          <w:tab w:val="left" w:pos="5670"/>
        </w:tabs>
        <w:contextualSpacing/>
        <w:jc w:val="both"/>
        <w:rPr>
          <w:rFonts w:ascii="Garamond" w:hAnsi="Garamond" w:cs="Calibri"/>
          <w:b/>
          <w:bCs/>
        </w:rPr>
      </w:pPr>
      <w:r w:rsidRPr="00D84090">
        <w:rPr>
          <w:rFonts w:ascii="Garamond" w:hAnsi="Garamond" w:cs="Calibri"/>
          <w:b/>
          <w:bCs/>
        </w:rPr>
        <w:t>izpolnjena, podpisana in žigosana obrazca: Obrazec 4a ) in za podizvajalce še Obrazec 4b (</w:t>
      </w:r>
      <w:r w:rsidRPr="00D84090">
        <w:rPr>
          <w:rFonts w:ascii="Garamond" w:hAnsi="Garamond" w:cs="Calibri"/>
          <w:b/>
          <w:bCs/>
          <w:caps/>
        </w:rPr>
        <w:t>PODATKI O PODIZVAJALCU, ZAHTEVA IN SOGLASJE PODIZVAJALCA ZA NEPOSREDNO PLAČILO</w:t>
      </w:r>
      <w:r w:rsidRPr="00D84090">
        <w:rPr>
          <w:rFonts w:ascii="Garamond" w:hAnsi="Garamond" w:cs="Calibri"/>
          <w:b/>
          <w:bCs/>
        </w:rPr>
        <w:t>).</w:t>
      </w:r>
    </w:p>
    <w:p w14:paraId="64395643" w14:textId="77777777" w:rsidR="007E305F" w:rsidRPr="00D84090" w:rsidRDefault="007E305F" w:rsidP="007E305F">
      <w:pPr>
        <w:tabs>
          <w:tab w:val="left" w:pos="1418"/>
        </w:tabs>
        <w:jc w:val="both"/>
        <w:rPr>
          <w:rFonts w:ascii="Garamond" w:hAnsi="Garamond" w:cs="Calibri"/>
          <w:b/>
        </w:rPr>
      </w:pPr>
    </w:p>
    <w:p w14:paraId="06AF4519" w14:textId="77777777" w:rsidR="007E305F" w:rsidRPr="00D84090" w:rsidRDefault="007E305F" w:rsidP="007E305F">
      <w:pPr>
        <w:jc w:val="both"/>
        <w:rPr>
          <w:rFonts w:ascii="Garamond" w:hAnsi="Garamond" w:cs="Calibri"/>
        </w:rPr>
      </w:pPr>
      <w:r w:rsidRPr="00D84090">
        <w:rPr>
          <w:rFonts w:ascii="Garamond" w:hAnsi="Garamond" w:cs="Calibri"/>
          <w:b/>
        </w:rPr>
        <w:t>V primeru, da za izvedbo predmetnega javnega naročila ponudnik/i ne vključuje podizvajalca/e, navedenih obrazcev ne izpolni.</w:t>
      </w:r>
    </w:p>
    <w:p w14:paraId="0CFA941F" w14:textId="77777777" w:rsidR="007E305F" w:rsidRPr="00D84090" w:rsidRDefault="007E305F" w:rsidP="007E305F">
      <w:pPr>
        <w:tabs>
          <w:tab w:val="left" w:pos="7380"/>
        </w:tabs>
        <w:ind w:right="83"/>
        <w:jc w:val="both"/>
        <w:rPr>
          <w:rFonts w:ascii="Garamond" w:hAnsi="Garamond" w:cs="Calibri"/>
        </w:rPr>
      </w:pPr>
    </w:p>
    <w:p w14:paraId="04111A0B" w14:textId="77777777" w:rsidR="007E305F" w:rsidRPr="00D84090" w:rsidRDefault="007E305F" w:rsidP="007E305F">
      <w:pPr>
        <w:tabs>
          <w:tab w:val="left" w:pos="7380"/>
        </w:tabs>
        <w:ind w:right="83"/>
        <w:jc w:val="both"/>
        <w:rPr>
          <w:rFonts w:ascii="Garamond" w:hAnsi="Garamond" w:cs="Calibri"/>
        </w:rPr>
      </w:pPr>
      <w:r w:rsidRPr="00D84090">
        <w:rPr>
          <w:rFonts w:ascii="Garamond" w:hAnsi="Garamond" w:cs="Calibri"/>
        </w:rPr>
        <w:br w:type="page"/>
      </w:r>
    </w:p>
    <w:p w14:paraId="1F20D4FD"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lastRenderedPageBreak/>
        <w:t>OBR – 4a</w:t>
      </w:r>
    </w:p>
    <w:p w14:paraId="4997C234" w14:textId="77777777" w:rsidR="007E305F" w:rsidRPr="00D84090" w:rsidRDefault="007E305F" w:rsidP="007E305F">
      <w:pPr>
        <w:rPr>
          <w:rFonts w:ascii="Garamond" w:hAnsi="Garamond" w:cs="Calibri"/>
        </w:rPr>
      </w:pPr>
    </w:p>
    <w:p w14:paraId="5E022BFE" w14:textId="77777777" w:rsidR="007E305F" w:rsidRPr="00D84090" w:rsidRDefault="007E305F" w:rsidP="007E305F">
      <w:pPr>
        <w:rPr>
          <w:rFonts w:ascii="Garamond" w:hAnsi="Garamond"/>
        </w:rPr>
      </w:pPr>
    </w:p>
    <w:p w14:paraId="145E86B8" w14:textId="77777777" w:rsidR="007E305F" w:rsidRPr="00D84090" w:rsidRDefault="007E305F" w:rsidP="007E305F">
      <w:pPr>
        <w:rPr>
          <w:rFonts w:ascii="Garamond" w:hAnsi="Garamond"/>
        </w:rPr>
      </w:pPr>
    </w:p>
    <w:p w14:paraId="0962F359" w14:textId="77777777" w:rsidR="007E305F" w:rsidRPr="00D84090" w:rsidRDefault="007E305F" w:rsidP="007E305F">
      <w:pPr>
        <w:rPr>
          <w:rFonts w:ascii="Garamond" w:hAnsi="Garamond"/>
        </w:rPr>
      </w:pPr>
      <w:r w:rsidRPr="00D84090">
        <w:rPr>
          <w:rFonts w:ascii="Garamond" w:eastAsia="Arial" w:hAnsi="Garamond" w:cs="Arial"/>
          <w:b/>
          <w:bCs/>
        </w:rPr>
        <w:t>Udeleženci v skupnem nastopu</w:t>
      </w:r>
    </w:p>
    <w:p w14:paraId="341E6125"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C818AAE"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60B1FE90"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Pri javnem naročilu poleg poslovodečega ponudnika </w:t>
      </w:r>
    </w:p>
    <w:p w14:paraId="277FD3D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____________________________________________________ </w:t>
      </w:r>
      <w:r w:rsidRPr="00D84090">
        <w:rPr>
          <w:rFonts w:ascii="Garamond" w:eastAsia="Arial" w:hAnsi="Garamond" w:cs="Arial"/>
          <w:b/>
          <w:bCs/>
        </w:rPr>
        <w:t>kot partnerji</w:t>
      </w:r>
      <w:r w:rsidRPr="00D84090">
        <w:rPr>
          <w:rFonts w:ascii="Garamond" w:eastAsia="Arial" w:hAnsi="Garamond" w:cs="Arial"/>
        </w:rPr>
        <w:t xml:space="preserve"> sodelujejo naslednji ponudniki:</w:t>
      </w:r>
    </w:p>
    <w:p w14:paraId="6DEEF722"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7E305F" w:rsidRPr="00D84090" w14:paraId="596B97F2" w14:textId="77777777" w:rsidTr="00D4541A">
        <w:tc>
          <w:tcPr>
            <w:tcW w:w="675" w:type="dxa"/>
            <w:tcBorders>
              <w:top w:val="single" w:sz="8" w:space="0" w:color="auto"/>
              <w:left w:val="single" w:sz="8" w:space="0" w:color="auto"/>
              <w:bottom w:val="single" w:sz="8" w:space="0" w:color="auto"/>
              <w:right w:val="single" w:sz="8" w:space="0" w:color="auto"/>
            </w:tcBorders>
          </w:tcPr>
          <w:p w14:paraId="038BC240"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Zap. št.</w:t>
            </w:r>
          </w:p>
        </w:tc>
        <w:tc>
          <w:tcPr>
            <w:tcW w:w="2265" w:type="dxa"/>
            <w:tcBorders>
              <w:top w:val="single" w:sz="8" w:space="0" w:color="auto"/>
              <w:left w:val="single" w:sz="8" w:space="0" w:color="auto"/>
              <w:bottom w:val="single" w:sz="8" w:space="0" w:color="auto"/>
              <w:right w:val="single" w:sz="8" w:space="0" w:color="auto"/>
            </w:tcBorders>
          </w:tcPr>
          <w:p w14:paraId="23A7BE2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535F09F"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315CEE89"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5537D177"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Delež pri projektu v %</w:t>
            </w:r>
          </w:p>
        </w:tc>
      </w:tr>
      <w:tr w:rsidR="007E305F" w:rsidRPr="00D84090" w14:paraId="2AB3BCDE" w14:textId="77777777" w:rsidTr="00D4541A">
        <w:tc>
          <w:tcPr>
            <w:tcW w:w="675" w:type="dxa"/>
            <w:tcBorders>
              <w:top w:val="single" w:sz="8" w:space="0" w:color="auto"/>
              <w:left w:val="single" w:sz="8" w:space="0" w:color="auto"/>
              <w:bottom w:val="single" w:sz="8" w:space="0" w:color="auto"/>
              <w:right w:val="single" w:sz="8" w:space="0" w:color="auto"/>
            </w:tcBorders>
          </w:tcPr>
          <w:p w14:paraId="0FB11754"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17D8A106"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6CA61CCC"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3BABB219"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44DC49D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52089D8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2F8F621D"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r w:rsidR="007E305F" w:rsidRPr="00D84090" w14:paraId="77D17CA5" w14:textId="77777777" w:rsidTr="00D4541A">
        <w:tc>
          <w:tcPr>
            <w:tcW w:w="675" w:type="dxa"/>
            <w:tcBorders>
              <w:top w:val="single" w:sz="8" w:space="0" w:color="auto"/>
              <w:left w:val="single" w:sz="8" w:space="0" w:color="auto"/>
              <w:bottom w:val="single" w:sz="8" w:space="0" w:color="auto"/>
              <w:right w:val="single" w:sz="8" w:space="0" w:color="auto"/>
            </w:tcBorders>
          </w:tcPr>
          <w:p w14:paraId="4C614B5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4B9344E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6BC65F80"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344AA3B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2E76903F"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15889DA7"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3514BE33"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bl>
    <w:p w14:paraId="3AA7C924" w14:textId="77777777" w:rsidR="007E305F" w:rsidRPr="00D84090" w:rsidRDefault="007E305F" w:rsidP="007E305F">
      <w:pPr>
        <w:spacing w:line="312" w:lineRule="auto"/>
        <w:rPr>
          <w:rFonts w:ascii="Garamond" w:eastAsia="Arial" w:hAnsi="Garamond" w:cs="Arial"/>
        </w:rPr>
      </w:pPr>
      <w:r w:rsidRPr="00D84090">
        <w:rPr>
          <w:rFonts w:ascii="Garamond" w:eastAsia="Arial" w:hAnsi="Garamond" w:cs="Arial"/>
        </w:rPr>
        <w:t xml:space="preserve"> </w:t>
      </w:r>
    </w:p>
    <w:p w14:paraId="51DC4604" w14:textId="77777777" w:rsidR="007E305F" w:rsidRPr="00D84090" w:rsidRDefault="007E305F" w:rsidP="007E305F">
      <w:pPr>
        <w:spacing w:line="312" w:lineRule="auto"/>
        <w:rPr>
          <w:rFonts w:ascii="Garamond" w:eastAsia="Arial" w:hAnsi="Garamond" w:cs="Arial"/>
        </w:rPr>
      </w:pPr>
      <w:r w:rsidRPr="00D84090">
        <w:rPr>
          <w:rFonts w:ascii="Garamond" w:eastAsia="Arial" w:hAnsi="Garamond" w:cs="Arial"/>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7E305F" w:rsidRPr="00D84090" w14:paraId="2810BAF2" w14:textId="77777777" w:rsidTr="00D4541A">
        <w:tc>
          <w:tcPr>
            <w:tcW w:w="3030" w:type="dxa"/>
            <w:tcBorders>
              <w:top w:val="single" w:sz="8" w:space="0" w:color="auto"/>
              <w:left w:val="single" w:sz="8" w:space="0" w:color="auto"/>
              <w:bottom w:val="single" w:sz="8" w:space="0" w:color="auto"/>
              <w:right w:val="single" w:sz="8" w:space="0" w:color="auto"/>
            </w:tcBorders>
          </w:tcPr>
          <w:p w14:paraId="0A76DC6D"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0CF2F454"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Naslov</w:t>
            </w:r>
          </w:p>
        </w:tc>
        <w:tc>
          <w:tcPr>
            <w:tcW w:w="3015" w:type="dxa"/>
            <w:tcBorders>
              <w:top w:val="single" w:sz="8" w:space="0" w:color="auto"/>
              <w:left w:val="single" w:sz="8" w:space="0" w:color="auto"/>
              <w:bottom w:val="single" w:sz="8" w:space="0" w:color="auto"/>
              <w:right w:val="single" w:sz="8" w:space="0" w:color="auto"/>
            </w:tcBorders>
          </w:tcPr>
          <w:p w14:paraId="5F93ECDE"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Odgovorna oseba</w:t>
            </w:r>
          </w:p>
          <w:p w14:paraId="48F2DCE3"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r w:rsidR="007E305F" w:rsidRPr="00D84090" w14:paraId="6CC409F0" w14:textId="77777777" w:rsidTr="00D4541A">
        <w:tc>
          <w:tcPr>
            <w:tcW w:w="3030" w:type="dxa"/>
            <w:tcBorders>
              <w:top w:val="single" w:sz="8" w:space="0" w:color="auto"/>
              <w:left w:val="single" w:sz="8" w:space="0" w:color="auto"/>
              <w:bottom w:val="single" w:sz="8" w:space="0" w:color="auto"/>
              <w:right w:val="single" w:sz="8" w:space="0" w:color="auto"/>
            </w:tcBorders>
          </w:tcPr>
          <w:p w14:paraId="24E09E8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582E2E87"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7EBBE58E"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096263B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1E98F38C"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bl>
    <w:p w14:paraId="37BE325A"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169E6B6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ki ima polno pooblastilo vseh ponudnikov v skupini, da v našem imenu podpiše ponudbo in nastopa v postopku v imenu vseh ponudnikov v skupini.</w:t>
      </w:r>
    </w:p>
    <w:p w14:paraId="568B3DE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36D2F846"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Partnerji v skupni ponudbi s podpisom te izjave izjavljamo, da izpolnjujemo vse pogoje, ki se za partnerje v skupni ponudbi zahtevajo v Navodilih ponudnikom.</w:t>
      </w:r>
    </w:p>
    <w:p w14:paraId="568B6D1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3DE51F7D"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partnerja</w:t>
      </w:r>
    </w:p>
    <w:p w14:paraId="19F5DC3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80E3A12"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partnerja</w:t>
      </w:r>
    </w:p>
    <w:p w14:paraId="24D68355"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54790F9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vodilnega partnerja</w:t>
      </w:r>
    </w:p>
    <w:p w14:paraId="43583181"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2970024C"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4914EEAE"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43157795"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299957F6"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7AD0411F" w14:textId="77777777" w:rsidR="007E305F" w:rsidRPr="00D84090" w:rsidRDefault="007E305F" w:rsidP="007E305F">
      <w:pPr>
        <w:rPr>
          <w:rFonts w:ascii="Garamond" w:hAnsi="Garamond"/>
        </w:rPr>
      </w:pPr>
    </w:p>
    <w:p w14:paraId="225F2A6A" w14:textId="77777777" w:rsidR="007E305F" w:rsidRPr="00D84090" w:rsidRDefault="007E305F" w:rsidP="007E305F">
      <w:pPr>
        <w:rPr>
          <w:rFonts w:ascii="Garamond" w:hAnsi="Garamond"/>
        </w:rPr>
      </w:pPr>
    </w:p>
    <w:p w14:paraId="37EAEA91" w14:textId="77777777" w:rsidR="007E305F" w:rsidRPr="00D84090" w:rsidRDefault="007E305F" w:rsidP="007E305F">
      <w:pPr>
        <w:jc w:val="both"/>
        <w:rPr>
          <w:rFonts w:ascii="Garamond" w:eastAsia="Arial" w:hAnsi="Garamond" w:cs="Arial"/>
          <w:b/>
          <w:bCs/>
        </w:rPr>
      </w:pPr>
      <w:r w:rsidRPr="00D84090">
        <w:rPr>
          <w:rFonts w:ascii="Garamond" w:eastAsia="Arial" w:hAnsi="Garamond" w:cs="Arial"/>
          <w:b/>
          <w:bCs/>
        </w:rPr>
        <w:t>Seznam podizvajalcev</w:t>
      </w:r>
    </w:p>
    <w:p w14:paraId="4A359025"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3E7C29F" w14:textId="77777777" w:rsidR="007E305F" w:rsidRPr="00D84090" w:rsidRDefault="007E305F" w:rsidP="007E305F">
      <w:pPr>
        <w:spacing w:line="312" w:lineRule="auto"/>
        <w:jc w:val="both"/>
        <w:rPr>
          <w:rFonts w:ascii="Garamond" w:eastAsia="Arial" w:hAnsi="Garamond" w:cs="Arial"/>
          <w:color w:val="000000" w:themeColor="text1"/>
        </w:rPr>
      </w:pPr>
      <w:r w:rsidRPr="00D84090">
        <w:rPr>
          <w:rFonts w:ascii="Garamond" w:eastAsia="Arial" w:hAnsi="Garamond" w:cs="Arial"/>
          <w:color w:val="000000" w:themeColor="text1"/>
        </w:rPr>
        <w:t xml:space="preserve">V postopku oddaje javnega naročila </w:t>
      </w:r>
      <w:r w:rsidRPr="00D84090">
        <w:rPr>
          <w:rFonts w:ascii="Garamond" w:eastAsia="Arial" w:hAnsi="Garamond" w:cs="Arial"/>
          <w:i/>
          <w:iCs/>
          <w:color w:val="000000" w:themeColor="text1"/>
        </w:rPr>
        <w:t>,</w:t>
      </w:r>
      <w:r w:rsidRPr="00D84090">
        <w:rPr>
          <w:rFonts w:ascii="Garamond" w:eastAsia="Arial" w:hAnsi="Garamond" w:cs="Arial"/>
          <w:color w:val="000000" w:themeColor="text1"/>
        </w:rPr>
        <w:t xml:space="preserve"> objavljen na Portalu javnih naročil pod št. objave JN_______/2022  </w:t>
      </w:r>
    </w:p>
    <w:p w14:paraId="6D2205CE" w14:textId="77777777" w:rsidR="007E305F" w:rsidRPr="00D84090" w:rsidRDefault="007E305F" w:rsidP="007E305F">
      <w:pPr>
        <w:spacing w:line="312" w:lineRule="auto"/>
        <w:jc w:val="both"/>
        <w:rPr>
          <w:rFonts w:ascii="Garamond" w:eastAsia="Arial" w:hAnsi="Garamond" w:cs="Arial"/>
          <w:color w:val="000000" w:themeColor="text1"/>
        </w:rPr>
      </w:pPr>
      <w:r w:rsidRPr="00D84090">
        <w:rPr>
          <w:rFonts w:ascii="Garamond" w:eastAsia="Arial" w:hAnsi="Garamond" w:cs="Arial"/>
          <w:color w:val="000000" w:themeColor="text1"/>
        </w:rPr>
        <w:t>___________________________________________________________________________ nastopamo z naslednjimi podizvajalci:</w:t>
      </w:r>
    </w:p>
    <w:p w14:paraId="4D45AAF1"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tbl>
      <w:tblPr>
        <w:tblW w:w="0" w:type="auto"/>
        <w:tblLayout w:type="fixed"/>
        <w:tblLook w:val="01E0" w:firstRow="1" w:lastRow="1" w:firstColumn="1" w:lastColumn="1" w:noHBand="0" w:noVBand="0"/>
      </w:tblPr>
      <w:tblGrid>
        <w:gridCol w:w="2580"/>
        <w:gridCol w:w="2235"/>
        <w:gridCol w:w="2220"/>
        <w:gridCol w:w="1665"/>
      </w:tblGrid>
      <w:tr w:rsidR="007E305F" w:rsidRPr="00D84090" w14:paraId="5ABE91B3" w14:textId="77777777" w:rsidTr="00D4541A">
        <w:trPr>
          <w:trHeight w:val="1530"/>
        </w:trPr>
        <w:tc>
          <w:tcPr>
            <w:tcW w:w="2580" w:type="dxa"/>
            <w:tcBorders>
              <w:top w:val="single" w:sz="8" w:space="0" w:color="auto"/>
              <w:left w:val="single" w:sz="8" w:space="0" w:color="auto"/>
              <w:bottom w:val="single" w:sz="8" w:space="0" w:color="auto"/>
              <w:right w:val="single" w:sz="8" w:space="0" w:color="auto"/>
            </w:tcBorders>
          </w:tcPr>
          <w:p w14:paraId="04BBCA2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Naziv in naslov podizvajalca</w:t>
            </w:r>
          </w:p>
          <w:p w14:paraId="3347E608"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685097E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76E027F8"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106A57FF"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Vrednost storitev</w:t>
            </w:r>
          </w:p>
        </w:tc>
      </w:tr>
      <w:tr w:rsidR="007E305F" w:rsidRPr="00D84090" w14:paraId="5E44B206" w14:textId="77777777" w:rsidTr="00D4541A">
        <w:trPr>
          <w:trHeight w:val="1365"/>
        </w:trPr>
        <w:tc>
          <w:tcPr>
            <w:tcW w:w="2580" w:type="dxa"/>
            <w:tcBorders>
              <w:top w:val="single" w:sz="8" w:space="0" w:color="auto"/>
              <w:left w:val="single" w:sz="8" w:space="0" w:color="auto"/>
              <w:bottom w:val="single" w:sz="8" w:space="0" w:color="auto"/>
              <w:right w:val="single" w:sz="8" w:space="0" w:color="auto"/>
            </w:tcBorders>
          </w:tcPr>
          <w:p w14:paraId="5BE8657B"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7D89F74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30E01F3C"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211AFC5E"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2350652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r w:rsidR="007E305F" w:rsidRPr="00D84090" w14:paraId="2BA0669D" w14:textId="77777777" w:rsidTr="00D4541A">
        <w:trPr>
          <w:trHeight w:val="1320"/>
        </w:trPr>
        <w:tc>
          <w:tcPr>
            <w:tcW w:w="2580" w:type="dxa"/>
            <w:tcBorders>
              <w:top w:val="single" w:sz="8" w:space="0" w:color="auto"/>
              <w:left w:val="single" w:sz="8" w:space="0" w:color="auto"/>
              <w:bottom w:val="single" w:sz="8" w:space="0" w:color="auto"/>
              <w:right w:val="single" w:sz="8" w:space="0" w:color="auto"/>
            </w:tcBorders>
          </w:tcPr>
          <w:p w14:paraId="0C6E86DF"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0738C1B4"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276BBBB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6B0CD3C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6624C4D7"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r w:rsidR="007E305F" w:rsidRPr="00D84090" w14:paraId="3EC06141" w14:textId="77777777" w:rsidTr="00D4541A">
        <w:trPr>
          <w:trHeight w:val="1605"/>
        </w:trPr>
        <w:tc>
          <w:tcPr>
            <w:tcW w:w="2580" w:type="dxa"/>
            <w:tcBorders>
              <w:top w:val="single" w:sz="8" w:space="0" w:color="auto"/>
              <w:left w:val="single" w:sz="8" w:space="0" w:color="auto"/>
              <w:bottom w:val="single" w:sz="8" w:space="0" w:color="auto"/>
              <w:right w:val="single" w:sz="8" w:space="0" w:color="auto"/>
            </w:tcBorders>
          </w:tcPr>
          <w:p w14:paraId="438D6E3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23C97A3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036241B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6B80942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bl>
    <w:p w14:paraId="755FC05E"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7563DA7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S podpisom te izjave nominirani podizvajalec ________________________________________ izjavljam, da izpolnjujem vse zahteve naročnika, ki se nanašajo na podizvajalce ter soglašam s pogodbenimi pogoji. </w:t>
      </w:r>
    </w:p>
    <w:p w14:paraId="12C12568" w14:textId="77777777" w:rsidR="007E305F" w:rsidRPr="00D84090" w:rsidRDefault="007E305F" w:rsidP="007E305F">
      <w:pPr>
        <w:spacing w:line="312" w:lineRule="auto"/>
        <w:jc w:val="both"/>
        <w:rPr>
          <w:rFonts w:ascii="Garamond" w:eastAsia="Arial" w:hAnsi="Garamond" w:cs="Arial"/>
          <w:i/>
          <w:iCs/>
        </w:rPr>
      </w:pPr>
      <w:r w:rsidRPr="00D84090">
        <w:rPr>
          <w:rFonts w:ascii="Garamond" w:eastAsia="Arial" w:hAnsi="Garamond" w:cs="Arial"/>
          <w:i/>
          <w:iCs/>
        </w:rPr>
        <w:t xml:space="preserve"> </w:t>
      </w:r>
    </w:p>
    <w:p w14:paraId="16C4CB5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Kraj in 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Naziv podizvajalca:</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p>
    <w:p w14:paraId="16B9AA2A"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6BC1D3C3"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Žig in podpis</w:t>
      </w:r>
      <w:r>
        <w:rPr>
          <w:rFonts w:ascii="Garamond" w:eastAsia="Arial" w:hAnsi="Garamond" w:cs="Arial"/>
          <w:vertAlign w:val="superscript"/>
        </w:rPr>
        <w:t>[</w:t>
      </w:r>
      <w:r w:rsidRPr="00D84090">
        <w:rPr>
          <w:rFonts w:ascii="Garamond" w:eastAsia="Arial" w:hAnsi="Garamond" w:cs="Arial"/>
        </w:rPr>
        <w:t>:</w:t>
      </w:r>
    </w:p>
    <w:p w14:paraId="05E5DD20" w14:textId="77777777" w:rsidR="007E305F" w:rsidRPr="00D84090" w:rsidRDefault="007E305F" w:rsidP="007E305F">
      <w:pPr>
        <w:rPr>
          <w:rFonts w:ascii="Garamond" w:hAnsi="Garamond"/>
        </w:rPr>
      </w:pPr>
      <w:r w:rsidRPr="00D84090">
        <w:rPr>
          <w:rFonts w:ascii="Garamond" w:eastAsia="Arial" w:hAnsi="Garamond" w:cs="Arial"/>
        </w:rPr>
        <w:t xml:space="preserve"> </w:t>
      </w:r>
    </w:p>
    <w:p w14:paraId="5E60BCB6" w14:textId="77777777" w:rsidR="007E305F" w:rsidRPr="00D84090" w:rsidRDefault="007E305F" w:rsidP="007E305F">
      <w:pPr>
        <w:rPr>
          <w:rFonts w:ascii="Garamond" w:hAnsi="Garamond"/>
        </w:rPr>
      </w:pPr>
      <w:r w:rsidRPr="00D84090">
        <w:rPr>
          <w:rFonts w:ascii="Garamond" w:eastAsia="Arial" w:hAnsi="Garamond" w:cs="Arial"/>
        </w:rPr>
        <w:t xml:space="preserve"> </w:t>
      </w:r>
    </w:p>
    <w:p w14:paraId="403472C6" w14:textId="77777777" w:rsidR="007E305F" w:rsidRPr="00D84090" w:rsidRDefault="007E305F" w:rsidP="007E305F">
      <w:pPr>
        <w:rPr>
          <w:rFonts w:ascii="Garamond" w:hAnsi="Garamond"/>
        </w:rPr>
      </w:pPr>
      <w:r w:rsidRPr="00D84090">
        <w:rPr>
          <w:rFonts w:ascii="Garamond" w:eastAsia="Arial" w:hAnsi="Garamond" w:cs="Arial"/>
        </w:rPr>
        <w:t xml:space="preserve"> </w:t>
      </w:r>
    </w:p>
    <w:p w14:paraId="3723FBE8" w14:textId="77777777" w:rsidR="007E305F" w:rsidRPr="00D84090" w:rsidRDefault="007E305F" w:rsidP="007E305F">
      <w:pPr>
        <w:rPr>
          <w:rFonts w:ascii="Garamond" w:hAnsi="Garamond"/>
        </w:rPr>
      </w:pPr>
      <w:r w:rsidRPr="00D84090">
        <w:rPr>
          <w:rFonts w:ascii="Garamond" w:eastAsia="Arial" w:hAnsi="Garamond" w:cs="Arial"/>
        </w:rPr>
        <w:t xml:space="preserve"> </w:t>
      </w:r>
    </w:p>
    <w:p w14:paraId="7A83D549" w14:textId="77777777" w:rsidR="007E305F" w:rsidRPr="00E12DE9" w:rsidRDefault="007E305F" w:rsidP="007E305F">
      <w:pPr>
        <w:rPr>
          <w:rFonts w:ascii="Garamond" w:hAnsi="Garamond"/>
          <w:b/>
          <w:bCs/>
        </w:rPr>
      </w:pPr>
      <w:r w:rsidRPr="00D84090">
        <w:rPr>
          <w:rFonts w:ascii="Garamond" w:hAnsi="Garamond"/>
        </w:rPr>
        <w:br/>
      </w:r>
      <w:r w:rsidRPr="00D84090">
        <w:rPr>
          <w:rFonts w:ascii="Garamond" w:hAnsi="Garamond"/>
        </w:rPr>
        <w:br/>
      </w:r>
    </w:p>
    <w:p w14:paraId="2E9A41D7" w14:textId="77777777" w:rsidR="007E305F" w:rsidRPr="00E12DE9" w:rsidRDefault="007E305F" w:rsidP="007E305F">
      <w:pPr>
        <w:rPr>
          <w:rFonts w:ascii="Garamond" w:hAnsi="Garamond"/>
          <w:b/>
          <w:bCs/>
        </w:rPr>
      </w:pPr>
      <w:r w:rsidRPr="00E12DE9">
        <w:rPr>
          <w:rFonts w:ascii="Garamond" w:eastAsia="Arial" w:hAnsi="Garamond" w:cs="Arial"/>
          <w:b/>
          <w:bCs/>
        </w:rPr>
        <w:t>Izjavo podpišejo vsi nominirani podizvajalci.</w:t>
      </w:r>
    </w:p>
    <w:p w14:paraId="6EDC935E" w14:textId="77777777" w:rsidR="007E305F" w:rsidRPr="00E12DE9" w:rsidRDefault="007E305F" w:rsidP="007E305F">
      <w:pPr>
        <w:rPr>
          <w:rFonts w:ascii="Garamond" w:hAnsi="Garamond"/>
          <w:b/>
          <w:bCs/>
        </w:rPr>
      </w:pPr>
    </w:p>
    <w:p w14:paraId="1F0E7B2E" w14:textId="77777777" w:rsidR="007E305F" w:rsidRPr="00D84090" w:rsidRDefault="007E305F" w:rsidP="007E305F">
      <w:pPr>
        <w:rPr>
          <w:rFonts w:ascii="Garamond" w:hAnsi="Garamond"/>
        </w:rPr>
      </w:pPr>
    </w:p>
    <w:p w14:paraId="09985B45" w14:textId="77777777" w:rsidR="007E305F" w:rsidRPr="00D84090" w:rsidRDefault="007E305F" w:rsidP="007E305F">
      <w:pPr>
        <w:rPr>
          <w:rFonts w:ascii="Garamond" w:hAnsi="Garamond"/>
        </w:rPr>
      </w:pPr>
    </w:p>
    <w:p w14:paraId="34F22B73" w14:textId="77777777" w:rsidR="007E305F" w:rsidRPr="00D84090" w:rsidRDefault="007E305F" w:rsidP="007E305F">
      <w:pPr>
        <w:rPr>
          <w:rFonts w:ascii="Garamond" w:hAnsi="Garamond"/>
        </w:rPr>
      </w:pPr>
    </w:p>
    <w:p w14:paraId="4979BC42" w14:textId="77777777" w:rsidR="007E305F" w:rsidRPr="00D84090" w:rsidRDefault="007E305F" w:rsidP="007E305F">
      <w:pPr>
        <w:rPr>
          <w:rFonts w:ascii="Garamond" w:hAnsi="Garamond"/>
        </w:rPr>
      </w:pPr>
    </w:p>
    <w:p w14:paraId="5E3815E1" w14:textId="77777777" w:rsidR="007E305F" w:rsidRPr="00D84090" w:rsidRDefault="007E305F" w:rsidP="007E305F">
      <w:pPr>
        <w:rPr>
          <w:rFonts w:ascii="Garamond" w:hAnsi="Garamond"/>
        </w:rPr>
      </w:pPr>
    </w:p>
    <w:p w14:paraId="28AC33C7"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t>OBR – 4b</w:t>
      </w:r>
    </w:p>
    <w:p w14:paraId="714B275E" w14:textId="77777777" w:rsidR="007E305F" w:rsidRPr="00D84090" w:rsidRDefault="007E305F" w:rsidP="007E305F">
      <w:pPr>
        <w:tabs>
          <w:tab w:val="left" w:pos="7380"/>
        </w:tabs>
        <w:ind w:right="83"/>
        <w:jc w:val="both"/>
        <w:rPr>
          <w:rFonts w:ascii="Garamond" w:hAnsi="Garamond"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E305F" w:rsidRPr="00D84090" w14:paraId="7DCEDBCE" w14:textId="77777777" w:rsidTr="00D4541A">
        <w:tc>
          <w:tcPr>
            <w:tcW w:w="9228" w:type="dxa"/>
          </w:tcPr>
          <w:p w14:paraId="6B322553" w14:textId="77777777" w:rsidR="007E305F" w:rsidRPr="00D84090" w:rsidRDefault="007E305F" w:rsidP="00D4541A">
            <w:pPr>
              <w:jc w:val="both"/>
              <w:rPr>
                <w:rFonts w:ascii="Garamond" w:hAnsi="Garamond" w:cs="Calibri"/>
              </w:rPr>
            </w:pPr>
            <w:r w:rsidRPr="00D84090">
              <w:rPr>
                <w:rFonts w:ascii="Garamond" w:hAnsi="Garamond" w:cs="Calibri"/>
                <w:caps/>
              </w:rPr>
              <w:t xml:space="preserve">PODATKI O PODIZVAJALCU, ZAHTEVA IN  SOGLASJE PODIZVAJALCA ZA NEPOSREDNO PLAČILO                                                                                                                                 </w:t>
            </w:r>
          </w:p>
        </w:tc>
      </w:tr>
    </w:tbl>
    <w:p w14:paraId="03D37B61" w14:textId="77777777" w:rsidR="007E305F" w:rsidRPr="00D84090" w:rsidRDefault="007E305F" w:rsidP="007E305F">
      <w:pPr>
        <w:tabs>
          <w:tab w:val="left" w:pos="1134"/>
          <w:tab w:val="left" w:pos="7380"/>
        </w:tabs>
        <w:ind w:left="1128" w:right="83" w:hanging="1128"/>
        <w:jc w:val="both"/>
        <w:rPr>
          <w:rFonts w:ascii="Garamond" w:hAnsi="Garamond" w:cs="Calibri"/>
          <w:b/>
          <w:smallCaps/>
        </w:rPr>
      </w:pPr>
      <w:r w:rsidRPr="00D84090">
        <w:rPr>
          <w:rFonts w:ascii="Garamond" w:hAnsi="Garamond" w:cs="Calibri"/>
          <w:b/>
          <w:smallCaps/>
        </w:rPr>
        <w:t>opozorilo: v ponudbi mora biti predložen in izpolnjen obrazec s podatki o podizvajalcu  in soglasju podizvajalca za vsakega podizvajalca posebej</w:t>
      </w:r>
    </w:p>
    <w:p w14:paraId="6330F05C" w14:textId="77777777" w:rsidR="007E305F" w:rsidRPr="00D84090" w:rsidRDefault="007E305F" w:rsidP="007E305F">
      <w:pPr>
        <w:tabs>
          <w:tab w:val="left" w:pos="7380"/>
        </w:tabs>
        <w:ind w:right="83"/>
        <w:jc w:val="both"/>
        <w:rPr>
          <w:rFonts w:ascii="Garamond" w:hAnsi="Garamond" w:cs="Calibri"/>
          <w:b/>
          <w:smallCaps/>
        </w:rPr>
      </w:pPr>
    </w:p>
    <w:p w14:paraId="6781D522" w14:textId="77777777" w:rsidR="007E305F" w:rsidRPr="00D84090" w:rsidRDefault="007E305F" w:rsidP="007E305F">
      <w:pPr>
        <w:jc w:val="both"/>
        <w:rPr>
          <w:rFonts w:ascii="Garamond" w:hAnsi="Garamond" w:cs="Calibri"/>
          <w:b/>
        </w:rPr>
      </w:pPr>
      <w:r w:rsidRPr="00D84090">
        <w:rPr>
          <w:rFonts w:ascii="Garamond" w:hAnsi="Garamond" w:cs="Calibri"/>
          <w:b/>
        </w:rPr>
        <w:t>Kot ponudnik/glavni izvajalec, izjavljamo, da bomo  za izvedbo predmetnega javnega naročila za ___________________________  vključili naslednjega/naslednje  podizvajalca/e:</w:t>
      </w:r>
    </w:p>
    <w:p w14:paraId="7ADA5FC6" w14:textId="77777777" w:rsidR="007E305F" w:rsidRPr="00D84090" w:rsidRDefault="007E305F" w:rsidP="007E305F">
      <w:pPr>
        <w:jc w:val="both"/>
        <w:rPr>
          <w:rFonts w:ascii="Garamond" w:hAnsi="Garamond" w:cs="Calibri"/>
        </w:rPr>
      </w:pPr>
    </w:p>
    <w:p w14:paraId="26993ABF" w14:textId="77777777" w:rsidR="007E305F" w:rsidRPr="00D84090" w:rsidRDefault="007E305F" w:rsidP="007E305F">
      <w:pPr>
        <w:jc w:val="both"/>
        <w:rPr>
          <w:rFonts w:ascii="Garamond" w:hAnsi="Garamond" w:cs="Calibri"/>
          <w:b/>
        </w:rPr>
      </w:pPr>
      <w:r w:rsidRPr="00D84090">
        <w:rPr>
          <w:rFonts w:ascii="Garamond" w:hAnsi="Garamond" w:cs="Calibri"/>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795"/>
      </w:tblGrid>
      <w:tr w:rsidR="007E305F" w:rsidRPr="00D84090" w14:paraId="74957E0D" w14:textId="77777777" w:rsidTr="00D4541A">
        <w:tc>
          <w:tcPr>
            <w:tcW w:w="2268" w:type="dxa"/>
          </w:tcPr>
          <w:p w14:paraId="5F6F8920" w14:textId="77777777" w:rsidR="007E305F" w:rsidRPr="00D84090" w:rsidRDefault="007E305F" w:rsidP="00D4541A">
            <w:pPr>
              <w:jc w:val="both"/>
              <w:rPr>
                <w:rFonts w:ascii="Garamond" w:hAnsi="Garamond" w:cs="Calibri"/>
                <w:b/>
                <w:smallCaps/>
              </w:rPr>
            </w:pPr>
            <w:r w:rsidRPr="00D84090">
              <w:rPr>
                <w:rFonts w:ascii="Garamond" w:hAnsi="Garamond" w:cs="Calibri"/>
                <w:b/>
                <w:smallCaps/>
              </w:rPr>
              <w:t>podizvajalec</w:t>
            </w:r>
          </w:p>
          <w:p w14:paraId="54EC855D" w14:textId="77777777" w:rsidR="007E305F" w:rsidRPr="00D84090" w:rsidRDefault="007E305F" w:rsidP="00D4541A">
            <w:pPr>
              <w:jc w:val="both"/>
              <w:rPr>
                <w:rFonts w:ascii="Garamond" w:hAnsi="Garamond" w:cs="Calibri"/>
              </w:rPr>
            </w:pPr>
            <w:r w:rsidRPr="00D84090">
              <w:rPr>
                <w:rFonts w:ascii="Garamond" w:hAnsi="Garamond" w:cs="Calibri"/>
              </w:rPr>
              <w:t>(naziv podizvajalca):</w:t>
            </w:r>
          </w:p>
        </w:tc>
        <w:tc>
          <w:tcPr>
            <w:tcW w:w="6912" w:type="dxa"/>
          </w:tcPr>
          <w:p w14:paraId="10C51A7A" w14:textId="77777777" w:rsidR="007E305F" w:rsidRPr="00D84090" w:rsidRDefault="007E305F" w:rsidP="00D4541A">
            <w:pPr>
              <w:jc w:val="both"/>
              <w:rPr>
                <w:rFonts w:ascii="Garamond" w:hAnsi="Garamond" w:cs="Calibri"/>
              </w:rPr>
            </w:pPr>
          </w:p>
        </w:tc>
      </w:tr>
      <w:tr w:rsidR="007E305F" w:rsidRPr="00D84090" w14:paraId="35B69C75" w14:textId="77777777" w:rsidTr="00D4541A">
        <w:tc>
          <w:tcPr>
            <w:tcW w:w="2268" w:type="dxa"/>
          </w:tcPr>
          <w:p w14:paraId="2611C0B8" w14:textId="77777777" w:rsidR="007E305F" w:rsidRPr="00D84090" w:rsidRDefault="007E305F" w:rsidP="00D4541A">
            <w:pPr>
              <w:jc w:val="both"/>
              <w:rPr>
                <w:rFonts w:ascii="Garamond" w:hAnsi="Garamond" w:cs="Calibri"/>
                <w:b/>
                <w:smallCaps/>
              </w:rPr>
            </w:pPr>
            <w:r w:rsidRPr="00D84090">
              <w:rPr>
                <w:rFonts w:ascii="Garamond" w:hAnsi="Garamond" w:cs="Calibri"/>
                <w:b/>
                <w:smallCaps/>
              </w:rPr>
              <w:t>ZAKONITI ZASTOPNIK PODIZVAJALCA:</w:t>
            </w:r>
          </w:p>
        </w:tc>
        <w:tc>
          <w:tcPr>
            <w:tcW w:w="6912" w:type="dxa"/>
          </w:tcPr>
          <w:p w14:paraId="121B2066" w14:textId="77777777" w:rsidR="007E305F" w:rsidRPr="00D84090" w:rsidRDefault="007E305F" w:rsidP="00D4541A">
            <w:pPr>
              <w:jc w:val="both"/>
              <w:rPr>
                <w:rFonts w:ascii="Garamond" w:hAnsi="Garamond" w:cs="Calibri"/>
                <w:color w:val="00B0F0"/>
              </w:rPr>
            </w:pPr>
          </w:p>
        </w:tc>
      </w:tr>
      <w:tr w:rsidR="007E305F" w:rsidRPr="00D84090" w14:paraId="6DD43A0D" w14:textId="77777777" w:rsidTr="00D4541A">
        <w:tc>
          <w:tcPr>
            <w:tcW w:w="2268" w:type="dxa"/>
          </w:tcPr>
          <w:p w14:paraId="399CFF35" w14:textId="77777777" w:rsidR="007E305F" w:rsidRPr="00D84090" w:rsidRDefault="007E305F" w:rsidP="00D4541A">
            <w:pPr>
              <w:jc w:val="both"/>
              <w:rPr>
                <w:rFonts w:ascii="Garamond" w:hAnsi="Garamond" w:cs="Calibri"/>
                <w:b/>
                <w:smallCaps/>
              </w:rPr>
            </w:pPr>
            <w:r w:rsidRPr="00D84090">
              <w:rPr>
                <w:rFonts w:ascii="Garamond" w:hAnsi="Garamond" w:cs="Calibri"/>
                <w:b/>
                <w:smallCaps/>
              </w:rPr>
              <w:t>KONTAKTNI PODATKI (kontaktna oseba, telefon, telefax, e-naslov):</w:t>
            </w:r>
          </w:p>
        </w:tc>
        <w:tc>
          <w:tcPr>
            <w:tcW w:w="6912" w:type="dxa"/>
          </w:tcPr>
          <w:p w14:paraId="56F771C3" w14:textId="77777777" w:rsidR="007E305F" w:rsidRPr="00D84090" w:rsidRDefault="007E305F" w:rsidP="00D4541A">
            <w:pPr>
              <w:jc w:val="both"/>
              <w:rPr>
                <w:rFonts w:ascii="Garamond" w:hAnsi="Garamond" w:cs="Calibri"/>
              </w:rPr>
            </w:pPr>
          </w:p>
        </w:tc>
      </w:tr>
      <w:tr w:rsidR="007E305F" w:rsidRPr="00D84090" w14:paraId="016FD11F" w14:textId="77777777" w:rsidTr="00D4541A">
        <w:tc>
          <w:tcPr>
            <w:tcW w:w="2268" w:type="dxa"/>
          </w:tcPr>
          <w:p w14:paraId="01C3FA5D" w14:textId="77777777" w:rsidR="007E305F" w:rsidRPr="00D84090" w:rsidRDefault="007E305F" w:rsidP="00D4541A">
            <w:pPr>
              <w:jc w:val="both"/>
              <w:rPr>
                <w:rFonts w:ascii="Garamond" w:hAnsi="Garamond" w:cs="Calibri"/>
                <w:b/>
                <w:smallCaps/>
              </w:rPr>
            </w:pPr>
            <w:r w:rsidRPr="00D84090">
              <w:rPr>
                <w:rFonts w:ascii="Garamond" w:hAnsi="Garamond" w:cs="Calibri"/>
                <w:b/>
                <w:smallCaps/>
              </w:rPr>
              <w:t xml:space="preserve">naslov: </w:t>
            </w:r>
          </w:p>
        </w:tc>
        <w:tc>
          <w:tcPr>
            <w:tcW w:w="6912" w:type="dxa"/>
          </w:tcPr>
          <w:p w14:paraId="56687C27" w14:textId="77777777" w:rsidR="007E305F" w:rsidRPr="00D84090" w:rsidRDefault="007E305F" w:rsidP="00D4541A">
            <w:pPr>
              <w:jc w:val="both"/>
              <w:rPr>
                <w:rFonts w:ascii="Garamond" w:hAnsi="Garamond" w:cs="Calibri"/>
              </w:rPr>
            </w:pPr>
          </w:p>
        </w:tc>
      </w:tr>
      <w:tr w:rsidR="007E305F" w:rsidRPr="00D84090" w14:paraId="64E86D3E" w14:textId="77777777" w:rsidTr="00D4541A">
        <w:tc>
          <w:tcPr>
            <w:tcW w:w="2268" w:type="dxa"/>
          </w:tcPr>
          <w:p w14:paraId="39B63A6D" w14:textId="77777777" w:rsidR="007E305F" w:rsidRPr="00D84090" w:rsidRDefault="007E305F" w:rsidP="00D4541A">
            <w:pPr>
              <w:jc w:val="both"/>
              <w:rPr>
                <w:rFonts w:ascii="Garamond" w:hAnsi="Garamond" w:cs="Calibri"/>
                <w:smallCaps/>
              </w:rPr>
            </w:pPr>
            <w:r w:rsidRPr="00D84090">
              <w:rPr>
                <w:rFonts w:ascii="Garamond" w:hAnsi="Garamond" w:cs="Calibri"/>
                <w:b/>
                <w:smallCaps/>
              </w:rPr>
              <w:t>matična</w:t>
            </w:r>
            <w:r w:rsidRPr="00D84090">
              <w:rPr>
                <w:rFonts w:ascii="Garamond" w:hAnsi="Garamond" w:cs="Calibri"/>
                <w:smallCaps/>
              </w:rPr>
              <w:t xml:space="preserve"> številka:</w:t>
            </w:r>
          </w:p>
        </w:tc>
        <w:tc>
          <w:tcPr>
            <w:tcW w:w="6912" w:type="dxa"/>
          </w:tcPr>
          <w:p w14:paraId="1EEC28DD" w14:textId="77777777" w:rsidR="007E305F" w:rsidRPr="00D84090" w:rsidRDefault="007E305F" w:rsidP="00D4541A">
            <w:pPr>
              <w:jc w:val="both"/>
              <w:rPr>
                <w:rFonts w:ascii="Garamond" w:hAnsi="Garamond" w:cs="Calibri"/>
              </w:rPr>
            </w:pPr>
          </w:p>
        </w:tc>
      </w:tr>
      <w:tr w:rsidR="007E305F" w:rsidRPr="00D84090" w14:paraId="4E11C921" w14:textId="77777777" w:rsidTr="00D4541A">
        <w:tc>
          <w:tcPr>
            <w:tcW w:w="2268" w:type="dxa"/>
          </w:tcPr>
          <w:p w14:paraId="43B3BDE3" w14:textId="77777777" w:rsidR="007E305F" w:rsidRPr="00D84090" w:rsidRDefault="007E305F" w:rsidP="00D4541A">
            <w:pPr>
              <w:jc w:val="both"/>
              <w:rPr>
                <w:rFonts w:ascii="Garamond" w:hAnsi="Garamond" w:cs="Calibri"/>
                <w:smallCaps/>
              </w:rPr>
            </w:pPr>
            <w:r w:rsidRPr="00D84090">
              <w:rPr>
                <w:rFonts w:ascii="Garamond" w:hAnsi="Garamond" w:cs="Calibri"/>
                <w:b/>
                <w:smallCaps/>
              </w:rPr>
              <w:t>davčna</w:t>
            </w:r>
            <w:r w:rsidRPr="00D84090">
              <w:rPr>
                <w:rFonts w:ascii="Garamond" w:hAnsi="Garamond" w:cs="Calibri"/>
                <w:smallCaps/>
              </w:rPr>
              <w:t xml:space="preserve"> številka:</w:t>
            </w:r>
          </w:p>
        </w:tc>
        <w:tc>
          <w:tcPr>
            <w:tcW w:w="6912" w:type="dxa"/>
          </w:tcPr>
          <w:p w14:paraId="6188898D" w14:textId="77777777" w:rsidR="007E305F" w:rsidRPr="00D84090" w:rsidRDefault="007E305F" w:rsidP="00D4541A">
            <w:pPr>
              <w:jc w:val="both"/>
              <w:rPr>
                <w:rFonts w:ascii="Garamond" w:hAnsi="Garamond" w:cs="Calibri"/>
              </w:rPr>
            </w:pPr>
          </w:p>
        </w:tc>
      </w:tr>
      <w:tr w:rsidR="007E305F" w:rsidRPr="00D84090" w14:paraId="56D46472" w14:textId="77777777" w:rsidTr="00D4541A">
        <w:tc>
          <w:tcPr>
            <w:tcW w:w="2268" w:type="dxa"/>
          </w:tcPr>
          <w:p w14:paraId="1B5DC7D7" w14:textId="77777777" w:rsidR="007E305F" w:rsidRPr="00D84090" w:rsidRDefault="007E305F" w:rsidP="00D4541A">
            <w:pPr>
              <w:jc w:val="both"/>
              <w:rPr>
                <w:rFonts w:ascii="Garamond" w:hAnsi="Garamond" w:cs="Calibri"/>
                <w:b/>
                <w:smallCaps/>
              </w:rPr>
            </w:pPr>
            <w:r w:rsidRPr="00D84090">
              <w:rPr>
                <w:rFonts w:ascii="Garamond" w:hAnsi="Garamond" w:cs="Calibri"/>
                <w:b/>
                <w:smallCaps/>
              </w:rPr>
              <w:t>NASLOV PRISTOJNEGA DAVČNEGA URADA:</w:t>
            </w:r>
          </w:p>
        </w:tc>
        <w:tc>
          <w:tcPr>
            <w:tcW w:w="6912" w:type="dxa"/>
          </w:tcPr>
          <w:p w14:paraId="77C83634" w14:textId="77777777" w:rsidR="007E305F" w:rsidRPr="00D84090" w:rsidRDefault="007E305F" w:rsidP="00D4541A">
            <w:pPr>
              <w:jc w:val="both"/>
              <w:rPr>
                <w:rFonts w:ascii="Garamond" w:hAnsi="Garamond" w:cs="Calibri"/>
              </w:rPr>
            </w:pPr>
          </w:p>
        </w:tc>
      </w:tr>
      <w:tr w:rsidR="007E305F" w:rsidRPr="00D84090" w14:paraId="5B010663" w14:textId="77777777" w:rsidTr="00D4541A">
        <w:tc>
          <w:tcPr>
            <w:tcW w:w="2268" w:type="dxa"/>
          </w:tcPr>
          <w:p w14:paraId="2D1E577C" w14:textId="77777777" w:rsidR="007E305F" w:rsidRPr="00D84090" w:rsidRDefault="007E305F" w:rsidP="00D4541A">
            <w:pPr>
              <w:jc w:val="both"/>
              <w:rPr>
                <w:rFonts w:ascii="Garamond" w:hAnsi="Garamond" w:cs="Calibri"/>
                <w:b/>
                <w:smallCaps/>
              </w:rPr>
            </w:pPr>
            <w:r w:rsidRPr="00D84090">
              <w:rPr>
                <w:rFonts w:ascii="Garamond" w:hAnsi="Garamond" w:cs="Calibri"/>
                <w:b/>
                <w:smallCaps/>
              </w:rPr>
              <w:t xml:space="preserve">transakcijski račun: </w:t>
            </w:r>
          </w:p>
        </w:tc>
        <w:tc>
          <w:tcPr>
            <w:tcW w:w="6912" w:type="dxa"/>
          </w:tcPr>
          <w:p w14:paraId="000F035F" w14:textId="77777777" w:rsidR="007E305F" w:rsidRPr="00D84090" w:rsidRDefault="007E305F" w:rsidP="00D4541A">
            <w:pPr>
              <w:jc w:val="both"/>
              <w:rPr>
                <w:rFonts w:ascii="Garamond" w:hAnsi="Garamond" w:cs="Calibri"/>
              </w:rPr>
            </w:pPr>
          </w:p>
        </w:tc>
      </w:tr>
    </w:tbl>
    <w:p w14:paraId="515EEA9E" w14:textId="77777777" w:rsidR="007E305F" w:rsidRPr="00D84090" w:rsidRDefault="007E305F" w:rsidP="007E305F">
      <w:pPr>
        <w:jc w:val="both"/>
        <w:rPr>
          <w:rFonts w:ascii="Garamond" w:hAnsi="Garamond" w:cs="Calibri"/>
        </w:rPr>
      </w:pPr>
    </w:p>
    <w:p w14:paraId="415B9108" w14:textId="77777777" w:rsidR="007E305F" w:rsidRPr="00D84090" w:rsidRDefault="007E305F" w:rsidP="007E305F">
      <w:pPr>
        <w:jc w:val="both"/>
        <w:rPr>
          <w:rFonts w:ascii="Garamond" w:hAnsi="Garamond" w:cs="Calibri"/>
          <w:b/>
        </w:rPr>
      </w:pPr>
      <w:r w:rsidRPr="00D84090">
        <w:rPr>
          <w:rFonts w:ascii="Garamond" w:hAnsi="Garamond" w:cs="Calibri"/>
          <w:b/>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7"/>
      </w:tblGrid>
      <w:tr w:rsidR="007E305F" w:rsidRPr="00D84090" w14:paraId="707626F4" w14:textId="77777777" w:rsidTr="00D4541A">
        <w:tc>
          <w:tcPr>
            <w:tcW w:w="2268" w:type="dxa"/>
          </w:tcPr>
          <w:p w14:paraId="70D7AD61" w14:textId="77777777" w:rsidR="007E305F" w:rsidRPr="00D84090" w:rsidRDefault="007E305F" w:rsidP="00D4541A">
            <w:pPr>
              <w:rPr>
                <w:rFonts w:ascii="Garamond" w:hAnsi="Garamond" w:cs="Calibri"/>
                <w:smallCaps/>
              </w:rPr>
            </w:pPr>
            <w:r w:rsidRPr="00D84090">
              <w:rPr>
                <w:rFonts w:ascii="Garamond" w:hAnsi="Garamond" w:cs="Calibri"/>
                <w:b/>
                <w:smallCaps/>
              </w:rPr>
              <w:t>vrsta del oziroma  dobav</w:t>
            </w:r>
            <w:r w:rsidRPr="00D84090">
              <w:rPr>
                <w:rFonts w:ascii="Garamond" w:hAnsi="Garamond" w:cs="Calibri"/>
                <w:smallCaps/>
              </w:rPr>
              <w:t>:</w:t>
            </w:r>
          </w:p>
        </w:tc>
        <w:tc>
          <w:tcPr>
            <w:tcW w:w="6912" w:type="dxa"/>
          </w:tcPr>
          <w:p w14:paraId="1D235B66" w14:textId="77777777" w:rsidR="007E305F" w:rsidRPr="00D84090" w:rsidRDefault="007E305F" w:rsidP="00D4541A">
            <w:pPr>
              <w:jc w:val="both"/>
              <w:rPr>
                <w:rFonts w:ascii="Garamond" w:hAnsi="Garamond" w:cs="Calibri"/>
              </w:rPr>
            </w:pPr>
          </w:p>
        </w:tc>
      </w:tr>
      <w:tr w:rsidR="007E305F" w:rsidRPr="00D84090" w14:paraId="59B05F8B" w14:textId="77777777" w:rsidTr="00D4541A">
        <w:tc>
          <w:tcPr>
            <w:tcW w:w="2268" w:type="dxa"/>
          </w:tcPr>
          <w:p w14:paraId="7FC142BE" w14:textId="77777777" w:rsidR="007E305F" w:rsidRPr="00D84090" w:rsidRDefault="007E305F" w:rsidP="00D4541A">
            <w:pPr>
              <w:rPr>
                <w:rFonts w:ascii="Garamond" w:hAnsi="Garamond" w:cs="Calibri"/>
                <w:smallCaps/>
              </w:rPr>
            </w:pPr>
            <w:r w:rsidRPr="00D84090">
              <w:rPr>
                <w:rFonts w:ascii="Garamond" w:hAnsi="Garamond" w:cs="Calibri"/>
                <w:smallCaps/>
              </w:rPr>
              <w:t>količina:</w:t>
            </w:r>
          </w:p>
        </w:tc>
        <w:tc>
          <w:tcPr>
            <w:tcW w:w="6912" w:type="dxa"/>
          </w:tcPr>
          <w:p w14:paraId="342A66A4" w14:textId="77777777" w:rsidR="007E305F" w:rsidRPr="00D84090" w:rsidRDefault="007E305F" w:rsidP="00D4541A">
            <w:pPr>
              <w:jc w:val="both"/>
              <w:rPr>
                <w:rFonts w:ascii="Garamond" w:hAnsi="Garamond" w:cs="Calibri"/>
              </w:rPr>
            </w:pPr>
          </w:p>
        </w:tc>
      </w:tr>
      <w:tr w:rsidR="007E305F" w:rsidRPr="00D84090" w14:paraId="6957B142" w14:textId="77777777" w:rsidTr="00D4541A">
        <w:tc>
          <w:tcPr>
            <w:tcW w:w="2268" w:type="dxa"/>
          </w:tcPr>
          <w:p w14:paraId="5E4E39A7" w14:textId="77777777" w:rsidR="007E305F" w:rsidRPr="00D84090" w:rsidRDefault="007E305F" w:rsidP="00D4541A">
            <w:pPr>
              <w:rPr>
                <w:rFonts w:ascii="Garamond" w:hAnsi="Garamond" w:cs="Calibri"/>
                <w:smallCaps/>
              </w:rPr>
            </w:pPr>
            <w:r w:rsidRPr="00D84090">
              <w:rPr>
                <w:rFonts w:ascii="Garamond" w:hAnsi="Garamond" w:cs="Calibri"/>
                <w:smallCaps/>
              </w:rPr>
              <w:t>vrednost:</w:t>
            </w:r>
          </w:p>
        </w:tc>
        <w:tc>
          <w:tcPr>
            <w:tcW w:w="6912" w:type="dxa"/>
          </w:tcPr>
          <w:p w14:paraId="7A06938E" w14:textId="77777777" w:rsidR="007E305F" w:rsidRPr="00D84090" w:rsidRDefault="007E305F" w:rsidP="00D4541A">
            <w:pPr>
              <w:jc w:val="both"/>
              <w:rPr>
                <w:rFonts w:ascii="Garamond" w:hAnsi="Garamond" w:cs="Calibri"/>
              </w:rPr>
            </w:pPr>
          </w:p>
        </w:tc>
      </w:tr>
      <w:tr w:rsidR="007E305F" w:rsidRPr="00D84090" w14:paraId="5AC5CC3C" w14:textId="77777777" w:rsidTr="00D4541A">
        <w:tc>
          <w:tcPr>
            <w:tcW w:w="2268" w:type="dxa"/>
          </w:tcPr>
          <w:p w14:paraId="643828C9" w14:textId="77777777" w:rsidR="007E305F" w:rsidRPr="00D84090" w:rsidRDefault="007E305F" w:rsidP="00D4541A">
            <w:pPr>
              <w:rPr>
                <w:rFonts w:ascii="Garamond" w:hAnsi="Garamond" w:cs="Calibri"/>
                <w:smallCaps/>
              </w:rPr>
            </w:pPr>
            <w:r w:rsidRPr="00D84090">
              <w:rPr>
                <w:rFonts w:ascii="Garamond" w:hAnsi="Garamond" w:cs="Calibri"/>
                <w:smallCaps/>
              </w:rPr>
              <w:t>kraj:</w:t>
            </w:r>
          </w:p>
        </w:tc>
        <w:tc>
          <w:tcPr>
            <w:tcW w:w="6912" w:type="dxa"/>
          </w:tcPr>
          <w:p w14:paraId="598191DE" w14:textId="77777777" w:rsidR="007E305F" w:rsidRPr="00D84090" w:rsidRDefault="007E305F" w:rsidP="00D4541A">
            <w:pPr>
              <w:jc w:val="both"/>
              <w:rPr>
                <w:rFonts w:ascii="Garamond" w:hAnsi="Garamond" w:cs="Calibri"/>
              </w:rPr>
            </w:pPr>
          </w:p>
        </w:tc>
      </w:tr>
      <w:tr w:rsidR="007E305F" w:rsidRPr="00D84090" w14:paraId="5805FF25" w14:textId="77777777" w:rsidTr="00D4541A">
        <w:tc>
          <w:tcPr>
            <w:tcW w:w="2268" w:type="dxa"/>
          </w:tcPr>
          <w:p w14:paraId="71390AC9" w14:textId="77777777" w:rsidR="007E305F" w:rsidRPr="00D84090" w:rsidRDefault="007E305F" w:rsidP="00D4541A">
            <w:pPr>
              <w:rPr>
                <w:rFonts w:ascii="Garamond" w:hAnsi="Garamond" w:cs="Calibri"/>
                <w:smallCaps/>
              </w:rPr>
            </w:pPr>
            <w:r w:rsidRPr="00D84090">
              <w:rPr>
                <w:rFonts w:ascii="Garamond" w:hAnsi="Garamond" w:cs="Calibri"/>
                <w:smallCaps/>
              </w:rPr>
              <w:t>rok izvedbe teh del oziroma dobav:</w:t>
            </w:r>
          </w:p>
        </w:tc>
        <w:tc>
          <w:tcPr>
            <w:tcW w:w="6912" w:type="dxa"/>
          </w:tcPr>
          <w:p w14:paraId="345FBDED" w14:textId="77777777" w:rsidR="007E305F" w:rsidRPr="00D84090" w:rsidRDefault="007E305F" w:rsidP="00D4541A">
            <w:pPr>
              <w:jc w:val="both"/>
              <w:rPr>
                <w:rFonts w:ascii="Garamond" w:hAnsi="Garamond" w:cs="Calibri"/>
              </w:rPr>
            </w:pPr>
          </w:p>
        </w:tc>
      </w:tr>
    </w:tbl>
    <w:p w14:paraId="791A044E" w14:textId="77777777" w:rsidR="007E305F" w:rsidRPr="00D84090" w:rsidRDefault="007E305F" w:rsidP="007E305F">
      <w:pPr>
        <w:jc w:val="both"/>
        <w:rPr>
          <w:rFonts w:ascii="Garamond" w:hAnsi="Garamond" w:cs="Calibri"/>
        </w:rPr>
      </w:pPr>
    </w:p>
    <w:p w14:paraId="76242AAE" w14:textId="77777777" w:rsidR="007E305F" w:rsidRPr="00D84090" w:rsidRDefault="007E305F" w:rsidP="007E305F">
      <w:pPr>
        <w:jc w:val="both"/>
        <w:rPr>
          <w:rFonts w:ascii="Garamond" w:hAnsi="Garamond" w:cs="Calibri"/>
        </w:rPr>
      </w:pPr>
      <w:r w:rsidRPr="00D84090">
        <w:rPr>
          <w:rFonts w:ascii="Garamond" w:hAnsi="Garamond" w:cs="Calibri"/>
        </w:rPr>
        <w:t>Datum: _________________</w:t>
      </w:r>
    </w:p>
    <w:p w14:paraId="64864946" w14:textId="77777777" w:rsidR="007E305F" w:rsidRPr="00D84090" w:rsidRDefault="007E305F" w:rsidP="007E305F">
      <w:pPr>
        <w:jc w:val="center"/>
        <w:rPr>
          <w:rFonts w:ascii="Garamond" w:hAnsi="Garamond" w:cs="Calibri"/>
        </w:rPr>
      </w:pPr>
      <w:r w:rsidRPr="00D84090">
        <w:rPr>
          <w:rFonts w:ascii="Garamond" w:hAnsi="Garamond" w:cs="Calibri"/>
        </w:rPr>
        <w:t xml:space="preserve">                                                                                                                                        ____________________________________________</w:t>
      </w:r>
    </w:p>
    <w:p w14:paraId="0EB5EA35"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žig in podpis zakonitega zastopnika ponudnika/glavnega izvajalca </w:t>
      </w:r>
    </w:p>
    <w:p w14:paraId="73E6BCAE"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 xml:space="preserve"> </w:t>
      </w:r>
    </w:p>
    <w:p w14:paraId="75E15FB6" w14:textId="77777777" w:rsidR="007E305F" w:rsidRPr="00D84090" w:rsidRDefault="007E305F" w:rsidP="007E305F">
      <w:pPr>
        <w:jc w:val="both"/>
        <w:rPr>
          <w:rFonts w:ascii="Garamond" w:hAnsi="Garamond" w:cs="Calibri"/>
          <w:b/>
        </w:rPr>
      </w:pPr>
      <w:r w:rsidRPr="00D84090">
        <w:rPr>
          <w:rFonts w:ascii="Garamond" w:hAnsi="Garamond" w:cs="Calibri"/>
          <w:b/>
        </w:rPr>
        <w:t>3. Zahteva (4. alineja 2. odst. 94. člena ZJN-3) in soglasje podizvajalca za neposredno plačilo (2. alineja 5. odst. istega čl.) (izpolni podizvajalec v primeru, da zahteva neposredno plačilo):</w:t>
      </w:r>
    </w:p>
    <w:p w14:paraId="6221B6BC" w14:textId="77777777" w:rsidR="007E305F" w:rsidRPr="00D84090" w:rsidRDefault="007E305F" w:rsidP="007E305F">
      <w:pPr>
        <w:jc w:val="both"/>
        <w:rPr>
          <w:rFonts w:ascii="Garamond" w:hAnsi="Garamond" w:cs="Calibri"/>
        </w:rPr>
      </w:pPr>
    </w:p>
    <w:p w14:paraId="426C409C" w14:textId="77777777" w:rsidR="007E305F" w:rsidRPr="00D84090" w:rsidRDefault="007E305F" w:rsidP="007E305F">
      <w:pPr>
        <w:jc w:val="both"/>
        <w:rPr>
          <w:rFonts w:ascii="Garamond" w:hAnsi="Garamond" w:cs="Calibri"/>
          <w:b/>
        </w:rPr>
      </w:pPr>
      <w:r w:rsidRPr="00D84090">
        <w:rPr>
          <w:rFonts w:ascii="Garamond" w:hAnsi="Garamond" w:cs="Calibri"/>
          <w:b/>
        </w:rPr>
        <w:t>Spodaj podpisani zakoniti zastopnik podizvajalca oziroma pooblaščenec podizvajalca</w:t>
      </w:r>
    </w:p>
    <w:p w14:paraId="4DF7733E" w14:textId="77777777" w:rsidR="007E305F" w:rsidRPr="00D84090" w:rsidRDefault="007E305F" w:rsidP="007E305F">
      <w:pPr>
        <w:jc w:val="center"/>
        <w:rPr>
          <w:rFonts w:ascii="Garamond" w:hAnsi="Garamond" w:cs="Calibri"/>
          <w:b/>
        </w:rPr>
      </w:pPr>
    </w:p>
    <w:p w14:paraId="290CF1CF" w14:textId="77777777" w:rsidR="007E305F" w:rsidRPr="00D84090" w:rsidRDefault="007E305F" w:rsidP="007E305F">
      <w:pPr>
        <w:jc w:val="center"/>
        <w:rPr>
          <w:rFonts w:ascii="Garamond" w:hAnsi="Garamond" w:cs="Calibri"/>
          <w:b/>
        </w:rPr>
      </w:pPr>
      <w:r w:rsidRPr="00D84090">
        <w:rPr>
          <w:rFonts w:ascii="Garamond" w:hAnsi="Garamond" w:cs="Calibri"/>
          <w:b/>
        </w:rPr>
        <w:t>I Z J A V L J A M,</w:t>
      </w:r>
    </w:p>
    <w:p w14:paraId="70A55555" w14:textId="77777777" w:rsidR="007E305F" w:rsidRPr="00D84090" w:rsidRDefault="007E305F" w:rsidP="007E305F">
      <w:pPr>
        <w:jc w:val="center"/>
        <w:rPr>
          <w:rFonts w:ascii="Garamond" w:hAnsi="Garamond" w:cs="Calibri"/>
          <w:b/>
        </w:rPr>
      </w:pPr>
    </w:p>
    <w:p w14:paraId="11C7947E" w14:textId="77777777" w:rsidR="007E305F" w:rsidRPr="00D84090" w:rsidRDefault="007E305F" w:rsidP="007E305F">
      <w:pPr>
        <w:jc w:val="both"/>
        <w:rPr>
          <w:rFonts w:ascii="Garamond" w:hAnsi="Garamond" w:cs="Calibri"/>
          <w:b/>
        </w:rPr>
      </w:pPr>
      <w:r w:rsidRPr="00D84090">
        <w:rPr>
          <w:rFonts w:ascii="Garamond" w:hAnsi="Garamond" w:cs="Calibri"/>
          <w:b/>
        </w:rPr>
        <w:t>da zahtevamo neposredno plačilo in v zvezi s tem soglašamo, da nam naročnik namesto ponudniku/glavnemu izvajalcu poravna našo terjatev do glavnega izvajalca.</w:t>
      </w:r>
    </w:p>
    <w:p w14:paraId="30986DEE" w14:textId="77777777" w:rsidR="007E305F" w:rsidRPr="00D84090" w:rsidRDefault="007E305F" w:rsidP="007E305F">
      <w:pPr>
        <w:jc w:val="both"/>
        <w:rPr>
          <w:rFonts w:ascii="Garamond" w:hAnsi="Garamond" w:cs="Calibri"/>
        </w:rPr>
      </w:pPr>
    </w:p>
    <w:p w14:paraId="62BE1A3A" w14:textId="77777777" w:rsidR="007E305F" w:rsidRPr="00D84090" w:rsidRDefault="007E305F" w:rsidP="007E305F">
      <w:pPr>
        <w:jc w:val="both"/>
        <w:rPr>
          <w:rFonts w:ascii="Garamond" w:hAnsi="Garamond" w:cs="Calibri"/>
        </w:rPr>
      </w:pPr>
      <w:r w:rsidRPr="00D84090">
        <w:rPr>
          <w:rFonts w:ascii="Garamond" w:hAnsi="Garamond" w:cs="Calibri"/>
        </w:rPr>
        <w:t>Datum: __________</w:t>
      </w:r>
    </w:p>
    <w:p w14:paraId="320109F3" w14:textId="77777777" w:rsidR="007E305F" w:rsidRPr="00D84090" w:rsidRDefault="007E305F" w:rsidP="007E305F">
      <w:pPr>
        <w:jc w:val="right"/>
        <w:rPr>
          <w:rFonts w:ascii="Garamond" w:hAnsi="Garamond" w:cs="Calibri"/>
        </w:rPr>
      </w:pPr>
      <w:r w:rsidRPr="00D84090">
        <w:rPr>
          <w:rFonts w:ascii="Garamond" w:hAnsi="Garamond" w:cs="Calibri"/>
        </w:rPr>
        <w:t>___________________________________________________</w:t>
      </w:r>
    </w:p>
    <w:p w14:paraId="6CE771D0"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                                                                                         žig in podpis zakonitega zastopnika/pooblaščenca     </w:t>
      </w:r>
    </w:p>
    <w:p w14:paraId="06061DCB"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                       podizvajalca</w:t>
      </w:r>
    </w:p>
    <w:p w14:paraId="33B1B782" w14:textId="77777777" w:rsidR="007E305F" w:rsidRPr="00D84090" w:rsidRDefault="007E305F" w:rsidP="007E305F">
      <w:pPr>
        <w:pStyle w:val="Naslov1"/>
        <w:jc w:val="left"/>
        <w:rPr>
          <w:rFonts w:ascii="Garamond" w:hAnsi="Garamond" w:cs="Calibri"/>
          <w:sz w:val="24"/>
          <w:szCs w:val="24"/>
        </w:rPr>
      </w:pPr>
    </w:p>
    <w:p w14:paraId="43D9C9FF" w14:textId="77777777" w:rsidR="007E305F" w:rsidRDefault="007E305F" w:rsidP="007E305F">
      <w:pPr>
        <w:rPr>
          <w:rFonts w:ascii="Garamond" w:hAnsi="Garamond" w:cs="Calibri"/>
        </w:rPr>
      </w:pPr>
    </w:p>
    <w:p w14:paraId="15271853" w14:textId="77777777" w:rsidR="007E305F" w:rsidRDefault="007E305F" w:rsidP="007E305F">
      <w:pPr>
        <w:rPr>
          <w:rFonts w:ascii="Garamond" w:hAnsi="Garamond" w:cs="Calibri"/>
        </w:rPr>
      </w:pPr>
    </w:p>
    <w:p w14:paraId="17DCF615" w14:textId="77777777" w:rsidR="007E305F" w:rsidRDefault="007E305F" w:rsidP="007E305F">
      <w:pPr>
        <w:rPr>
          <w:rFonts w:ascii="Garamond" w:hAnsi="Garamond" w:cs="Calibri"/>
        </w:rPr>
      </w:pPr>
    </w:p>
    <w:p w14:paraId="12D93383" w14:textId="77777777" w:rsidR="007E305F" w:rsidRDefault="007E305F" w:rsidP="007E305F">
      <w:pPr>
        <w:rPr>
          <w:rFonts w:ascii="Garamond" w:hAnsi="Garamond" w:cs="Calibri"/>
        </w:rPr>
      </w:pPr>
    </w:p>
    <w:p w14:paraId="43275216" w14:textId="77777777" w:rsidR="00A93BBD" w:rsidRDefault="00A93BBD" w:rsidP="007E305F">
      <w:pPr>
        <w:rPr>
          <w:rFonts w:ascii="Garamond" w:hAnsi="Garamond" w:cs="Calibri"/>
        </w:rPr>
        <w:sectPr w:rsidR="00A93BBD" w:rsidSect="00D4541A">
          <w:footerReference w:type="even" r:id="rId16"/>
          <w:footerReference w:type="default" r:id="rId17"/>
          <w:pgSz w:w="11906" w:h="16838" w:code="9"/>
          <w:pgMar w:top="902" w:right="1418" w:bottom="720" w:left="1418" w:header="0" w:footer="0" w:gutter="0"/>
          <w:cols w:space="708"/>
          <w:titlePg/>
          <w:docGrid w:linePitch="326"/>
        </w:sectPr>
      </w:pPr>
    </w:p>
    <w:p w14:paraId="3199DEB0" w14:textId="77777777" w:rsidR="007E305F" w:rsidRDefault="007E305F" w:rsidP="007E305F">
      <w:pPr>
        <w:rPr>
          <w:rFonts w:ascii="Garamond" w:hAnsi="Garamond" w:cs="Calibri"/>
        </w:rPr>
      </w:pPr>
    </w:p>
    <w:p w14:paraId="7700E551" w14:textId="77777777" w:rsidR="007E305F" w:rsidRDefault="007E305F" w:rsidP="007E305F">
      <w:pPr>
        <w:rPr>
          <w:rFonts w:ascii="Garamond" w:hAnsi="Garamond" w:cs="Calibri"/>
        </w:rPr>
      </w:pPr>
    </w:p>
    <w:p w14:paraId="786A5D64" w14:textId="77777777" w:rsidR="007E305F" w:rsidRDefault="007E305F" w:rsidP="007E305F">
      <w:pPr>
        <w:rPr>
          <w:rFonts w:ascii="Garamond" w:hAnsi="Garamond" w:cs="Calibri"/>
        </w:rPr>
      </w:pPr>
    </w:p>
    <w:p w14:paraId="238DC708" w14:textId="77777777" w:rsidR="007E305F" w:rsidRDefault="007E305F" w:rsidP="007E305F">
      <w:pPr>
        <w:rPr>
          <w:rFonts w:ascii="Garamond" w:hAnsi="Garamond" w:cs="Calibri"/>
        </w:rPr>
      </w:pPr>
    </w:p>
    <w:p w14:paraId="11194192" w14:textId="77777777" w:rsidR="007E305F" w:rsidRDefault="007E305F" w:rsidP="007E305F">
      <w:pPr>
        <w:rPr>
          <w:rFonts w:ascii="Garamond" w:hAnsi="Garamond" w:cs="Calibri"/>
        </w:rPr>
      </w:pPr>
    </w:p>
    <w:p w14:paraId="10F53258" w14:textId="77777777" w:rsidR="007E305F" w:rsidRDefault="007E305F" w:rsidP="007E305F">
      <w:pPr>
        <w:rPr>
          <w:rFonts w:ascii="Garamond" w:hAnsi="Garamond" w:cs="Calibri"/>
        </w:rPr>
      </w:pPr>
    </w:p>
    <w:p w14:paraId="29990534" w14:textId="77777777" w:rsidR="007E305F" w:rsidRDefault="007E305F" w:rsidP="007E305F">
      <w:pPr>
        <w:rPr>
          <w:rFonts w:ascii="Garamond" w:hAnsi="Garamond" w:cs="Calibri"/>
        </w:rPr>
      </w:pPr>
    </w:p>
    <w:p w14:paraId="6E696E4F" w14:textId="77777777" w:rsidR="007E305F" w:rsidRDefault="007E305F" w:rsidP="007E305F">
      <w:pPr>
        <w:rPr>
          <w:rFonts w:ascii="Garamond" w:hAnsi="Garamond" w:cs="Calibri"/>
        </w:rPr>
      </w:pPr>
    </w:p>
    <w:p w14:paraId="5DB9C568" w14:textId="77777777" w:rsidR="007E305F" w:rsidRDefault="007E305F" w:rsidP="007E305F">
      <w:pPr>
        <w:rPr>
          <w:rFonts w:ascii="Garamond" w:hAnsi="Garamond" w:cs="Calibri"/>
        </w:rPr>
      </w:pPr>
    </w:p>
    <w:p w14:paraId="3AD71899" w14:textId="77777777" w:rsidR="007E305F" w:rsidRDefault="007E305F" w:rsidP="007E305F">
      <w:pPr>
        <w:rPr>
          <w:rFonts w:ascii="Garamond" w:hAnsi="Garamond" w:cs="Calibri"/>
        </w:rPr>
      </w:pPr>
    </w:p>
    <w:p w14:paraId="68D77C0C" w14:textId="77777777" w:rsidR="007E305F" w:rsidRDefault="007E305F" w:rsidP="007E305F">
      <w:pPr>
        <w:rPr>
          <w:rFonts w:ascii="Garamond" w:hAnsi="Garamond" w:cs="Calibri"/>
        </w:rPr>
      </w:pPr>
    </w:p>
    <w:p w14:paraId="2DBEC9BA" w14:textId="77777777" w:rsidR="007E305F" w:rsidRDefault="007E305F" w:rsidP="007E305F">
      <w:pPr>
        <w:rPr>
          <w:rFonts w:ascii="Garamond" w:hAnsi="Garamond" w:cs="Calibri"/>
        </w:rPr>
      </w:pPr>
    </w:p>
    <w:p w14:paraId="0B4DB798" w14:textId="77777777" w:rsidR="007E305F" w:rsidRDefault="007E305F" w:rsidP="007E305F">
      <w:pPr>
        <w:rPr>
          <w:rFonts w:ascii="Garamond" w:hAnsi="Garamond" w:cs="Calibri"/>
        </w:rPr>
      </w:pPr>
    </w:p>
    <w:p w14:paraId="3F88FF96" w14:textId="77777777" w:rsidR="007E305F" w:rsidRDefault="007E305F" w:rsidP="007E305F">
      <w:pPr>
        <w:rPr>
          <w:rFonts w:ascii="Garamond" w:hAnsi="Garamond" w:cs="Calibri"/>
        </w:rPr>
      </w:pPr>
    </w:p>
    <w:p w14:paraId="05C1EE45" w14:textId="77777777" w:rsidR="007E305F" w:rsidRDefault="007E305F" w:rsidP="007E305F">
      <w:pPr>
        <w:rPr>
          <w:rFonts w:ascii="Garamond" w:hAnsi="Garamond" w:cs="Calibri"/>
        </w:rPr>
      </w:pPr>
    </w:p>
    <w:p w14:paraId="7BDE7932" w14:textId="77777777" w:rsidR="007E305F" w:rsidRDefault="007E305F" w:rsidP="007E305F">
      <w:pPr>
        <w:rPr>
          <w:rFonts w:ascii="Garamond" w:hAnsi="Garamond" w:cs="Calibri"/>
        </w:rPr>
      </w:pPr>
    </w:p>
    <w:p w14:paraId="20DC72D8" w14:textId="77777777" w:rsidR="007E305F" w:rsidRDefault="007E305F" w:rsidP="007E305F">
      <w:pPr>
        <w:rPr>
          <w:rFonts w:ascii="Garamond" w:hAnsi="Garamond" w:cs="Calibri"/>
        </w:rPr>
      </w:pPr>
    </w:p>
    <w:p w14:paraId="442E8FBA" w14:textId="77777777" w:rsidR="007E305F" w:rsidRDefault="007E305F" w:rsidP="007E305F">
      <w:pPr>
        <w:rPr>
          <w:rFonts w:ascii="Garamond" w:hAnsi="Garamond" w:cs="Calibri"/>
        </w:rPr>
      </w:pPr>
    </w:p>
    <w:p w14:paraId="494CA272" w14:textId="77777777" w:rsidR="007E305F" w:rsidRDefault="007E305F" w:rsidP="007E305F">
      <w:pPr>
        <w:rPr>
          <w:rFonts w:ascii="Garamond" w:hAnsi="Garamond" w:cs="Calibri"/>
        </w:rPr>
      </w:pPr>
    </w:p>
    <w:p w14:paraId="1C00BB05" w14:textId="77777777" w:rsidR="007E305F" w:rsidRDefault="007E305F" w:rsidP="007E305F">
      <w:pPr>
        <w:rPr>
          <w:rFonts w:ascii="Garamond" w:hAnsi="Garamond" w:cs="Calibri"/>
        </w:rPr>
      </w:pPr>
    </w:p>
    <w:p w14:paraId="63136CDB" w14:textId="77777777" w:rsidR="007E305F" w:rsidRDefault="007E305F" w:rsidP="007E305F">
      <w:pPr>
        <w:rPr>
          <w:rFonts w:ascii="Garamond" w:hAnsi="Garamond" w:cs="Calibri"/>
        </w:rPr>
      </w:pPr>
    </w:p>
    <w:p w14:paraId="7B43F6AE" w14:textId="77777777" w:rsidR="007E305F" w:rsidRDefault="007E305F" w:rsidP="007E305F">
      <w:pPr>
        <w:rPr>
          <w:rFonts w:ascii="Garamond" w:hAnsi="Garamond" w:cs="Calibri"/>
        </w:rPr>
      </w:pPr>
    </w:p>
    <w:p w14:paraId="795B6B57" w14:textId="77777777" w:rsidR="007E305F" w:rsidRDefault="007E305F" w:rsidP="007E305F">
      <w:pPr>
        <w:rPr>
          <w:rFonts w:ascii="Garamond" w:hAnsi="Garamond" w:cs="Calibri"/>
        </w:rPr>
      </w:pPr>
    </w:p>
    <w:p w14:paraId="4331EBCE" w14:textId="77777777" w:rsidR="007E305F" w:rsidRDefault="007E305F" w:rsidP="007E305F">
      <w:pPr>
        <w:rPr>
          <w:rFonts w:ascii="Garamond" w:hAnsi="Garamond" w:cs="Calibri"/>
        </w:rPr>
      </w:pPr>
    </w:p>
    <w:p w14:paraId="6D3019C5" w14:textId="77777777" w:rsidR="007E305F" w:rsidRDefault="007E305F" w:rsidP="007E305F">
      <w:pPr>
        <w:rPr>
          <w:rFonts w:ascii="Garamond" w:hAnsi="Garamond" w:cs="Calibri"/>
        </w:rPr>
      </w:pPr>
    </w:p>
    <w:p w14:paraId="695995E5" w14:textId="77777777" w:rsidR="007E305F" w:rsidRDefault="007E305F" w:rsidP="007E305F">
      <w:pPr>
        <w:rPr>
          <w:rFonts w:ascii="Garamond" w:hAnsi="Garamond" w:cs="Calibri"/>
        </w:rPr>
      </w:pPr>
    </w:p>
    <w:p w14:paraId="2CD871CC" w14:textId="77777777" w:rsidR="007E305F" w:rsidRDefault="007E305F" w:rsidP="007E305F">
      <w:pPr>
        <w:rPr>
          <w:rFonts w:ascii="Garamond" w:hAnsi="Garamond" w:cs="Calibri"/>
        </w:rPr>
      </w:pPr>
    </w:p>
    <w:p w14:paraId="06925F67" w14:textId="77777777" w:rsidR="007E305F" w:rsidRDefault="007E305F" w:rsidP="007E305F">
      <w:pPr>
        <w:rPr>
          <w:rFonts w:ascii="Garamond" w:hAnsi="Garamond" w:cs="Calibri"/>
        </w:rPr>
      </w:pPr>
    </w:p>
    <w:p w14:paraId="3862A00D" w14:textId="77777777" w:rsidR="007E305F" w:rsidRDefault="007E305F" w:rsidP="007E305F">
      <w:pPr>
        <w:rPr>
          <w:rFonts w:ascii="Garamond" w:hAnsi="Garamond" w:cs="Calibri"/>
        </w:rPr>
      </w:pPr>
    </w:p>
    <w:p w14:paraId="3AA2DDF4" w14:textId="77777777" w:rsidR="007E305F" w:rsidRDefault="007E305F" w:rsidP="007E305F">
      <w:pPr>
        <w:rPr>
          <w:rFonts w:ascii="Garamond" w:hAnsi="Garamond" w:cs="Calibri"/>
        </w:rPr>
      </w:pPr>
    </w:p>
    <w:p w14:paraId="15299B35" w14:textId="77777777" w:rsidR="007E305F" w:rsidRDefault="007E305F" w:rsidP="007E305F">
      <w:pPr>
        <w:rPr>
          <w:rFonts w:ascii="Garamond" w:hAnsi="Garamond" w:cs="Calibri"/>
        </w:rPr>
      </w:pPr>
    </w:p>
    <w:p w14:paraId="7833F141" w14:textId="77777777" w:rsidR="007E305F" w:rsidRDefault="007E305F" w:rsidP="007E305F">
      <w:pPr>
        <w:rPr>
          <w:rFonts w:ascii="Garamond" w:hAnsi="Garamond" w:cs="Calibri"/>
        </w:rPr>
      </w:pPr>
    </w:p>
    <w:p w14:paraId="7BBB42DF" w14:textId="77777777" w:rsidR="007E305F" w:rsidRDefault="007E305F" w:rsidP="007E305F">
      <w:pPr>
        <w:rPr>
          <w:rFonts w:ascii="Garamond" w:hAnsi="Garamond" w:cs="Calibri"/>
        </w:rPr>
      </w:pPr>
    </w:p>
    <w:p w14:paraId="5A015361" w14:textId="77777777" w:rsidR="007E305F" w:rsidRDefault="007E305F" w:rsidP="007E305F">
      <w:pPr>
        <w:rPr>
          <w:rFonts w:ascii="Garamond" w:hAnsi="Garamond" w:cs="Calibri"/>
        </w:rPr>
      </w:pPr>
    </w:p>
    <w:p w14:paraId="7FE89F81" w14:textId="77777777" w:rsidR="007E305F" w:rsidRDefault="007E305F" w:rsidP="007E305F">
      <w:pPr>
        <w:rPr>
          <w:rFonts w:ascii="Garamond" w:hAnsi="Garamond" w:cs="Calibri"/>
        </w:rPr>
      </w:pPr>
    </w:p>
    <w:p w14:paraId="1A3C0DF4" w14:textId="77777777" w:rsidR="007E305F" w:rsidRDefault="007E305F" w:rsidP="007E305F">
      <w:pPr>
        <w:rPr>
          <w:rFonts w:ascii="Garamond" w:hAnsi="Garamond" w:cs="Calibri"/>
        </w:rPr>
      </w:pPr>
    </w:p>
    <w:p w14:paraId="0CF0074F" w14:textId="77777777" w:rsidR="007E305F" w:rsidRDefault="007E305F" w:rsidP="007E305F">
      <w:pPr>
        <w:rPr>
          <w:rFonts w:ascii="Garamond" w:hAnsi="Garamond" w:cs="Calibri"/>
        </w:rPr>
      </w:pPr>
    </w:p>
    <w:p w14:paraId="6F5527FB" w14:textId="77777777" w:rsidR="007E305F" w:rsidRDefault="007E305F" w:rsidP="007E305F">
      <w:pPr>
        <w:rPr>
          <w:rFonts w:ascii="Garamond" w:hAnsi="Garamond" w:cs="Calibri"/>
        </w:rPr>
      </w:pPr>
    </w:p>
    <w:p w14:paraId="30EBB08F" w14:textId="77777777" w:rsidR="007E305F" w:rsidRPr="00D84090" w:rsidRDefault="007E305F" w:rsidP="007E305F">
      <w:pPr>
        <w:rPr>
          <w:rFonts w:ascii="Garamond" w:hAnsi="Garamond" w:cs="Calibri"/>
        </w:rPr>
      </w:pPr>
    </w:p>
    <w:p w14:paraId="5CE138D6" w14:textId="77777777" w:rsidR="007E305F" w:rsidRPr="00D84090" w:rsidRDefault="007E305F" w:rsidP="007E305F">
      <w:pPr>
        <w:rPr>
          <w:rFonts w:ascii="Garamond" w:hAnsi="Garamond" w:cs="Calibri"/>
        </w:rPr>
      </w:pPr>
    </w:p>
    <w:p w14:paraId="5B260FD0" w14:textId="77777777" w:rsidR="00A93BBD" w:rsidRDefault="00A93BBD" w:rsidP="007E305F">
      <w:pPr>
        <w:pStyle w:val="Naslov1"/>
        <w:jc w:val="left"/>
        <w:rPr>
          <w:rFonts w:ascii="Garamond" w:hAnsi="Garamond" w:cs="Calibri"/>
          <w:b/>
          <w:sz w:val="24"/>
          <w:szCs w:val="24"/>
          <w:lang w:eastAsia="zh-CN"/>
        </w:rPr>
      </w:pPr>
    </w:p>
    <w:p w14:paraId="643DB9EF" w14:textId="77777777" w:rsidR="00A93BBD" w:rsidRDefault="00A93BBD" w:rsidP="007E305F">
      <w:pPr>
        <w:pStyle w:val="Naslov1"/>
        <w:jc w:val="left"/>
        <w:rPr>
          <w:rFonts w:ascii="Garamond" w:hAnsi="Garamond" w:cs="Calibri"/>
          <w:b/>
          <w:sz w:val="24"/>
          <w:szCs w:val="24"/>
          <w:lang w:eastAsia="zh-CN"/>
        </w:rPr>
        <w:sectPr w:rsidR="00A93BBD" w:rsidSect="00A93BBD">
          <w:type w:val="continuous"/>
          <w:pgSz w:w="11906" w:h="16838" w:code="9"/>
          <w:pgMar w:top="902" w:right="1418" w:bottom="720" w:left="1418" w:header="0" w:footer="0" w:gutter="0"/>
          <w:cols w:space="708"/>
          <w:titlePg/>
          <w:docGrid w:linePitch="326"/>
        </w:sectPr>
      </w:pPr>
    </w:p>
    <w:p w14:paraId="5914417A" w14:textId="77777777" w:rsidR="00A93BBD" w:rsidRDefault="00A93BBD" w:rsidP="007E305F">
      <w:pPr>
        <w:pStyle w:val="Naslov1"/>
        <w:jc w:val="left"/>
        <w:rPr>
          <w:rFonts w:ascii="Garamond" w:hAnsi="Garamond" w:cs="Calibri"/>
          <w:b/>
          <w:sz w:val="24"/>
          <w:szCs w:val="24"/>
          <w:lang w:eastAsia="zh-CN"/>
        </w:rPr>
        <w:sectPr w:rsidR="00A93BBD" w:rsidSect="00A93BBD">
          <w:type w:val="continuous"/>
          <w:pgSz w:w="11906" w:h="16838" w:code="9"/>
          <w:pgMar w:top="902" w:right="1418" w:bottom="720" w:left="1418" w:header="0" w:footer="0" w:gutter="0"/>
          <w:cols w:space="708"/>
          <w:titlePg/>
          <w:docGrid w:linePitch="326"/>
        </w:sectPr>
      </w:pPr>
    </w:p>
    <w:p w14:paraId="474E503E" w14:textId="0A5C8F2F" w:rsidR="007E305F" w:rsidRPr="00D84090" w:rsidRDefault="007E305F" w:rsidP="007E305F">
      <w:pPr>
        <w:pStyle w:val="Naslov1"/>
        <w:jc w:val="left"/>
        <w:rPr>
          <w:rFonts w:ascii="Garamond" w:hAnsi="Garamond" w:cs="Calibri"/>
          <w:b/>
          <w:sz w:val="24"/>
          <w:szCs w:val="24"/>
          <w:lang w:eastAsia="zh-CN"/>
        </w:rPr>
      </w:pPr>
      <w:r w:rsidRPr="00D84090">
        <w:rPr>
          <w:rFonts w:ascii="Garamond" w:hAnsi="Garamond" w:cs="Calibri"/>
          <w:b/>
          <w:sz w:val="24"/>
          <w:szCs w:val="24"/>
          <w:lang w:eastAsia="zh-CN"/>
        </w:rPr>
        <w:t xml:space="preserve">OBRAZEC PREDRAČUNA - REKAPITULACIJA                         OBR-5                                                                                              </w:t>
      </w:r>
    </w:p>
    <w:p w14:paraId="226946F2" w14:textId="77777777" w:rsidR="007E305F" w:rsidRPr="00D84090" w:rsidRDefault="007E305F" w:rsidP="007E305F">
      <w:pPr>
        <w:suppressAutoHyphens/>
        <w:rPr>
          <w:rFonts w:ascii="Garamond" w:hAnsi="Garamond" w:cs="Calibri"/>
          <w:lang w:eastAsia="zh-CN"/>
        </w:rPr>
      </w:pPr>
    </w:p>
    <w:p w14:paraId="3BD38562"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Ponudnik:__________________________________________________________</w:t>
      </w:r>
    </w:p>
    <w:p w14:paraId="3CB0E7C7" w14:textId="77777777" w:rsidR="007E305F" w:rsidRPr="00D84090" w:rsidRDefault="007E305F" w:rsidP="007E305F">
      <w:pPr>
        <w:suppressAutoHyphens/>
        <w:rPr>
          <w:rFonts w:ascii="Garamond" w:hAnsi="Garamond" w:cs="Calibri"/>
          <w:u w:val="single"/>
          <w:lang w:eastAsia="zh-CN"/>
        </w:rPr>
      </w:pPr>
    </w:p>
    <w:p w14:paraId="69B89BB3" w14:textId="77777777" w:rsidR="007E305F" w:rsidRPr="00D84090" w:rsidRDefault="007E305F" w:rsidP="007E305F">
      <w:pPr>
        <w:rPr>
          <w:rFonts w:ascii="Garamond" w:hAnsi="Garamond" w:cs="Calibri"/>
          <w:b/>
          <w:lang w:eastAsia="zh-CN"/>
        </w:rPr>
      </w:pPr>
      <w:r w:rsidRPr="00D84090">
        <w:rPr>
          <w:rFonts w:ascii="Garamond" w:hAnsi="Garamond" w:cs="Calibri"/>
          <w:b/>
          <w:u w:val="single"/>
          <w:lang w:eastAsia="zh-CN"/>
        </w:rPr>
        <w:t>JAVNO NAROČILO:</w:t>
      </w:r>
      <w:r w:rsidRPr="00D84090">
        <w:rPr>
          <w:rFonts w:ascii="Garamond" w:hAnsi="Garamond" w:cs="Calibri"/>
          <w:b/>
          <w:lang w:eastAsia="zh-CN"/>
        </w:rPr>
        <w:t xml:space="preserve"> </w:t>
      </w:r>
    </w:p>
    <w:p w14:paraId="6A3A1D22" w14:textId="511F4CDC" w:rsidR="007E305F" w:rsidRPr="00D84090" w:rsidRDefault="007E305F" w:rsidP="007E305F">
      <w:pPr>
        <w:rPr>
          <w:rFonts w:ascii="Garamond" w:hAnsi="Garamond" w:cs="Calibri"/>
        </w:rPr>
      </w:pPr>
      <w:r w:rsidRPr="00D84090">
        <w:rPr>
          <w:rFonts w:ascii="Garamond" w:hAnsi="Garamond" w:cs="Calibri"/>
          <w:b/>
          <w:bCs/>
          <w:lang w:eastAsia="zh-CN"/>
        </w:rPr>
        <w:t>»</w:t>
      </w:r>
      <w:r w:rsidR="00524A3D" w:rsidRPr="00D84090">
        <w:rPr>
          <w:rFonts w:ascii="Garamond" w:hAnsi="Garamond" w:cs="Calibri"/>
          <w:b/>
          <w:bCs/>
        </w:rPr>
        <w:t xml:space="preserve">BREZPLAČNA UPORABA </w:t>
      </w:r>
      <w:r w:rsidR="00524A3D">
        <w:rPr>
          <w:rFonts w:ascii="Garamond" w:hAnsi="Garamond" w:cs="Calibri"/>
          <w:b/>
          <w:bCs/>
        </w:rPr>
        <w:t>TISKALNIKOV ZA OBJEKTNA STEKELCA</w:t>
      </w:r>
      <w:r w:rsidR="00524A3D" w:rsidRPr="00D84090">
        <w:rPr>
          <w:rFonts w:ascii="Garamond" w:hAnsi="Garamond" w:cs="Calibri"/>
          <w:b/>
          <w:bCs/>
        </w:rPr>
        <w:t xml:space="preserve"> Z VZDRŽEVANJEM TER NAKUPOM POTROŠNEGA MATERIALA</w:t>
      </w:r>
      <w:r w:rsidRPr="00D84090">
        <w:rPr>
          <w:rFonts w:ascii="Garamond" w:hAnsi="Garamond" w:cs="Calibri"/>
          <w:b/>
        </w:rPr>
        <w:t>«</w:t>
      </w:r>
    </w:p>
    <w:p w14:paraId="527C8BE6" w14:textId="77777777" w:rsidR="007E305F" w:rsidRPr="00D84090" w:rsidRDefault="007E305F" w:rsidP="007E305F">
      <w:pPr>
        <w:rPr>
          <w:rFonts w:ascii="Garamond" w:hAnsi="Garamond" w:cs="Calibri"/>
          <w:b/>
          <w:bCs/>
        </w:rPr>
      </w:pPr>
    </w:p>
    <w:p w14:paraId="0F0FDBA3" w14:textId="77777777" w:rsidR="007E305F" w:rsidRPr="00D84090" w:rsidRDefault="007E305F" w:rsidP="007E305F">
      <w:pPr>
        <w:rPr>
          <w:rFonts w:ascii="Garamond" w:hAnsi="Garamond" w:cs="Calibri"/>
          <w:b/>
          <w:lang w:eastAsia="zh-CN"/>
        </w:rPr>
      </w:pPr>
    </w:p>
    <w:p w14:paraId="6E69B0F6" w14:textId="77777777" w:rsidR="007E305F" w:rsidRPr="00D84090" w:rsidRDefault="007E305F" w:rsidP="007E305F">
      <w:pPr>
        <w:jc w:val="center"/>
        <w:rPr>
          <w:rFonts w:ascii="Garamond" w:hAnsi="Garamond" w:cs="Calibri"/>
          <w:b/>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7E305F" w:rsidRPr="00D84090" w14:paraId="62772560" w14:textId="77777777" w:rsidTr="00D4541A">
        <w:trPr>
          <w:trHeight w:val="415"/>
        </w:trPr>
        <w:tc>
          <w:tcPr>
            <w:tcW w:w="4537" w:type="dxa"/>
            <w:tcBorders>
              <w:left w:val="single" w:sz="4" w:space="0" w:color="auto"/>
            </w:tcBorders>
          </w:tcPr>
          <w:p w14:paraId="67B6C8C6" w14:textId="77777777" w:rsidR="007E305F" w:rsidRPr="00D84090" w:rsidRDefault="007E305F" w:rsidP="00D4541A">
            <w:pPr>
              <w:rPr>
                <w:rFonts w:ascii="Garamond" w:hAnsi="Garamond" w:cs="Calibri"/>
                <w:b/>
                <w:bCs/>
              </w:rPr>
            </w:pPr>
            <w:r w:rsidRPr="00D84090">
              <w:rPr>
                <w:rFonts w:ascii="Garamond" w:hAnsi="Garamond" w:cs="Calibri"/>
                <w:b/>
                <w:bCs/>
              </w:rPr>
              <w:t>Skupaj pogodbena vrednost za potrošni material za obdobje 7 let</w:t>
            </w:r>
          </w:p>
        </w:tc>
        <w:tc>
          <w:tcPr>
            <w:tcW w:w="4961" w:type="dxa"/>
            <w:shd w:val="clear" w:color="auto" w:fill="D9D9D9" w:themeFill="background1" w:themeFillShade="D9"/>
          </w:tcPr>
          <w:p w14:paraId="6A41340F" w14:textId="77777777" w:rsidR="007E305F" w:rsidRPr="00D84090" w:rsidRDefault="007E305F" w:rsidP="00D4541A">
            <w:pPr>
              <w:rPr>
                <w:rFonts w:ascii="Garamond" w:hAnsi="Garamond" w:cs="Calibri"/>
                <w:b/>
              </w:rPr>
            </w:pPr>
            <w:r w:rsidRPr="00D84090">
              <w:rPr>
                <w:rFonts w:ascii="Garamond" w:hAnsi="Garamond" w:cs="Calibri"/>
                <w:b/>
              </w:rPr>
              <w:t>Vrednost v EUR z DDV</w:t>
            </w:r>
          </w:p>
        </w:tc>
      </w:tr>
      <w:tr w:rsidR="007E305F" w:rsidRPr="00D84090" w14:paraId="58DB9A86" w14:textId="77777777" w:rsidTr="00D4541A">
        <w:trPr>
          <w:trHeight w:val="780"/>
        </w:trPr>
        <w:tc>
          <w:tcPr>
            <w:tcW w:w="4537" w:type="dxa"/>
            <w:tcBorders>
              <w:left w:val="single" w:sz="4" w:space="0" w:color="auto"/>
            </w:tcBorders>
          </w:tcPr>
          <w:p w14:paraId="0FE1AC5E" w14:textId="77777777" w:rsidR="007E305F" w:rsidRPr="00D84090" w:rsidRDefault="007E305F" w:rsidP="00D4541A">
            <w:pPr>
              <w:rPr>
                <w:rFonts w:ascii="Garamond" w:hAnsi="Garamond" w:cs="Calibri"/>
                <w:b/>
              </w:rPr>
            </w:pPr>
            <w:r w:rsidRPr="00D84090">
              <w:rPr>
                <w:rFonts w:ascii="Garamond" w:hAnsi="Garamond" w:cs="Calibri"/>
                <w:b/>
                <w:lang w:eastAsia="zh-CN"/>
              </w:rPr>
              <w:t xml:space="preserve"> Skupaj vrednost za obdobje 7 let v EUR z DDV</w:t>
            </w:r>
          </w:p>
        </w:tc>
        <w:tc>
          <w:tcPr>
            <w:tcW w:w="4961" w:type="dxa"/>
            <w:shd w:val="clear" w:color="auto" w:fill="D9D9D9" w:themeFill="background1" w:themeFillShade="D9"/>
          </w:tcPr>
          <w:p w14:paraId="5F9E597B" w14:textId="77777777" w:rsidR="007E305F" w:rsidRPr="00D84090" w:rsidRDefault="007E305F" w:rsidP="00D4541A">
            <w:pPr>
              <w:rPr>
                <w:rFonts w:ascii="Garamond" w:hAnsi="Garamond" w:cs="Calibri"/>
              </w:rPr>
            </w:pPr>
          </w:p>
        </w:tc>
      </w:tr>
    </w:tbl>
    <w:p w14:paraId="7BC3F485" w14:textId="77777777" w:rsidR="007E305F" w:rsidRPr="00D84090" w:rsidRDefault="007E305F" w:rsidP="007E305F">
      <w:pPr>
        <w:rPr>
          <w:rFonts w:ascii="Garamond" w:hAnsi="Garamond" w:cs="Calibri"/>
        </w:rPr>
      </w:pPr>
      <w:r w:rsidRPr="00D84090">
        <w:rPr>
          <w:rFonts w:ascii="Garamond" w:hAnsi="Garamond" w:cs="Calibri"/>
        </w:rPr>
        <w:t>*V ponudbeni ceni so zajeti tudi stroški za brezplačno uporabo aparata za ves čas trajanja pogodbe ter vsi stroški povezani z all inclusive vzdrževanjem za obdobje 7 let. V ceni so zajeti vsi stroški, vključno s prevozom  in drugimi odvisnimi stroški - FCO sedež naročnika.</w:t>
      </w:r>
    </w:p>
    <w:p w14:paraId="27889D76" w14:textId="77777777" w:rsidR="007E305F" w:rsidRPr="00D84090" w:rsidRDefault="007E305F" w:rsidP="007E305F">
      <w:pPr>
        <w:rPr>
          <w:rFonts w:ascii="Garamond" w:hAnsi="Garamond" w:cs="Calibri"/>
        </w:rPr>
      </w:pPr>
    </w:p>
    <w:p w14:paraId="3F0D772F" w14:textId="77777777" w:rsidR="007E305F" w:rsidRPr="00D84090" w:rsidRDefault="007E305F" w:rsidP="007E305F">
      <w:pPr>
        <w:rPr>
          <w:rFonts w:ascii="Garamond" w:hAnsi="Garamond" w:cs="Calibri"/>
          <w:b/>
        </w:rPr>
      </w:pPr>
    </w:p>
    <w:p w14:paraId="02A20C36" w14:textId="77777777" w:rsidR="007E305F" w:rsidRPr="00D84090" w:rsidRDefault="007E305F" w:rsidP="007E305F">
      <w:pPr>
        <w:rPr>
          <w:rFonts w:ascii="Garamond" w:hAnsi="Garamond" w:cs="Calibri"/>
          <w:b/>
        </w:rPr>
      </w:pPr>
    </w:p>
    <w:p w14:paraId="1DBB27B2" w14:textId="4FAFE97B" w:rsidR="007E305F" w:rsidRPr="00D84090" w:rsidRDefault="007E305F" w:rsidP="007E305F">
      <w:pPr>
        <w:rPr>
          <w:rFonts w:ascii="Garamond" w:hAnsi="Garamond" w:cs="Calibri"/>
          <w:u w:val="single"/>
        </w:rPr>
      </w:pPr>
      <w:r w:rsidRPr="00D84090">
        <w:rPr>
          <w:rFonts w:ascii="Garamond" w:hAnsi="Garamond" w:cs="Calibri"/>
          <w:b/>
        </w:rPr>
        <w:t xml:space="preserve">Veljavnost ponudbe </w:t>
      </w:r>
      <w:r>
        <w:rPr>
          <w:rFonts w:ascii="Garamond" w:hAnsi="Garamond" w:cs="Calibri"/>
          <w:b/>
        </w:rPr>
        <w:t>je do 3</w:t>
      </w:r>
      <w:r w:rsidR="00FD7723">
        <w:rPr>
          <w:rFonts w:ascii="Garamond" w:hAnsi="Garamond" w:cs="Calibri"/>
          <w:b/>
        </w:rPr>
        <w:t>0</w:t>
      </w:r>
      <w:r>
        <w:rPr>
          <w:rFonts w:ascii="Garamond" w:hAnsi="Garamond" w:cs="Calibri"/>
          <w:b/>
        </w:rPr>
        <w:t>.</w:t>
      </w:r>
      <w:r w:rsidR="00FD7723">
        <w:rPr>
          <w:rFonts w:ascii="Garamond" w:hAnsi="Garamond" w:cs="Calibri"/>
          <w:b/>
        </w:rPr>
        <w:t>04.2023</w:t>
      </w:r>
    </w:p>
    <w:p w14:paraId="2FEE945C" w14:textId="77777777" w:rsidR="007E305F" w:rsidRPr="00D84090" w:rsidRDefault="007E305F" w:rsidP="007E305F">
      <w:pPr>
        <w:rPr>
          <w:rFonts w:ascii="Garamond" w:hAnsi="Garamond" w:cs="Calibri"/>
        </w:rPr>
      </w:pPr>
    </w:p>
    <w:p w14:paraId="6EBE5CD8" w14:textId="77777777" w:rsidR="007E305F" w:rsidRPr="00D84090" w:rsidRDefault="007E305F" w:rsidP="007E305F">
      <w:pPr>
        <w:rPr>
          <w:rFonts w:ascii="Garamond" w:hAnsi="Garamond" w:cs="Calibri"/>
        </w:rPr>
      </w:pPr>
    </w:p>
    <w:p w14:paraId="17FCB8FE"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Datum: ____________                                                                    Žig in podpis ponudnika:</w:t>
      </w:r>
    </w:p>
    <w:p w14:paraId="555198C0" w14:textId="77777777" w:rsidR="007E305F" w:rsidRPr="00D84090" w:rsidRDefault="007E305F" w:rsidP="007E305F">
      <w:pPr>
        <w:suppressAutoHyphens/>
        <w:rPr>
          <w:rFonts w:ascii="Garamond" w:hAnsi="Garamond" w:cs="Calibri"/>
          <w:lang w:eastAsia="zh-CN"/>
        </w:rPr>
      </w:pPr>
    </w:p>
    <w:p w14:paraId="365DEB99" w14:textId="77777777" w:rsidR="007E305F" w:rsidRPr="00D84090" w:rsidRDefault="007E305F" w:rsidP="007E305F">
      <w:pPr>
        <w:suppressAutoHyphens/>
        <w:rPr>
          <w:rFonts w:ascii="Garamond" w:hAnsi="Garamond" w:cs="Calibri"/>
          <w:lang w:eastAsia="zh-CN"/>
        </w:rPr>
      </w:pPr>
    </w:p>
    <w:p w14:paraId="4C240AFF" w14:textId="77777777" w:rsidR="007E305F" w:rsidRPr="00D84090" w:rsidRDefault="007E305F" w:rsidP="007E305F">
      <w:pPr>
        <w:suppressAutoHyphens/>
        <w:rPr>
          <w:rFonts w:ascii="Garamond" w:hAnsi="Garamond" w:cs="Calibri"/>
          <w:lang w:eastAsia="zh-CN"/>
        </w:rPr>
      </w:pPr>
    </w:p>
    <w:p w14:paraId="1DC6BE3E" w14:textId="77777777" w:rsidR="007E305F" w:rsidRPr="00D84090" w:rsidRDefault="007E305F" w:rsidP="007E305F">
      <w:pPr>
        <w:suppressAutoHyphens/>
        <w:rPr>
          <w:rFonts w:ascii="Garamond" w:hAnsi="Garamond" w:cs="Calibri"/>
          <w:lang w:eastAsia="zh-CN"/>
        </w:rPr>
      </w:pPr>
    </w:p>
    <w:p w14:paraId="6C7D0FB0" w14:textId="77777777" w:rsidR="007E305F" w:rsidRPr="00D84090" w:rsidRDefault="007E305F" w:rsidP="007E305F">
      <w:pPr>
        <w:suppressAutoHyphens/>
        <w:rPr>
          <w:rFonts w:ascii="Garamond" w:hAnsi="Garamond" w:cs="Calibri"/>
          <w:lang w:eastAsia="zh-CN"/>
        </w:rPr>
      </w:pPr>
    </w:p>
    <w:p w14:paraId="14CFB180" w14:textId="77777777" w:rsidR="007E305F" w:rsidRPr="00D84090" w:rsidRDefault="007E305F" w:rsidP="007E305F">
      <w:pPr>
        <w:jc w:val="both"/>
        <w:rPr>
          <w:rFonts w:ascii="Garamond" w:eastAsia="Calibri" w:hAnsi="Garamond"/>
          <w:b/>
          <w:bCs/>
          <w:i/>
          <w:iCs/>
        </w:rPr>
      </w:pPr>
      <w:r w:rsidRPr="00D84090">
        <w:rPr>
          <w:rFonts w:ascii="Garamond" w:eastAsia="Calibri" w:hAnsi="Garamond"/>
          <w:b/>
          <w:bCs/>
          <w:i/>
          <w:iCs/>
        </w:rPr>
        <w:t>Ta obrazec se naloži v zavihek »Ponudbeni predračun«</w:t>
      </w:r>
    </w:p>
    <w:p w14:paraId="7ED937F7" w14:textId="77777777" w:rsidR="007E305F" w:rsidRPr="00D84090" w:rsidRDefault="007E305F" w:rsidP="007E305F">
      <w:pPr>
        <w:suppressAutoHyphens/>
        <w:rPr>
          <w:rFonts w:ascii="Garamond" w:hAnsi="Garamond" w:cs="Calibri"/>
          <w:lang w:eastAsia="zh-CN"/>
        </w:rPr>
      </w:pPr>
    </w:p>
    <w:p w14:paraId="6E44EEF8" w14:textId="77777777" w:rsidR="007E305F" w:rsidRPr="00D84090" w:rsidRDefault="007E305F" w:rsidP="007E305F">
      <w:pPr>
        <w:rPr>
          <w:rFonts w:ascii="Garamond" w:hAnsi="Garamond" w:cs="Calibri"/>
        </w:rPr>
      </w:pPr>
    </w:p>
    <w:p w14:paraId="6590A431" w14:textId="77777777" w:rsidR="007E305F" w:rsidRPr="00D84090" w:rsidRDefault="007E305F" w:rsidP="007E305F">
      <w:pPr>
        <w:rPr>
          <w:rFonts w:ascii="Garamond" w:hAnsi="Garamond" w:cs="Calibri"/>
        </w:rPr>
        <w:sectPr w:rsidR="007E305F" w:rsidRPr="00D84090" w:rsidSect="00A93BBD">
          <w:type w:val="continuous"/>
          <w:pgSz w:w="11906" w:h="16838" w:code="9"/>
          <w:pgMar w:top="902" w:right="1418" w:bottom="720" w:left="1418" w:header="0" w:footer="0" w:gutter="0"/>
          <w:cols w:space="708"/>
          <w:titlePg/>
          <w:docGrid w:linePitch="326"/>
        </w:sectPr>
      </w:pPr>
    </w:p>
    <w:p w14:paraId="47573814" w14:textId="77777777" w:rsidR="00D20D3F" w:rsidRPr="00131B3D" w:rsidRDefault="00D20D3F" w:rsidP="00D20D3F">
      <w:pPr>
        <w:pStyle w:val="Naslov1"/>
        <w:jc w:val="left"/>
        <w:rPr>
          <w:rFonts w:ascii="Garamond" w:hAnsi="Garamond" w:cs="Calibri"/>
          <w:b/>
          <w:bCs/>
          <w:sz w:val="22"/>
          <w:szCs w:val="22"/>
          <w:lang w:eastAsia="zh-CN"/>
        </w:rPr>
      </w:pPr>
      <w:r w:rsidRPr="00131B3D">
        <w:rPr>
          <w:rFonts w:ascii="Garamond" w:hAnsi="Garamond" w:cs="Calibri"/>
          <w:b/>
          <w:bCs/>
          <w:sz w:val="22"/>
          <w:szCs w:val="22"/>
          <w:lang w:eastAsia="zh-CN"/>
        </w:rPr>
        <w:lastRenderedPageBreak/>
        <w:t xml:space="preserve">OBRAZEC PREDRAČUNA   - </w:t>
      </w:r>
      <w:r w:rsidRPr="00131B3D">
        <w:rPr>
          <w:rFonts w:ascii="Garamond" w:hAnsi="Garamond" w:cs="Calibri"/>
          <w:b/>
          <w:lang w:eastAsia="zh-CN"/>
        </w:rPr>
        <w:t xml:space="preserve">podrobni ponudbeni predračun                                                                                                                </w:t>
      </w:r>
      <w:r w:rsidRPr="00131B3D">
        <w:rPr>
          <w:rFonts w:ascii="Garamond" w:hAnsi="Garamond" w:cs="Calibri"/>
          <w:b/>
          <w:bCs/>
          <w:sz w:val="22"/>
          <w:szCs w:val="22"/>
          <w:lang w:eastAsia="zh-CN"/>
        </w:rPr>
        <w:t xml:space="preserve">                                                                                                             </w:t>
      </w:r>
    </w:p>
    <w:p w14:paraId="780F2796" w14:textId="77777777" w:rsidR="00D20D3F" w:rsidRPr="00131B3D" w:rsidRDefault="00D20D3F" w:rsidP="00D20D3F">
      <w:pPr>
        <w:pStyle w:val="Naslov1"/>
        <w:jc w:val="left"/>
        <w:rPr>
          <w:rFonts w:ascii="Garamond" w:hAnsi="Garamond" w:cs="Calibri"/>
          <w:b/>
          <w:bCs/>
          <w:sz w:val="22"/>
          <w:szCs w:val="22"/>
          <w:lang w:eastAsia="zh-CN"/>
        </w:rPr>
      </w:pPr>
    </w:p>
    <w:p w14:paraId="786E9AE7" w14:textId="1D145EE9" w:rsidR="00D20D3F" w:rsidRPr="00131B3D" w:rsidRDefault="00D20D3F" w:rsidP="00D20D3F">
      <w:pPr>
        <w:pStyle w:val="Naslov1"/>
        <w:jc w:val="right"/>
        <w:rPr>
          <w:rFonts w:ascii="Garamond" w:hAnsi="Garamond" w:cs="Calibri"/>
          <w:sz w:val="22"/>
          <w:szCs w:val="22"/>
          <w:lang w:eastAsia="zh-CN"/>
        </w:rPr>
      </w:pPr>
      <w:r w:rsidRPr="00131B3D">
        <w:rPr>
          <w:rFonts w:ascii="Garamond" w:hAnsi="Garamond" w:cs="Calibri"/>
          <w:b/>
          <w:bCs/>
          <w:sz w:val="22"/>
          <w:szCs w:val="22"/>
          <w:lang w:eastAsia="zh-CN"/>
        </w:rPr>
        <w:t>OBR-5/</w:t>
      </w:r>
      <w:r>
        <w:rPr>
          <w:rFonts w:ascii="Garamond" w:hAnsi="Garamond" w:cs="Calibri"/>
          <w:b/>
          <w:bCs/>
          <w:sz w:val="22"/>
          <w:szCs w:val="22"/>
          <w:lang w:eastAsia="zh-CN"/>
        </w:rPr>
        <w:t>1</w:t>
      </w:r>
    </w:p>
    <w:p w14:paraId="46398209" w14:textId="77777777" w:rsidR="00D20D3F" w:rsidRPr="00D84090" w:rsidRDefault="00D20D3F" w:rsidP="00D20D3F">
      <w:pPr>
        <w:suppressAutoHyphens/>
        <w:rPr>
          <w:rFonts w:ascii="Garamond" w:hAnsi="Garamond" w:cs="Calibri"/>
          <w:lang w:eastAsia="zh-CN"/>
        </w:rPr>
      </w:pPr>
      <w:r w:rsidRPr="00D84090">
        <w:rPr>
          <w:rFonts w:ascii="Garamond" w:hAnsi="Garamond" w:cs="Calibri"/>
          <w:lang w:eastAsia="zh-CN"/>
        </w:rPr>
        <w:t>Ponudnik:</w:t>
      </w:r>
    </w:p>
    <w:p w14:paraId="273E5F53" w14:textId="77777777" w:rsidR="00D20D3F" w:rsidRPr="00D84090" w:rsidRDefault="00D20D3F" w:rsidP="00D20D3F">
      <w:pPr>
        <w:suppressAutoHyphens/>
        <w:rPr>
          <w:rFonts w:ascii="Garamond" w:hAnsi="Garamond" w:cs="Calibri"/>
          <w:lang w:eastAsia="zh-CN"/>
        </w:rPr>
      </w:pPr>
      <w:r w:rsidRPr="00D84090">
        <w:rPr>
          <w:rFonts w:ascii="Garamond" w:hAnsi="Garamond" w:cs="Calibri"/>
          <w:lang w:eastAsia="zh-CN"/>
        </w:rPr>
        <w:t>_______________________________</w:t>
      </w:r>
    </w:p>
    <w:p w14:paraId="1EDBB4A4" w14:textId="77777777" w:rsidR="00D20D3F" w:rsidRPr="00131B3D" w:rsidRDefault="00D20D3F" w:rsidP="00D20D3F">
      <w:pPr>
        <w:suppressAutoHyphens/>
        <w:rPr>
          <w:rFonts w:ascii="Garamond" w:hAnsi="Garamond" w:cs="Calibri"/>
          <w:sz w:val="22"/>
          <w:szCs w:val="22"/>
          <w:lang w:eastAsia="zh-CN"/>
        </w:rPr>
      </w:pPr>
    </w:p>
    <w:p w14:paraId="6DADC7F9" w14:textId="77777777" w:rsidR="00D20D3F" w:rsidRPr="00131B3D" w:rsidRDefault="00D20D3F" w:rsidP="00D20D3F">
      <w:pPr>
        <w:rPr>
          <w:rFonts w:ascii="Garamond" w:hAnsi="Garamond"/>
          <w:lang w:eastAsia="zh-CN"/>
        </w:rPr>
      </w:pPr>
    </w:p>
    <w:p w14:paraId="3EDD97D7" w14:textId="77777777" w:rsidR="00D20D3F" w:rsidRPr="00131B3D" w:rsidRDefault="00D20D3F" w:rsidP="00D20D3F">
      <w:pPr>
        <w:suppressAutoHyphens/>
        <w:rPr>
          <w:rFonts w:ascii="Garamond" w:hAnsi="Garamond" w:cs="Calibri"/>
          <w:u w:val="single"/>
          <w:lang w:eastAsia="zh-CN"/>
        </w:rPr>
      </w:pPr>
    </w:p>
    <w:p w14:paraId="5616DAA9" w14:textId="77777777" w:rsidR="00D20D3F" w:rsidRPr="00F55FDA" w:rsidRDefault="00D20D3F" w:rsidP="00D20D3F">
      <w:pPr>
        <w:rPr>
          <w:rFonts w:ascii="Garamond" w:hAnsi="Garamond" w:cs="Calibri"/>
          <w:b/>
          <w:lang w:eastAsia="zh-CN"/>
        </w:rPr>
      </w:pPr>
      <w:r w:rsidRPr="00131B3D">
        <w:rPr>
          <w:rFonts w:ascii="Garamond" w:hAnsi="Garamond" w:cs="Calibri"/>
          <w:b/>
          <w:u w:val="single"/>
          <w:lang w:eastAsia="zh-CN"/>
        </w:rPr>
        <w:t>JAVNO NAROČILO:</w:t>
      </w:r>
      <w:r w:rsidRPr="00131B3D">
        <w:rPr>
          <w:rFonts w:ascii="Garamond" w:hAnsi="Garamond" w:cs="Calibri"/>
          <w:b/>
          <w:lang w:eastAsia="zh-CN"/>
        </w:rPr>
        <w:t xml:space="preserve"> </w:t>
      </w:r>
      <w:r w:rsidRPr="00131B3D">
        <w:rPr>
          <w:rFonts w:ascii="Garamond" w:hAnsi="Garamond" w:cs="Calibri"/>
          <w:b/>
          <w:bCs/>
          <w:lang w:eastAsia="zh-CN"/>
        </w:rPr>
        <w:t>»</w:t>
      </w:r>
      <w:r w:rsidRPr="00D84090">
        <w:rPr>
          <w:rFonts w:ascii="Garamond" w:hAnsi="Garamond" w:cs="Calibri"/>
          <w:b/>
          <w:bCs/>
        </w:rPr>
        <w:t xml:space="preserve">BREZPLAČNA UPORABA </w:t>
      </w:r>
      <w:r>
        <w:rPr>
          <w:rFonts w:ascii="Garamond" w:hAnsi="Garamond" w:cs="Calibri"/>
          <w:b/>
          <w:bCs/>
        </w:rPr>
        <w:t>TISKALNIKOV ZA OBJEKTNA STEKELCA</w:t>
      </w:r>
      <w:r w:rsidRPr="00D84090">
        <w:rPr>
          <w:rFonts w:ascii="Garamond" w:hAnsi="Garamond" w:cs="Calibri"/>
          <w:b/>
          <w:bCs/>
        </w:rPr>
        <w:t xml:space="preserve"> Z VZDRŽEVANJEM TER NAKUPOM POTROŠNEGA MATERIALA</w:t>
      </w:r>
      <w:r w:rsidRPr="00131B3D">
        <w:rPr>
          <w:rFonts w:ascii="Garamond" w:hAnsi="Garamond" w:cs="Calibri"/>
          <w:b/>
        </w:rPr>
        <w:t>«</w:t>
      </w:r>
    </w:p>
    <w:p w14:paraId="45CF7124" w14:textId="77777777" w:rsidR="00D20D3F" w:rsidRPr="00131B3D" w:rsidRDefault="00D20D3F" w:rsidP="00D20D3F">
      <w:pPr>
        <w:rPr>
          <w:rFonts w:ascii="Garamond" w:hAnsi="Garamond"/>
          <w:b/>
          <w:bCs/>
        </w:rPr>
      </w:pPr>
    </w:p>
    <w:p w14:paraId="4234538F" w14:textId="77777777" w:rsidR="00D20D3F" w:rsidRPr="00131B3D" w:rsidRDefault="00D20D3F" w:rsidP="00D20D3F">
      <w:pPr>
        <w:rPr>
          <w:rFonts w:ascii="Garamond" w:hAnsi="Garamond" w:cs="Calibri"/>
          <w:b/>
          <w:bCs/>
          <w:sz w:val="22"/>
          <w:szCs w:val="22"/>
          <w:lang w:eastAsia="zh-CN"/>
        </w:rPr>
      </w:pPr>
    </w:p>
    <w:p w14:paraId="6C767AD9"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 xml:space="preserve">  </w:t>
      </w:r>
    </w:p>
    <w:tbl>
      <w:tblPr>
        <w:tblW w:w="12764" w:type="dxa"/>
        <w:tblInd w:w="55" w:type="dxa"/>
        <w:tblLayout w:type="fixed"/>
        <w:tblCellMar>
          <w:left w:w="70" w:type="dxa"/>
          <w:right w:w="70" w:type="dxa"/>
        </w:tblCellMar>
        <w:tblLook w:val="0000" w:firstRow="0" w:lastRow="0" w:firstColumn="0" w:lastColumn="0" w:noHBand="0" w:noVBand="0"/>
      </w:tblPr>
      <w:tblGrid>
        <w:gridCol w:w="4469"/>
        <w:gridCol w:w="18"/>
        <w:gridCol w:w="2071"/>
        <w:gridCol w:w="2070"/>
        <w:gridCol w:w="1955"/>
        <w:gridCol w:w="2181"/>
      </w:tblGrid>
      <w:tr w:rsidR="00D20D3F" w:rsidRPr="00131B3D" w14:paraId="59BC2738" w14:textId="77777777" w:rsidTr="00D4541A">
        <w:trPr>
          <w:trHeight w:val="679"/>
        </w:trPr>
        <w:tc>
          <w:tcPr>
            <w:tcW w:w="4487" w:type="dxa"/>
            <w:gridSpan w:val="2"/>
            <w:tcBorders>
              <w:top w:val="single" w:sz="4" w:space="0" w:color="auto"/>
              <w:left w:val="single" w:sz="4" w:space="0" w:color="auto"/>
              <w:bottom w:val="single" w:sz="4" w:space="0" w:color="auto"/>
              <w:right w:val="single" w:sz="8" w:space="0" w:color="auto"/>
            </w:tcBorders>
            <w:shd w:val="clear" w:color="auto" w:fill="C0C0C0"/>
          </w:tcPr>
          <w:p w14:paraId="1853D83C"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 xml:space="preserve">OPIS </w:t>
            </w:r>
          </w:p>
          <w:p w14:paraId="639B43F2" w14:textId="77777777" w:rsidR="00D20D3F" w:rsidRPr="00131B3D" w:rsidRDefault="00D20D3F" w:rsidP="00D4541A">
            <w:pPr>
              <w:rPr>
                <w:rFonts w:ascii="Garamond" w:hAnsi="Garamond" w:cs="Calibri"/>
                <w:b/>
                <w:bCs/>
                <w:sz w:val="22"/>
                <w:szCs w:val="22"/>
              </w:rPr>
            </w:pPr>
          </w:p>
        </w:tc>
        <w:tc>
          <w:tcPr>
            <w:tcW w:w="2071" w:type="dxa"/>
            <w:tcBorders>
              <w:top w:val="single" w:sz="4" w:space="0" w:color="auto"/>
              <w:left w:val="nil"/>
              <w:bottom w:val="single" w:sz="4" w:space="0" w:color="auto"/>
              <w:right w:val="single" w:sz="8" w:space="0" w:color="auto"/>
            </w:tcBorders>
            <w:shd w:val="clear" w:color="auto" w:fill="C0C0C0"/>
          </w:tcPr>
          <w:p w14:paraId="568A860F"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Proizvajalec (1)</w:t>
            </w:r>
          </w:p>
        </w:tc>
        <w:tc>
          <w:tcPr>
            <w:tcW w:w="2069" w:type="dxa"/>
            <w:tcBorders>
              <w:top w:val="single" w:sz="4" w:space="0" w:color="auto"/>
              <w:left w:val="nil"/>
              <w:bottom w:val="single" w:sz="4" w:space="0" w:color="auto"/>
              <w:right w:val="single" w:sz="4" w:space="0" w:color="auto"/>
            </w:tcBorders>
            <w:shd w:val="clear" w:color="auto" w:fill="C0C0C0"/>
          </w:tcPr>
          <w:p w14:paraId="1B45E3EA"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Model oz. kataloška številka  (2)</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63454226"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Količina (3)</w:t>
            </w:r>
          </w:p>
          <w:p w14:paraId="7307AA35" w14:textId="77777777" w:rsidR="00D20D3F" w:rsidRPr="00131B3D" w:rsidRDefault="00D20D3F" w:rsidP="00D4541A">
            <w:pPr>
              <w:rPr>
                <w:rFonts w:ascii="Garamond" w:hAnsi="Garamond" w:cs="Calibri"/>
                <w:b/>
                <w:bCs/>
                <w:sz w:val="22"/>
                <w:szCs w:val="22"/>
              </w:rPr>
            </w:pPr>
          </w:p>
        </w:tc>
        <w:tc>
          <w:tcPr>
            <w:tcW w:w="2181" w:type="dxa"/>
            <w:tcBorders>
              <w:top w:val="single" w:sz="4" w:space="0" w:color="auto"/>
              <w:left w:val="single" w:sz="4" w:space="0" w:color="auto"/>
              <w:bottom w:val="single" w:sz="4" w:space="0" w:color="auto"/>
              <w:right w:val="single" w:sz="4" w:space="0" w:color="auto"/>
            </w:tcBorders>
            <w:shd w:val="clear" w:color="auto" w:fill="C0C0C0"/>
          </w:tcPr>
          <w:p w14:paraId="08199D82"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Vrednost brez DDV (4)</w:t>
            </w:r>
          </w:p>
        </w:tc>
      </w:tr>
      <w:tr w:rsidR="00D20D3F" w:rsidRPr="00131B3D" w14:paraId="772596D7" w14:textId="77777777" w:rsidTr="00D4541A">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22396284"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1.</w:t>
            </w:r>
            <w:r>
              <w:rPr>
                <w:rFonts w:ascii="Garamond" w:hAnsi="Garamond" w:cs="Calibri"/>
                <w:b/>
                <w:sz w:val="22"/>
                <w:szCs w:val="22"/>
              </w:rPr>
              <w:t>Tiskalnik za objektna stekelca</w:t>
            </w:r>
          </w:p>
        </w:tc>
        <w:tc>
          <w:tcPr>
            <w:tcW w:w="2071" w:type="dxa"/>
            <w:tcBorders>
              <w:top w:val="single" w:sz="4" w:space="0" w:color="auto"/>
              <w:left w:val="single" w:sz="4" w:space="0" w:color="auto"/>
              <w:bottom w:val="single" w:sz="4" w:space="0" w:color="auto"/>
              <w:right w:val="single" w:sz="4" w:space="0" w:color="auto"/>
            </w:tcBorders>
          </w:tcPr>
          <w:p w14:paraId="0E852D42" w14:textId="77777777" w:rsidR="00D20D3F" w:rsidRPr="00131B3D" w:rsidRDefault="00D20D3F" w:rsidP="00D4541A">
            <w:pPr>
              <w:rPr>
                <w:rFonts w:ascii="Garamond" w:hAnsi="Garamond" w:cs="Calibri"/>
                <w:b/>
                <w:sz w:val="22"/>
                <w:szCs w:val="22"/>
              </w:rPr>
            </w:pPr>
          </w:p>
        </w:tc>
        <w:tc>
          <w:tcPr>
            <w:tcW w:w="2069" w:type="dxa"/>
            <w:tcBorders>
              <w:top w:val="single" w:sz="4" w:space="0" w:color="auto"/>
              <w:left w:val="single" w:sz="4" w:space="0" w:color="auto"/>
              <w:bottom w:val="single" w:sz="4" w:space="0" w:color="auto"/>
              <w:right w:val="single" w:sz="4" w:space="0" w:color="auto"/>
            </w:tcBorders>
          </w:tcPr>
          <w:p w14:paraId="26260582"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E1F79" w14:textId="77777777" w:rsidR="00D20D3F" w:rsidRPr="00131B3D" w:rsidRDefault="00D20D3F" w:rsidP="00D4541A">
            <w:pPr>
              <w:ind w:left="720"/>
              <w:rPr>
                <w:rFonts w:ascii="Garamond" w:hAnsi="Garamond" w:cs="Calibri"/>
                <w:b/>
                <w:sz w:val="22"/>
                <w:szCs w:val="22"/>
              </w:rPr>
            </w:pPr>
            <w:r>
              <w:rPr>
                <w:rFonts w:ascii="Garamond" w:hAnsi="Garamond" w:cs="Calibri"/>
                <w:b/>
                <w:sz w:val="22"/>
                <w:szCs w:val="22"/>
              </w:rPr>
              <w:t>4</w:t>
            </w:r>
            <w:r w:rsidRPr="00131B3D">
              <w:rPr>
                <w:rFonts w:ascii="Garamond" w:hAnsi="Garamond" w:cs="Calibri"/>
                <w:b/>
                <w:sz w:val="22"/>
                <w:szCs w:val="22"/>
              </w:rPr>
              <w:t xml:space="preserve">  kom</w:t>
            </w:r>
          </w:p>
        </w:tc>
        <w:tc>
          <w:tcPr>
            <w:tcW w:w="2181" w:type="dxa"/>
            <w:tcBorders>
              <w:top w:val="single" w:sz="4" w:space="0" w:color="auto"/>
              <w:left w:val="single" w:sz="4" w:space="0" w:color="auto"/>
              <w:bottom w:val="single" w:sz="4" w:space="0" w:color="auto"/>
              <w:right w:val="single" w:sz="4" w:space="0" w:color="auto"/>
            </w:tcBorders>
          </w:tcPr>
          <w:p w14:paraId="01FA373B"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2A01E4C0" w14:textId="77777777" w:rsidTr="00D4541A">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7818B017"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lang w:eastAsia="zh-CN"/>
              </w:rPr>
              <w:t>2.</w:t>
            </w:r>
            <w:r w:rsidRPr="00131B3D">
              <w:rPr>
                <w:rFonts w:ascii="Garamond" w:hAnsi="Garamond" w:cs="Calibri"/>
                <w:sz w:val="22"/>
                <w:szCs w:val="22"/>
              </w:rPr>
              <w:t>Dobava potrošnega materiala in materiala potrebnega za delovanje nudene opreme za obdobje 7 let (podatek OBR-5/1)</w:t>
            </w:r>
          </w:p>
          <w:p w14:paraId="6628482E" w14:textId="77777777" w:rsidR="00D20D3F" w:rsidRPr="00131B3D" w:rsidRDefault="00D20D3F" w:rsidP="00D4541A">
            <w:pPr>
              <w:ind w:left="360"/>
              <w:rPr>
                <w:rFonts w:ascii="Garamond" w:hAnsi="Garamond" w:cs="Calibri"/>
                <w:sz w:val="22"/>
                <w:szCs w:val="22"/>
                <w:lang w:eastAsia="zh-CN"/>
              </w:rPr>
            </w:pPr>
          </w:p>
          <w:p w14:paraId="32660738" w14:textId="77777777" w:rsidR="00D20D3F" w:rsidRPr="00131B3D" w:rsidRDefault="00D20D3F" w:rsidP="00D4541A">
            <w:pPr>
              <w:ind w:left="284"/>
              <w:rPr>
                <w:rFonts w:ascii="Garamond" w:hAnsi="Garamond" w:cs="Calibri"/>
                <w:sz w:val="22"/>
                <w:szCs w:val="22"/>
                <w:lang w:eastAsia="zh-CN"/>
              </w:rPr>
            </w:pPr>
          </w:p>
        </w:tc>
        <w:tc>
          <w:tcPr>
            <w:tcW w:w="2071" w:type="dxa"/>
            <w:tcBorders>
              <w:top w:val="single" w:sz="4" w:space="0" w:color="auto"/>
              <w:left w:val="single" w:sz="4" w:space="0" w:color="auto"/>
              <w:bottom w:val="single" w:sz="4" w:space="0" w:color="auto"/>
              <w:right w:val="single" w:sz="4" w:space="0" w:color="auto"/>
              <w:tr2bl w:val="single" w:sz="4" w:space="0" w:color="auto"/>
            </w:tcBorders>
          </w:tcPr>
          <w:p w14:paraId="0F2FC883" w14:textId="77777777" w:rsidR="00D20D3F" w:rsidRPr="00131B3D" w:rsidRDefault="00D20D3F" w:rsidP="00D4541A">
            <w:pPr>
              <w:rPr>
                <w:rFonts w:ascii="Garamond" w:hAnsi="Garamond" w:cs="Calibri"/>
                <w:b/>
                <w:sz w:val="22"/>
                <w:szCs w:val="22"/>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372C02E9"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shd w:val="clear" w:color="auto" w:fill="FFFFFF" w:themeFill="background1"/>
          </w:tcPr>
          <w:p w14:paraId="2E787CC3" w14:textId="77777777" w:rsidR="00D20D3F" w:rsidRPr="00131B3D" w:rsidRDefault="00D20D3F" w:rsidP="00D4541A">
            <w:pPr>
              <w:rPr>
                <w:rFonts w:ascii="Garamond" w:hAnsi="Garamond" w:cs="Calibri"/>
                <w:b/>
                <w:sz w:val="22"/>
                <w:szCs w:val="22"/>
              </w:rPr>
            </w:pPr>
          </w:p>
        </w:tc>
        <w:tc>
          <w:tcPr>
            <w:tcW w:w="2181" w:type="dxa"/>
            <w:tcBorders>
              <w:top w:val="single" w:sz="4" w:space="0" w:color="auto"/>
              <w:left w:val="single" w:sz="4" w:space="0" w:color="auto"/>
              <w:bottom w:val="single" w:sz="4" w:space="0" w:color="auto"/>
              <w:right w:val="single" w:sz="4" w:space="0" w:color="auto"/>
            </w:tcBorders>
          </w:tcPr>
          <w:p w14:paraId="5F570FB1" w14:textId="77777777" w:rsidR="00D20D3F" w:rsidRPr="00131B3D" w:rsidRDefault="00D20D3F" w:rsidP="00D4541A">
            <w:pPr>
              <w:rPr>
                <w:rFonts w:ascii="Garamond" w:hAnsi="Garamond" w:cs="Calibri"/>
                <w:b/>
                <w:sz w:val="22"/>
                <w:szCs w:val="22"/>
              </w:rPr>
            </w:pPr>
          </w:p>
        </w:tc>
      </w:tr>
      <w:tr w:rsidR="00D20D3F" w:rsidRPr="00131B3D" w14:paraId="1DCA0984" w14:textId="77777777" w:rsidTr="00D4541A">
        <w:trPr>
          <w:trHeight w:val="265"/>
        </w:trPr>
        <w:tc>
          <w:tcPr>
            <w:tcW w:w="4469" w:type="dxa"/>
            <w:tcBorders>
              <w:top w:val="single" w:sz="4" w:space="0" w:color="auto"/>
              <w:left w:val="single" w:sz="4" w:space="0" w:color="auto"/>
              <w:bottom w:val="single" w:sz="4" w:space="0" w:color="auto"/>
              <w:right w:val="single" w:sz="4" w:space="0" w:color="auto"/>
            </w:tcBorders>
          </w:tcPr>
          <w:p w14:paraId="25B15F5C"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3.</w:t>
            </w:r>
            <w:r w:rsidRPr="00131B3D">
              <w:rPr>
                <w:rFonts w:ascii="Garamond" w:hAnsi="Garamond" w:cs="Calibri"/>
                <w:sz w:val="22"/>
                <w:szCs w:val="22"/>
                <w:lang w:eastAsia="ar-SA"/>
              </w:rPr>
              <w:t xml:space="preserve"> </w:t>
            </w:r>
            <w:r w:rsidRPr="00131B3D">
              <w:rPr>
                <w:rFonts w:ascii="Garamond" w:hAnsi="Garamond" w:cs="Calibri"/>
                <w:sz w:val="22"/>
                <w:szCs w:val="22"/>
              </w:rPr>
              <w:t xml:space="preserve">Vzdrževanje All inclusive za obdobje 7 let </w:t>
            </w:r>
          </w:p>
          <w:p w14:paraId="20A41C73" w14:textId="77777777" w:rsidR="00D20D3F" w:rsidRPr="00131B3D" w:rsidRDefault="00D20D3F" w:rsidP="00D4541A">
            <w:pPr>
              <w:rPr>
                <w:rFonts w:ascii="Garamond" w:hAnsi="Garamond" w:cs="Calibri"/>
                <w:sz w:val="22"/>
                <w:szCs w:val="22"/>
                <w:lang w:eastAsia="ar-SA"/>
              </w:rPr>
            </w:pPr>
          </w:p>
          <w:p w14:paraId="52E41AF4" w14:textId="77777777" w:rsidR="00D20D3F" w:rsidRPr="00131B3D" w:rsidRDefault="00D20D3F" w:rsidP="00D4541A">
            <w:pPr>
              <w:suppressAutoHyphens/>
              <w:rPr>
                <w:rFonts w:ascii="Garamond" w:hAnsi="Garamond" w:cs="Calibri"/>
                <w:sz w:val="22"/>
                <w:szCs w:val="22"/>
              </w:rPr>
            </w:pPr>
          </w:p>
          <w:p w14:paraId="13EADECE" w14:textId="77777777" w:rsidR="00D20D3F" w:rsidRPr="00131B3D" w:rsidRDefault="00D20D3F" w:rsidP="00D4541A">
            <w:pPr>
              <w:ind w:left="1080"/>
              <w:rPr>
                <w:rFonts w:ascii="Garamond" w:hAnsi="Garamond" w:cs="Calibri"/>
                <w:sz w:val="22"/>
                <w:szCs w:val="22"/>
              </w:rPr>
            </w:pPr>
          </w:p>
        </w:tc>
        <w:tc>
          <w:tcPr>
            <w:tcW w:w="2089" w:type="dxa"/>
            <w:gridSpan w:val="2"/>
            <w:tcBorders>
              <w:top w:val="single" w:sz="4" w:space="0" w:color="auto"/>
              <w:left w:val="single" w:sz="4" w:space="0" w:color="auto"/>
              <w:bottom w:val="single" w:sz="4" w:space="0" w:color="auto"/>
              <w:right w:val="single" w:sz="4" w:space="0" w:color="auto"/>
              <w:tr2bl w:val="single" w:sz="4" w:space="0" w:color="auto"/>
            </w:tcBorders>
          </w:tcPr>
          <w:p w14:paraId="34724859" w14:textId="77777777" w:rsidR="00D20D3F" w:rsidRPr="00131B3D" w:rsidRDefault="00D20D3F" w:rsidP="00D4541A">
            <w:pPr>
              <w:rPr>
                <w:rFonts w:ascii="Garamond" w:hAnsi="Garamond" w:cs="Calibri"/>
                <w:sz w:val="22"/>
                <w:szCs w:val="22"/>
              </w:rPr>
            </w:pPr>
          </w:p>
          <w:p w14:paraId="1F4E4B10" w14:textId="77777777" w:rsidR="00D20D3F" w:rsidRPr="00131B3D" w:rsidRDefault="00D20D3F" w:rsidP="00D4541A">
            <w:pPr>
              <w:ind w:left="1080"/>
              <w:rPr>
                <w:rFonts w:ascii="Garamond" w:hAnsi="Garamond" w:cs="Calibri"/>
                <w:sz w:val="22"/>
                <w:szCs w:val="22"/>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19A2584A" w14:textId="77777777" w:rsidR="00D20D3F" w:rsidRPr="00131B3D" w:rsidRDefault="00D20D3F" w:rsidP="00D4541A">
            <w:pPr>
              <w:rPr>
                <w:rFonts w:ascii="Garamond" w:hAnsi="Garamond" w:cs="Calibri"/>
                <w:sz w:val="22"/>
                <w:szCs w:val="22"/>
              </w:rPr>
            </w:pPr>
          </w:p>
          <w:p w14:paraId="0421E08F" w14:textId="77777777" w:rsidR="00D20D3F" w:rsidRPr="00131B3D" w:rsidRDefault="00D20D3F" w:rsidP="00D4541A">
            <w:pPr>
              <w:ind w:left="1080"/>
              <w:rPr>
                <w:rFonts w:ascii="Garamond" w:hAnsi="Garamond" w:cs="Calibri"/>
                <w:sz w:val="22"/>
                <w:szCs w:val="22"/>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tcPr>
          <w:p w14:paraId="22B080FA" w14:textId="77777777" w:rsidR="00D20D3F" w:rsidRPr="00131B3D" w:rsidRDefault="00D20D3F" w:rsidP="00D4541A">
            <w:pPr>
              <w:rPr>
                <w:rFonts w:ascii="Garamond" w:hAnsi="Garamond" w:cs="Calibri"/>
                <w:sz w:val="22"/>
                <w:szCs w:val="22"/>
              </w:rPr>
            </w:pPr>
          </w:p>
          <w:p w14:paraId="6850C50B" w14:textId="77777777" w:rsidR="00D20D3F" w:rsidRPr="00131B3D" w:rsidRDefault="00D20D3F" w:rsidP="00D4541A">
            <w:pPr>
              <w:ind w:left="1080"/>
              <w:rPr>
                <w:rFonts w:ascii="Garamond" w:hAnsi="Garamond" w:cs="Calibri"/>
                <w:sz w:val="22"/>
                <w:szCs w:val="22"/>
              </w:rPr>
            </w:pPr>
          </w:p>
        </w:tc>
        <w:tc>
          <w:tcPr>
            <w:tcW w:w="2181" w:type="dxa"/>
            <w:tcBorders>
              <w:top w:val="single" w:sz="4" w:space="0" w:color="auto"/>
              <w:left w:val="single" w:sz="4" w:space="0" w:color="auto"/>
              <w:bottom w:val="single" w:sz="4" w:space="0" w:color="auto"/>
              <w:right w:val="single" w:sz="4" w:space="0" w:color="auto"/>
            </w:tcBorders>
          </w:tcPr>
          <w:p w14:paraId="7DA4291C"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Naročnik nima stroškov vzdrževanja</w:t>
            </w:r>
          </w:p>
        </w:tc>
      </w:tr>
      <w:tr w:rsidR="00D20D3F" w:rsidRPr="00131B3D" w14:paraId="35C641B5" w14:textId="77777777" w:rsidTr="00D4541A">
        <w:trPr>
          <w:trHeight w:val="1173"/>
        </w:trPr>
        <w:tc>
          <w:tcPr>
            <w:tcW w:w="8628" w:type="dxa"/>
            <w:gridSpan w:val="4"/>
            <w:vMerge w:val="restart"/>
            <w:tcBorders>
              <w:top w:val="single" w:sz="4" w:space="0" w:color="auto"/>
              <w:bottom w:val="nil"/>
              <w:right w:val="single" w:sz="4" w:space="0" w:color="auto"/>
            </w:tcBorders>
            <w:vAlign w:val="center"/>
          </w:tcPr>
          <w:p w14:paraId="6ADBC79F"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F2F2F2" w:themeFill="background1" w:themeFillShade="F2"/>
          </w:tcPr>
          <w:p w14:paraId="0C860139" w14:textId="77777777" w:rsidR="00D20D3F" w:rsidRPr="00131B3D" w:rsidRDefault="00D20D3F" w:rsidP="00D4541A">
            <w:pPr>
              <w:rPr>
                <w:rFonts w:ascii="Garamond" w:hAnsi="Garamond" w:cs="Calibri"/>
                <w:b/>
                <w:sz w:val="22"/>
                <w:szCs w:val="22"/>
              </w:rPr>
            </w:pPr>
            <w:r w:rsidRPr="00131B3D">
              <w:rPr>
                <w:rFonts w:ascii="Garamond" w:hAnsi="Garamond" w:cs="Calibri"/>
                <w:b/>
                <w:sz w:val="22"/>
                <w:szCs w:val="22"/>
              </w:rPr>
              <w:t>Vrednost opreme v EUR brez DDV(1)</w:t>
            </w:r>
          </w:p>
          <w:p w14:paraId="0BE98EE6" w14:textId="77777777" w:rsidR="00D20D3F" w:rsidRPr="00131B3D" w:rsidRDefault="00D20D3F" w:rsidP="00D4541A">
            <w:pPr>
              <w:rPr>
                <w:rFonts w:ascii="Garamond" w:hAnsi="Garamond" w:cs="Calibri"/>
                <w:sz w:val="22"/>
                <w:szCs w:val="22"/>
              </w:rPr>
            </w:pPr>
          </w:p>
        </w:tc>
        <w:tc>
          <w:tcPr>
            <w:tcW w:w="2181" w:type="dxa"/>
            <w:tcBorders>
              <w:top w:val="single" w:sz="4" w:space="0" w:color="auto"/>
              <w:left w:val="single" w:sz="4" w:space="0" w:color="auto"/>
              <w:bottom w:val="single" w:sz="4" w:space="0" w:color="auto"/>
              <w:right w:val="single" w:sz="4" w:space="0" w:color="auto"/>
            </w:tcBorders>
          </w:tcPr>
          <w:p w14:paraId="1A1BC0F5"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5DD946A7" w14:textId="77777777" w:rsidTr="00D4541A">
        <w:trPr>
          <w:trHeight w:val="359"/>
        </w:trPr>
        <w:tc>
          <w:tcPr>
            <w:tcW w:w="8628" w:type="dxa"/>
            <w:gridSpan w:val="4"/>
            <w:vMerge/>
            <w:vAlign w:val="center"/>
          </w:tcPr>
          <w:p w14:paraId="11D39A44"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auto"/>
          </w:tcPr>
          <w:p w14:paraId="7DD1F08D"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Znesek DDV za opremo</w:t>
            </w:r>
          </w:p>
        </w:tc>
        <w:tc>
          <w:tcPr>
            <w:tcW w:w="2181" w:type="dxa"/>
            <w:tcBorders>
              <w:top w:val="single" w:sz="4" w:space="0" w:color="auto"/>
              <w:left w:val="single" w:sz="4" w:space="0" w:color="auto"/>
              <w:bottom w:val="single" w:sz="4" w:space="0" w:color="auto"/>
              <w:right w:val="single" w:sz="4" w:space="0" w:color="auto"/>
            </w:tcBorders>
          </w:tcPr>
          <w:p w14:paraId="7A0646DB"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2E5847DD" w14:textId="77777777" w:rsidTr="00D4541A">
        <w:trPr>
          <w:trHeight w:val="359"/>
        </w:trPr>
        <w:tc>
          <w:tcPr>
            <w:tcW w:w="8628" w:type="dxa"/>
            <w:gridSpan w:val="4"/>
            <w:vMerge/>
            <w:vAlign w:val="center"/>
          </w:tcPr>
          <w:p w14:paraId="737861B0"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F2F2F2" w:themeFill="background1" w:themeFillShade="F2"/>
          </w:tcPr>
          <w:p w14:paraId="6C4881CA" w14:textId="77777777" w:rsidR="00D20D3F" w:rsidRPr="00131B3D" w:rsidRDefault="00D20D3F" w:rsidP="00D4541A">
            <w:pPr>
              <w:rPr>
                <w:rFonts w:ascii="Garamond" w:hAnsi="Garamond" w:cs="Calibri"/>
                <w:b/>
                <w:sz w:val="22"/>
                <w:szCs w:val="22"/>
              </w:rPr>
            </w:pPr>
            <w:r w:rsidRPr="00131B3D">
              <w:rPr>
                <w:rFonts w:ascii="Garamond" w:hAnsi="Garamond" w:cs="Calibri"/>
                <w:b/>
                <w:sz w:val="22"/>
                <w:szCs w:val="22"/>
              </w:rPr>
              <w:t>Vrednost potrošnega materiala v EUR brez DDV za čas 7 let ,OBR-5/1 (2)</w:t>
            </w:r>
          </w:p>
        </w:tc>
        <w:tc>
          <w:tcPr>
            <w:tcW w:w="2181" w:type="dxa"/>
            <w:tcBorders>
              <w:top w:val="single" w:sz="4" w:space="0" w:color="auto"/>
              <w:left w:val="single" w:sz="4" w:space="0" w:color="auto"/>
              <w:bottom w:val="single" w:sz="4" w:space="0" w:color="auto"/>
              <w:right w:val="single" w:sz="4" w:space="0" w:color="auto"/>
            </w:tcBorders>
          </w:tcPr>
          <w:p w14:paraId="34A80F1B" w14:textId="77777777" w:rsidR="00D20D3F" w:rsidRPr="00131B3D" w:rsidRDefault="00D20D3F" w:rsidP="00D4541A">
            <w:pPr>
              <w:rPr>
                <w:rFonts w:ascii="Garamond" w:hAnsi="Garamond" w:cs="Calibri"/>
                <w:b/>
                <w:sz w:val="22"/>
                <w:szCs w:val="22"/>
              </w:rPr>
            </w:pPr>
          </w:p>
        </w:tc>
      </w:tr>
      <w:tr w:rsidR="00D20D3F" w:rsidRPr="00131B3D" w14:paraId="2D230591" w14:textId="77777777" w:rsidTr="00D4541A">
        <w:trPr>
          <w:trHeight w:val="359"/>
        </w:trPr>
        <w:tc>
          <w:tcPr>
            <w:tcW w:w="8628" w:type="dxa"/>
            <w:gridSpan w:val="4"/>
            <w:vMerge/>
            <w:vAlign w:val="center"/>
          </w:tcPr>
          <w:p w14:paraId="0BC9C6F3"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tcPr>
          <w:p w14:paraId="56E20DB3"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Znesek DDV v EUR  za  potrošni material</w:t>
            </w:r>
          </w:p>
        </w:tc>
        <w:tc>
          <w:tcPr>
            <w:tcW w:w="2181" w:type="dxa"/>
            <w:tcBorders>
              <w:top w:val="single" w:sz="4" w:space="0" w:color="auto"/>
              <w:left w:val="single" w:sz="4" w:space="0" w:color="auto"/>
              <w:bottom w:val="single" w:sz="4" w:space="0" w:color="auto"/>
              <w:right w:val="single" w:sz="4" w:space="0" w:color="auto"/>
            </w:tcBorders>
          </w:tcPr>
          <w:p w14:paraId="3934796C" w14:textId="77777777" w:rsidR="00D20D3F" w:rsidRPr="00131B3D" w:rsidRDefault="00D20D3F" w:rsidP="00D4541A">
            <w:pPr>
              <w:rPr>
                <w:rFonts w:ascii="Garamond" w:hAnsi="Garamond" w:cs="Calibri"/>
                <w:b/>
                <w:sz w:val="22"/>
                <w:szCs w:val="22"/>
              </w:rPr>
            </w:pPr>
          </w:p>
        </w:tc>
      </w:tr>
      <w:tr w:rsidR="00D20D3F" w:rsidRPr="00131B3D" w14:paraId="38D3821C"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63A5"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b/>
                <w:sz w:val="22"/>
                <w:szCs w:val="22"/>
              </w:rPr>
              <w:t>Vrednost kompletnega vzdrževanj za obdobje 7 let (3)</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1E906DDC" w14:textId="77777777" w:rsidR="00D20D3F" w:rsidRPr="00131B3D" w:rsidRDefault="00D20D3F" w:rsidP="00D4541A">
            <w:pPr>
              <w:rPr>
                <w:rFonts w:ascii="Garamond" w:hAnsi="Garamond" w:cs="Calibri"/>
                <w:b/>
                <w:sz w:val="22"/>
                <w:szCs w:val="22"/>
                <w:lang w:eastAsia="zh-CN"/>
              </w:rPr>
            </w:pPr>
          </w:p>
          <w:p w14:paraId="25D35E40"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sz w:val="22"/>
                <w:szCs w:val="22"/>
              </w:rPr>
              <w:t>Naročnik nima stroškov vzdrževanja</w:t>
            </w:r>
            <w:r w:rsidRPr="00131B3D">
              <w:rPr>
                <w:rFonts w:ascii="Garamond" w:hAnsi="Garamond" w:cs="Calibri"/>
                <w:b/>
                <w:sz w:val="22"/>
                <w:szCs w:val="22"/>
                <w:lang w:eastAsia="zh-CN"/>
              </w:rPr>
              <w:t xml:space="preserve"> </w:t>
            </w:r>
          </w:p>
        </w:tc>
      </w:tr>
      <w:tr w:rsidR="00D20D3F" w:rsidRPr="00131B3D" w14:paraId="40D66E46"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auto"/>
          </w:tcPr>
          <w:p w14:paraId="2533433E"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sz w:val="22"/>
                <w:szCs w:val="22"/>
              </w:rPr>
              <w:t xml:space="preserve">Znesek DDV v EUR  za kompletno vzdrževanje  za obdobje 7 let  </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3AA7578C" w14:textId="77777777" w:rsidR="00D20D3F" w:rsidRPr="00131B3D" w:rsidRDefault="00D20D3F" w:rsidP="00D4541A">
            <w:pPr>
              <w:rPr>
                <w:rFonts w:ascii="Garamond" w:hAnsi="Garamond" w:cs="Calibri"/>
                <w:b/>
                <w:sz w:val="22"/>
                <w:szCs w:val="22"/>
                <w:lang w:eastAsia="zh-CN"/>
              </w:rPr>
            </w:pPr>
            <w:r w:rsidRPr="00131B3D">
              <w:rPr>
                <w:rFonts w:ascii="Garamond" w:hAnsi="Garamond" w:cs="Calibri"/>
                <w:sz w:val="22"/>
                <w:szCs w:val="22"/>
              </w:rPr>
              <w:t>Naročnik nima stroškov vzdrževanja</w:t>
            </w:r>
          </w:p>
        </w:tc>
      </w:tr>
      <w:tr w:rsidR="00D20D3F" w:rsidRPr="00131B3D" w14:paraId="704C4890"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5A27"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b/>
                <w:sz w:val="22"/>
                <w:szCs w:val="22"/>
                <w:lang w:eastAsia="zh-CN"/>
              </w:rPr>
              <w:t>Skupaj vrednost v EUR  za 1+2+3 v EUR z DDV</w:t>
            </w:r>
          </w:p>
          <w:p w14:paraId="34FC8B7F" w14:textId="77777777" w:rsidR="00D20D3F" w:rsidRPr="00131B3D" w:rsidRDefault="00D20D3F" w:rsidP="00D4541A">
            <w:pPr>
              <w:suppressAutoHyphens/>
              <w:rPr>
                <w:rFonts w:ascii="Garamond" w:hAnsi="Garamond" w:cs="Calibri"/>
                <w:b/>
                <w:sz w:val="22"/>
                <w:szCs w:val="22"/>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04E64" w14:textId="77777777" w:rsidR="00D20D3F" w:rsidRPr="00131B3D" w:rsidRDefault="00D20D3F" w:rsidP="00D4541A">
            <w:pPr>
              <w:rPr>
                <w:rFonts w:ascii="Garamond" w:hAnsi="Garamond" w:cs="Calibri"/>
                <w:b/>
                <w:sz w:val="22"/>
                <w:szCs w:val="22"/>
                <w:lang w:eastAsia="zh-CN"/>
              </w:rPr>
            </w:pPr>
          </w:p>
        </w:tc>
      </w:tr>
    </w:tbl>
    <w:p w14:paraId="3988AE47" w14:textId="77777777" w:rsidR="00D20D3F" w:rsidRPr="00131B3D" w:rsidRDefault="00D20D3F" w:rsidP="00D20D3F">
      <w:pPr>
        <w:suppressAutoHyphens/>
        <w:rPr>
          <w:rFonts w:ascii="Garamond" w:hAnsi="Garamond" w:cs="Calibri"/>
          <w:sz w:val="22"/>
          <w:szCs w:val="22"/>
          <w:lang w:eastAsia="zh-CN"/>
        </w:rPr>
      </w:pPr>
    </w:p>
    <w:p w14:paraId="4B92BE45" w14:textId="77777777" w:rsidR="00D20D3F" w:rsidRPr="00131B3D" w:rsidRDefault="00D20D3F" w:rsidP="00D20D3F">
      <w:pPr>
        <w:suppressAutoHyphens/>
        <w:rPr>
          <w:rFonts w:ascii="Garamond" w:hAnsi="Garamond" w:cs="Calibri"/>
          <w:sz w:val="22"/>
          <w:szCs w:val="22"/>
          <w:lang w:eastAsia="zh-CN"/>
        </w:rPr>
      </w:pPr>
    </w:p>
    <w:p w14:paraId="579A4D28"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Datum: ____________                                                                    Žig in podpis ponudnika:</w:t>
      </w:r>
    </w:p>
    <w:p w14:paraId="558EED8B"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 xml:space="preserve">                                                                                                     </w:t>
      </w:r>
    </w:p>
    <w:p w14:paraId="673BCA8E" w14:textId="77777777" w:rsidR="00D20D3F" w:rsidRPr="00131B3D" w:rsidRDefault="00D20D3F" w:rsidP="00D20D3F">
      <w:pPr>
        <w:rPr>
          <w:rFonts w:ascii="Garamond" w:eastAsia="Calibri" w:hAnsi="Garamond"/>
          <w:bCs/>
        </w:rPr>
      </w:pPr>
    </w:p>
    <w:p w14:paraId="7BD69A5A" w14:textId="77777777" w:rsidR="00D20D3F" w:rsidRPr="00131B3D" w:rsidRDefault="00D20D3F" w:rsidP="00D20D3F">
      <w:pPr>
        <w:rPr>
          <w:rFonts w:ascii="Garamond" w:hAnsi="Garamond"/>
        </w:rPr>
      </w:pPr>
      <w:r w:rsidRPr="00131B3D">
        <w:rPr>
          <w:rFonts w:ascii="Garamond" w:eastAsia="Calibri" w:hAnsi="Garamond"/>
          <w:bCs/>
        </w:rPr>
        <w:t>Izpolnjen popis  se naloži v zavihek »Druge priloge«.</w:t>
      </w:r>
    </w:p>
    <w:p w14:paraId="72EC56B1" w14:textId="77777777" w:rsidR="00D20D3F" w:rsidRDefault="00D20D3F" w:rsidP="00D20D3F">
      <w:pPr>
        <w:rPr>
          <w:rFonts w:ascii="Garamond" w:hAnsi="Garamond" w:cs="Calibri"/>
          <w:b/>
        </w:rPr>
      </w:pPr>
    </w:p>
    <w:p w14:paraId="78F7CEA1" w14:textId="77777777" w:rsidR="007E305F" w:rsidRPr="00D84090" w:rsidRDefault="007E305F" w:rsidP="007E305F">
      <w:pPr>
        <w:rPr>
          <w:rFonts w:ascii="Garamond" w:hAnsi="Garamond" w:cs="Calibri"/>
          <w:lang w:eastAsia="zh-CN"/>
        </w:rPr>
      </w:pPr>
    </w:p>
    <w:p w14:paraId="068D3AC4" w14:textId="6FC6C8FF" w:rsidR="00A93BBD" w:rsidRDefault="00A93BBD" w:rsidP="007E305F">
      <w:pPr>
        <w:keepNext/>
        <w:tabs>
          <w:tab w:val="num" w:pos="0"/>
        </w:tabs>
        <w:suppressAutoHyphens/>
        <w:ind w:left="432" w:hanging="432"/>
        <w:outlineLvl w:val="0"/>
        <w:rPr>
          <w:rFonts w:ascii="Garamond" w:hAnsi="Garamond" w:cs="Calibri"/>
          <w:b/>
          <w:lang w:eastAsia="zh-CN"/>
        </w:rPr>
      </w:pPr>
    </w:p>
    <w:p w14:paraId="3819D2DA" w14:textId="51BAC48B" w:rsidR="00D20D3F" w:rsidRDefault="00D20D3F" w:rsidP="007E305F">
      <w:pPr>
        <w:keepNext/>
        <w:tabs>
          <w:tab w:val="num" w:pos="0"/>
        </w:tabs>
        <w:suppressAutoHyphens/>
        <w:ind w:left="432" w:hanging="432"/>
        <w:outlineLvl w:val="0"/>
        <w:rPr>
          <w:rFonts w:ascii="Garamond" w:hAnsi="Garamond" w:cs="Calibri"/>
          <w:b/>
          <w:lang w:eastAsia="zh-CN"/>
        </w:rPr>
      </w:pPr>
    </w:p>
    <w:p w14:paraId="0512F00D" w14:textId="428FD73F" w:rsidR="00D20D3F" w:rsidRDefault="00D20D3F" w:rsidP="007E305F">
      <w:pPr>
        <w:keepNext/>
        <w:tabs>
          <w:tab w:val="num" w:pos="0"/>
        </w:tabs>
        <w:suppressAutoHyphens/>
        <w:ind w:left="432" w:hanging="432"/>
        <w:outlineLvl w:val="0"/>
        <w:rPr>
          <w:rFonts w:ascii="Garamond" w:hAnsi="Garamond" w:cs="Calibri"/>
          <w:b/>
          <w:lang w:eastAsia="zh-CN"/>
        </w:rPr>
      </w:pPr>
    </w:p>
    <w:p w14:paraId="23417264" w14:textId="20CE2C63" w:rsidR="00D20D3F" w:rsidRDefault="00D20D3F" w:rsidP="007E305F">
      <w:pPr>
        <w:keepNext/>
        <w:tabs>
          <w:tab w:val="num" w:pos="0"/>
        </w:tabs>
        <w:suppressAutoHyphens/>
        <w:ind w:left="432" w:hanging="432"/>
        <w:outlineLvl w:val="0"/>
        <w:rPr>
          <w:rFonts w:ascii="Garamond" w:hAnsi="Garamond" w:cs="Calibri"/>
          <w:b/>
          <w:lang w:eastAsia="zh-CN"/>
        </w:rPr>
      </w:pPr>
    </w:p>
    <w:p w14:paraId="2089A570" w14:textId="77777777" w:rsidR="00D20D3F" w:rsidRDefault="00D20D3F" w:rsidP="007E305F">
      <w:pPr>
        <w:keepNext/>
        <w:tabs>
          <w:tab w:val="num" w:pos="0"/>
        </w:tabs>
        <w:suppressAutoHyphens/>
        <w:ind w:left="432" w:hanging="432"/>
        <w:outlineLvl w:val="0"/>
        <w:rPr>
          <w:rFonts w:ascii="Garamond" w:hAnsi="Garamond" w:cs="Calibri"/>
          <w:b/>
          <w:lang w:eastAsia="zh-CN"/>
        </w:rPr>
      </w:pPr>
    </w:p>
    <w:p w14:paraId="44AC28B4" w14:textId="77777777" w:rsidR="00D20D3F" w:rsidRDefault="00D20D3F" w:rsidP="007E305F">
      <w:pPr>
        <w:keepNext/>
        <w:tabs>
          <w:tab w:val="num" w:pos="0"/>
        </w:tabs>
        <w:suppressAutoHyphens/>
        <w:ind w:left="432" w:hanging="432"/>
        <w:outlineLvl w:val="0"/>
        <w:rPr>
          <w:rFonts w:ascii="Garamond" w:hAnsi="Garamond" w:cs="Calibri"/>
          <w:b/>
          <w:lang w:eastAsia="zh-CN"/>
        </w:rPr>
      </w:pPr>
    </w:p>
    <w:p w14:paraId="55BEE6BB" w14:textId="1231F184" w:rsidR="007E305F" w:rsidRPr="00D84090" w:rsidRDefault="007E305F" w:rsidP="00D20D3F">
      <w:pPr>
        <w:keepNext/>
        <w:tabs>
          <w:tab w:val="num" w:pos="0"/>
        </w:tabs>
        <w:suppressAutoHyphens/>
        <w:outlineLvl w:val="0"/>
        <w:rPr>
          <w:rFonts w:ascii="Garamond" w:hAnsi="Garamond" w:cs="Calibri"/>
          <w:lang w:eastAsia="zh-CN"/>
        </w:rPr>
      </w:pPr>
      <w:r w:rsidRPr="00D84090">
        <w:rPr>
          <w:rFonts w:ascii="Garamond" w:hAnsi="Garamond" w:cs="Calibri"/>
          <w:b/>
          <w:lang w:eastAsia="zh-CN"/>
        </w:rPr>
        <w:t>OBRAZEC PREDRAČUNA – podrobni ponudbeni predračun                                                                                                                OBR-5 /</w:t>
      </w:r>
      <w:r w:rsidR="00D20D3F">
        <w:rPr>
          <w:rFonts w:ascii="Garamond" w:hAnsi="Garamond" w:cs="Calibri"/>
          <w:b/>
          <w:lang w:eastAsia="zh-CN"/>
        </w:rPr>
        <w:t>2</w:t>
      </w:r>
    </w:p>
    <w:p w14:paraId="71936DA6" w14:textId="407389CF" w:rsidR="007E305F" w:rsidRPr="00D84090" w:rsidRDefault="007E305F" w:rsidP="007E305F">
      <w:pPr>
        <w:suppressAutoHyphens/>
        <w:rPr>
          <w:rFonts w:ascii="Garamond" w:hAnsi="Garamond" w:cs="Calibri"/>
          <w:lang w:eastAsia="zh-CN"/>
        </w:rPr>
      </w:pPr>
      <w:bookmarkStart w:id="1" w:name="_Hlk99534227"/>
      <w:r w:rsidRPr="00D84090">
        <w:rPr>
          <w:rFonts w:ascii="Garamond" w:hAnsi="Garamond" w:cs="Calibri"/>
          <w:lang w:eastAsia="zh-CN"/>
        </w:rPr>
        <w:t>Ponudnik:_______________________________</w:t>
      </w:r>
    </w:p>
    <w:bookmarkEnd w:id="1"/>
    <w:p w14:paraId="3FE25B03" w14:textId="77777777" w:rsidR="007E305F" w:rsidRPr="00D84090" w:rsidRDefault="007E305F" w:rsidP="007E305F">
      <w:pPr>
        <w:suppressAutoHyphens/>
        <w:rPr>
          <w:rFonts w:ascii="Garamond" w:hAnsi="Garamond" w:cs="Calibri"/>
          <w:lang w:eastAsia="zh-CN"/>
        </w:rPr>
      </w:pPr>
    </w:p>
    <w:p w14:paraId="12669473" w14:textId="0A151591" w:rsidR="007E305F" w:rsidRDefault="007E305F" w:rsidP="00524A3D">
      <w:pPr>
        <w:rPr>
          <w:rFonts w:ascii="Garamond" w:hAnsi="Garamond" w:cs="Calibri"/>
          <w:b/>
          <w:bCs/>
        </w:rPr>
      </w:pPr>
      <w:r w:rsidRPr="00D84090">
        <w:rPr>
          <w:rFonts w:ascii="Garamond" w:hAnsi="Garamond" w:cs="Calibri"/>
          <w:b/>
          <w:u w:val="single"/>
          <w:lang w:eastAsia="zh-CN"/>
        </w:rPr>
        <w:t>JAVNO NAROČILO:</w:t>
      </w:r>
      <w:r w:rsidRPr="00D84090">
        <w:rPr>
          <w:rFonts w:ascii="Garamond" w:hAnsi="Garamond" w:cs="Calibri"/>
          <w:b/>
          <w:lang w:eastAsia="zh-CN"/>
        </w:rPr>
        <w:t xml:space="preserve"> </w:t>
      </w:r>
      <w:r w:rsidR="00F55FDA">
        <w:rPr>
          <w:rFonts w:ascii="Garamond" w:hAnsi="Garamond" w:cs="Calibri"/>
          <w:b/>
          <w:lang w:eastAsia="zh-CN"/>
        </w:rPr>
        <w:t>»</w:t>
      </w:r>
      <w:r w:rsidR="00524A3D" w:rsidRPr="00D84090">
        <w:rPr>
          <w:rFonts w:ascii="Garamond" w:hAnsi="Garamond" w:cs="Calibri"/>
          <w:b/>
          <w:bCs/>
        </w:rPr>
        <w:t xml:space="preserve">BREZPLAČNA UPORABA </w:t>
      </w:r>
      <w:r w:rsidR="00524A3D">
        <w:rPr>
          <w:rFonts w:ascii="Garamond" w:hAnsi="Garamond" w:cs="Calibri"/>
          <w:b/>
          <w:bCs/>
        </w:rPr>
        <w:t>TISKALNIKOV ZA OBJEKTNA STEKELCA</w:t>
      </w:r>
      <w:r w:rsidR="00524A3D" w:rsidRPr="00D84090">
        <w:rPr>
          <w:rFonts w:ascii="Garamond" w:hAnsi="Garamond" w:cs="Calibri"/>
          <w:b/>
          <w:bCs/>
        </w:rPr>
        <w:t xml:space="preserve"> Z VZDRŽEVANJEM TER NAKUPOM POTROŠNEGA MATERIALA</w:t>
      </w:r>
      <w:r w:rsidR="00F55FDA">
        <w:rPr>
          <w:rFonts w:ascii="Garamond" w:hAnsi="Garamond" w:cs="Calibri"/>
          <w:b/>
          <w:bCs/>
        </w:rPr>
        <w:t>«</w:t>
      </w:r>
    </w:p>
    <w:p w14:paraId="4A7AF525" w14:textId="77777777" w:rsidR="00524A3D" w:rsidRPr="00D84090" w:rsidRDefault="00524A3D" w:rsidP="00524A3D">
      <w:pPr>
        <w:rPr>
          <w:rFonts w:ascii="Garamond" w:hAnsi="Garamond" w:cs="Calibri"/>
          <w:b/>
          <w:lang w:eastAsia="zh-CN"/>
        </w:rPr>
      </w:pPr>
    </w:p>
    <w:p w14:paraId="0459A89E" w14:textId="77777777" w:rsidR="007E305F" w:rsidRPr="00D84090" w:rsidRDefault="007E305F" w:rsidP="007E305F">
      <w:pPr>
        <w:suppressAutoHyphens/>
        <w:rPr>
          <w:rFonts w:ascii="Garamond" w:hAnsi="Garamond" w:cs="Calibri"/>
          <w:b/>
          <w:lang w:eastAsia="zh-CN"/>
        </w:rPr>
      </w:pPr>
      <w:r w:rsidRPr="00D84090">
        <w:rPr>
          <w:rFonts w:ascii="Garamond" w:hAnsi="Garamond" w:cs="Calibri"/>
          <w:b/>
          <w:lang w:eastAsia="zh-CN"/>
        </w:rPr>
        <w:t>PONUDNIK MORA V PONUDBI PREDLOŽITI SPECIFIKACIJO ORIGINALNEGA POTROŠNEGA MATERIALA  ZA DELOVANJE NUDENE OPREME IZ OBR-5 (potrošni material potreben za izvedbo postopka ter drugo potrebno za delovanje opreme)</w:t>
      </w:r>
    </w:p>
    <w:p w14:paraId="7EA668A5" w14:textId="77777777" w:rsidR="007E305F" w:rsidRPr="00D84090" w:rsidRDefault="007E305F" w:rsidP="007E305F">
      <w:pPr>
        <w:suppressAutoHyphens/>
        <w:rPr>
          <w:rFonts w:ascii="Garamond" w:hAnsi="Garamond" w:cs="Calibri"/>
          <w:b/>
          <w:lang w:eastAsia="zh-CN"/>
        </w:rPr>
      </w:pPr>
    </w:p>
    <w:p w14:paraId="51098B6F" w14:textId="41603D24" w:rsidR="007E305F" w:rsidRPr="00D84090" w:rsidRDefault="007E305F" w:rsidP="007E305F">
      <w:pPr>
        <w:suppressAutoHyphens/>
        <w:rPr>
          <w:rFonts w:ascii="Garamond" w:hAnsi="Garamond" w:cs="Calibri"/>
          <w:b/>
          <w:bCs/>
          <w:lang w:eastAsia="zh-CN"/>
        </w:rPr>
      </w:pPr>
      <w:r w:rsidRPr="00D84090">
        <w:rPr>
          <w:rFonts w:ascii="Garamond" w:hAnsi="Garamond" w:cs="Calibri"/>
          <w:b/>
          <w:bCs/>
          <w:lang w:eastAsia="zh-CN"/>
        </w:rPr>
        <w:t xml:space="preserve">Predvideno število postopkov: </w:t>
      </w:r>
      <w:r w:rsidR="006574F2">
        <w:rPr>
          <w:rFonts w:ascii="Garamond" w:hAnsi="Garamond" w:cs="Calibri"/>
          <w:b/>
          <w:bCs/>
          <w:highlight w:val="lightGray"/>
          <w:shd w:val="clear" w:color="auto" w:fill="FFE599"/>
          <w:lang w:eastAsia="zh-CN"/>
        </w:rPr>
        <w:t>49</w:t>
      </w:r>
      <w:r w:rsidR="00EB6068">
        <w:rPr>
          <w:rFonts w:ascii="Garamond" w:hAnsi="Garamond" w:cs="Calibri"/>
          <w:b/>
          <w:bCs/>
          <w:highlight w:val="lightGray"/>
          <w:shd w:val="clear" w:color="auto" w:fill="FFE599"/>
          <w:lang w:eastAsia="zh-CN"/>
        </w:rPr>
        <w:t>0.000 preparatov</w:t>
      </w:r>
      <w:r w:rsidRPr="00D84090">
        <w:rPr>
          <w:rFonts w:ascii="Garamond" w:hAnsi="Garamond" w:cs="Calibri"/>
          <w:b/>
          <w:bCs/>
          <w:highlight w:val="lightGray"/>
          <w:shd w:val="clear" w:color="auto" w:fill="FFE599"/>
          <w:lang w:eastAsia="zh-CN"/>
        </w:rPr>
        <w:t>/</w:t>
      </w:r>
      <w:r w:rsidR="00EB6068">
        <w:rPr>
          <w:rFonts w:ascii="Garamond" w:hAnsi="Garamond" w:cs="Calibri"/>
          <w:b/>
          <w:bCs/>
          <w:highlight w:val="lightGray"/>
          <w:shd w:val="clear" w:color="auto" w:fill="FFE599"/>
          <w:lang w:eastAsia="zh-CN"/>
        </w:rPr>
        <w:t>stekelc</w:t>
      </w:r>
      <w:r w:rsidRPr="00D84090">
        <w:rPr>
          <w:rFonts w:ascii="Garamond" w:hAnsi="Garamond" w:cs="Calibri"/>
          <w:b/>
          <w:bCs/>
          <w:highlight w:val="lightGray"/>
          <w:shd w:val="clear" w:color="auto" w:fill="FFE599"/>
          <w:lang w:eastAsia="zh-CN"/>
        </w:rPr>
        <w:t xml:space="preserve"> za obdobje 7 let </w:t>
      </w:r>
    </w:p>
    <w:p w14:paraId="76370726" w14:textId="77777777" w:rsidR="007E305F" w:rsidRPr="00D84090" w:rsidRDefault="007E305F" w:rsidP="007E305F">
      <w:pPr>
        <w:suppressAutoHyphens/>
        <w:rPr>
          <w:rFonts w:ascii="Garamond" w:hAnsi="Garamond" w:cs="Calibri"/>
          <w:b/>
          <w:lang w:eastAsia="zh-CN"/>
        </w:rPr>
      </w:pPr>
    </w:p>
    <w:tbl>
      <w:tblPr>
        <w:tblStyle w:val="Tabelamrea"/>
        <w:tblW w:w="14171" w:type="dxa"/>
        <w:tblLook w:val="04A0" w:firstRow="1" w:lastRow="0" w:firstColumn="1" w:lastColumn="0" w:noHBand="0" w:noVBand="1"/>
      </w:tblPr>
      <w:tblGrid>
        <w:gridCol w:w="1271"/>
        <w:gridCol w:w="2126"/>
        <w:gridCol w:w="2552"/>
        <w:gridCol w:w="2552"/>
        <w:gridCol w:w="1984"/>
        <w:gridCol w:w="1843"/>
        <w:gridCol w:w="1843"/>
      </w:tblGrid>
      <w:tr w:rsidR="007E305F" w:rsidRPr="00D84090" w14:paraId="425D49CD" w14:textId="77777777" w:rsidTr="00D4541A">
        <w:tc>
          <w:tcPr>
            <w:tcW w:w="1271" w:type="dxa"/>
            <w:vAlign w:val="bottom"/>
          </w:tcPr>
          <w:p w14:paraId="381A373D"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 Zap.št.</w:t>
            </w:r>
          </w:p>
        </w:tc>
        <w:tc>
          <w:tcPr>
            <w:tcW w:w="2126" w:type="dxa"/>
            <w:vAlign w:val="bottom"/>
          </w:tcPr>
          <w:p w14:paraId="60C5F181"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Artikel št. (1)</w:t>
            </w:r>
          </w:p>
        </w:tc>
        <w:tc>
          <w:tcPr>
            <w:tcW w:w="2552" w:type="dxa"/>
          </w:tcPr>
          <w:p w14:paraId="24CED39B"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Opis-naziv artikla (1)</w:t>
            </w:r>
          </w:p>
        </w:tc>
        <w:tc>
          <w:tcPr>
            <w:tcW w:w="2552" w:type="dxa"/>
          </w:tcPr>
          <w:p w14:paraId="2D98B0CF" w14:textId="4470B166"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Količina potrošnega materiala potrebna za  izvedbo postopka (2)</w:t>
            </w:r>
          </w:p>
        </w:tc>
        <w:tc>
          <w:tcPr>
            <w:tcW w:w="1984" w:type="dxa"/>
            <w:vAlign w:val="bottom"/>
          </w:tcPr>
          <w:p w14:paraId="55C3C453"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Cena na enoto brez DDV za postopek(3)</w:t>
            </w:r>
          </w:p>
        </w:tc>
        <w:tc>
          <w:tcPr>
            <w:tcW w:w="1843" w:type="dxa"/>
          </w:tcPr>
          <w:p w14:paraId="524F76CC"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 xml:space="preserve">Vrednost DDV v EUR na enoto mere (4) </w:t>
            </w:r>
          </w:p>
        </w:tc>
        <w:tc>
          <w:tcPr>
            <w:tcW w:w="1843" w:type="dxa"/>
          </w:tcPr>
          <w:p w14:paraId="4D8D575C"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Cena na enoto (</w:t>
            </w:r>
            <w:r w:rsidRPr="00E12DE9">
              <w:rPr>
                <w:rFonts w:ascii="Garamond" w:hAnsi="Garamond" w:cs="Calibri"/>
                <w:b/>
                <w:bCs/>
                <w:lang w:eastAsia="zh-CN"/>
              </w:rPr>
              <w:t>za en postopek)</w:t>
            </w:r>
            <w:r w:rsidRPr="00D84090">
              <w:rPr>
                <w:rFonts w:ascii="Garamond" w:hAnsi="Garamond" w:cs="Calibri"/>
                <w:lang w:eastAsia="zh-CN"/>
              </w:rPr>
              <w:t xml:space="preserve"> v EUR z DDV (5) </w:t>
            </w:r>
          </w:p>
        </w:tc>
      </w:tr>
      <w:tr w:rsidR="00EB6068" w:rsidRPr="00D84090" w14:paraId="466A3DC7" w14:textId="77777777" w:rsidTr="00D4541A">
        <w:tc>
          <w:tcPr>
            <w:tcW w:w="1271" w:type="dxa"/>
          </w:tcPr>
          <w:p w14:paraId="0FE50E19" w14:textId="2F05CC1F" w:rsidR="00EB6068" w:rsidRPr="00D84090" w:rsidRDefault="00EB6068" w:rsidP="00EB6068">
            <w:pPr>
              <w:suppressAutoHyphens/>
              <w:rPr>
                <w:rFonts w:ascii="Garamond" w:hAnsi="Garamond" w:cs="Calibri"/>
                <w:lang w:eastAsia="zh-CN"/>
              </w:rPr>
            </w:pPr>
            <w:r>
              <w:rPr>
                <w:rFonts w:ascii="Garamond" w:hAnsi="Garamond" w:cs="Calibri"/>
                <w:lang w:eastAsia="zh-CN"/>
              </w:rPr>
              <w:t>1</w:t>
            </w:r>
          </w:p>
        </w:tc>
        <w:tc>
          <w:tcPr>
            <w:tcW w:w="2126" w:type="dxa"/>
            <w:tcBorders>
              <w:top w:val="nil"/>
              <w:left w:val="nil"/>
              <w:bottom w:val="single" w:sz="4" w:space="0" w:color="auto"/>
              <w:right w:val="single" w:sz="4" w:space="0" w:color="auto"/>
            </w:tcBorders>
            <w:shd w:val="clear" w:color="auto" w:fill="auto"/>
            <w:vAlign w:val="bottom"/>
          </w:tcPr>
          <w:p w14:paraId="615A99A4" w14:textId="077E2C55"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Bel brus stekelc: 60</w:t>
            </w:r>
            <w:r w:rsidR="00F0798E">
              <w:rPr>
                <w:rFonts w:ascii="Calibri" w:hAnsi="Calibri" w:cs="Calibri"/>
                <w:sz w:val="22"/>
                <w:szCs w:val="22"/>
                <w:lang w:eastAsia="zh-CN"/>
              </w:rPr>
              <w:t>.</w:t>
            </w:r>
            <w:r w:rsidR="00AB1EF4">
              <w:rPr>
                <w:rFonts w:ascii="Calibri" w:hAnsi="Calibri" w:cs="Calibri"/>
                <w:sz w:val="22"/>
                <w:szCs w:val="22"/>
                <w:lang w:eastAsia="zh-CN"/>
              </w:rPr>
              <w:t>0</w:t>
            </w:r>
            <w:r>
              <w:rPr>
                <w:rFonts w:ascii="Calibri" w:hAnsi="Calibri" w:cs="Calibri"/>
                <w:sz w:val="22"/>
                <w:szCs w:val="22"/>
                <w:lang w:eastAsia="zh-CN"/>
              </w:rPr>
              <w:t>00 stekelc</w:t>
            </w:r>
          </w:p>
        </w:tc>
        <w:tc>
          <w:tcPr>
            <w:tcW w:w="2552" w:type="dxa"/>
          </w:tcPr>
          <w:p w14:paraId="6BC50A22" w14:textId="77777777" w:rsidR="00EB6068" w:rsidRPr="00D84090" w:rsidRDefault="00EB6068" w:rsidP="00EB6068">
            <w:pPr>
              <w:suppressAutoHyphens/>
              <w:rPr>
                <w:rFonts w:ascii="Garamond" w:hAnsi="Garamond" w:cs="Calibri"/>
                <w:lang w:eastAsia="zh-CN"/>
              </w:rPr>
            </w:pPr>
          </w:p>
        </w:tc>
        <w:tc>
          <w:tcPr>
            <w:tcW w:w="2552" w:type="dxa"/>
          </w:tcPr>
          <w:p w14:paraId="0122A73A" w14:textId="39277D0A" w:rsidR="00EB6068" w:rsidRPr="00D84090" w:rsidRDefault="007C1C6F" w:rsidP="00EB6068">
            <w:pPr>
              <w:suppressAutoHyphens/>
              <w:rPr>
                <w:rFonts w:ascii="Garamond" w:hAnsi="Garamond" w:cs="Calibri"/>
                <w:lang w:eastAsia="zh-CN"/>
              </w:rPr>
            </w:pPr>
            <w:r>
              <w:rPr>
                <w:rFonts w:ascii="Garamond" w:hAnsi="Garamond" w:cs="Calibri"/>
                <w:lang w:eastAsia="zh-CN"/>
              </w:rPr>
              <w:t>60</w:t>
            </w:r>
            <w:r w:rsidR="00F0798E">
              <w:rPr>
                <w:rFonts w:ascii="Garamond" w:hAnsi="Garamond" w:cs="Calibri"/>
                <w:lang w:eastAsia="zh-CN"/>
              </w:rPr>
              <w:t>.</w:t>
            </w:r>
            <w:r w:rsidR="001808B2">
              <w:rPr>
                <w:rFonts w:ascii="Garamond" w:hAnsi="Garamond" w:cs="Calibri"/>
                <w:lang w:eastAsia="zh-CN"/>
              </w:rPr>
              <w:t>000</w:t>
            </w:r>
          </w:p>
        </w:tc>
        <w:tc>
          <w:tcPr>
            <w:tcW w:w="1984" w:type="dxa"/>
          </w:tcPr>
          <w:p w14:paraId="29760CB3" w14:textId="77777777" w:rsidR="00EB6068" w:rsidRPr="00D84090" w:rsidRDefault="00EB6068" w:rsidP="00EB6068">
            <w:pPr>
              <w:suppressAutoHyphens/>
              <w:rPr>
                <w:rFonts w:ascii="Garamond" w:hAnsi="Garamond" w:cs="Calibri"/>
                <w:lang w:eastAsia="zh-CN"/>
              </w:rPr>
            </w:pPr>
          </w:p>
        </w:tc>
        <w:tc>
          <w:tcPr>
            <w:tcW w:w="1843" w:type="dxa"/>
          </w:tcPr>
          <w:p w14:paraId="30D20473" w14:textId="77777777" w:rsidR="00EB6068" w:rsidRPr="00D84090" w:rsidRDefault="00EB6068" w:rsidP="00EB6068">
            <w:pPr>
              <w:suppressAutoHyphens/>
              <w:rPr>
                <w:rFonts w:ascii="Garamond" w:hAnsi="Garamond" w:cs="Calibri"/>
                <w:lang w:eastAsia="zh-CN"/>
              </w:rPr>
            </w:pPr>
          </w:p>
        </w:tc>
        <w:tc>
          <w:tcPr>
            <w:tcW w:w="1843" w:type="dxa"/>
          </w:tcPr>
          <w:p w14:paraId="04017175" w14:textId="77777777" w:rsidR="00EB6068" w:rsidRPr="00D84090" w:rsidRDefault="00EB6068" w:rsidP="00EB6068">
            <w:pPr>
              <w:suppressAutoHyphens/>
              <w:rPr>
                <w:rFonts w:ascii="Garamond" w:hAnsi="Garamond" w:cs="Calibri"/>
                <w:lang w:eastAsia="zh-CN"/>
              </w:rPr>
            </w:pPr>
          </w:p>
        </w:tc>
      </w:tr>
      <w:tr w:rsidR="00EB6068" w:rsidRPr="00D84090" w14:paraId="32A1FFCE" w14:textId="77777777" w:rsidTr="00D4541A">
        <w:tc>
          <w:tcPr>
            <w:tcW w:w="1271" w:type="dxa"/>
          </w:tcPr>
          <w:p w14:paraId="74D0DA30" w14:textId="0C749EB3" w:rsidR="00EB6068" w:rsidRPr="00D84090" w:rsidRDefault="00EB6068" w:rsidP="00EB6068">
            <w:pPr>
              <w:suppressAutoHyphens/>
              <w:rPr>
                <w:rFonts w:ascii="Garamond" w:hAnsi="Garamond" w:cs="Calibri"/>
                <w:lang w:eastAsia="zh-CN"/>
              </w:rPr>
            </w:pPr>
            <w:r>
              <w:rPr>
                <w:rFonts w:ascii="Garamond" w:hAnsi="Garamond" w:cs="Calibri"/>
                <w:lang w:eastAsia="zh-CN"/>
              </w:rPr>
              <w:t>2</w:t>
            </w:r>
          </w:p>
        </w:tc>
        <w:tc>
          <w:tcPr>
            <w:tcW w:w="2126" w:type="dxa"/>
            <w:tcBorders>
              <w:top w:val="nil"/>
              <w:left w:val="nil"/>
              <w:bottom w:val="single" w:sz="4" w:space="0" w:color="auto"/>
              <w:right w:val="single" w:sz="4" w:space="0" w:color="auto"/>
            </w:tcBorders>
            <w:shd w:val="clear" w:color="auto" w:fill="auto"/>
            <w:vAlign w:val="bottom"/>
          </w:tcPr>
          <w:p w14:paraId="0B4F5256" w14:textId="7F061E7A"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Roza brus stekelc: 6</w:t>
            </w:r>
            <w:r w:rsidR="00F0798E">
              <w:rPr>
                <w:rFonts w:ascii="Calibri" w:hAnsi="Calibri" w:cs="Calibri"/>
                <w:sz w:val="22"/>
                <w:szCs w:val="22"/>
                <w:lang w:eastAsia="zh-CN"/>
              </w:rPr>
              <w:t>.</w:t>
            </w:r>
            <w:r>
              <w:rPr>
                <w:rFonts w:ascii="Calibri" w:hAnsi="Calibri" w:cs="Calibri"/>
                <w:sz w:val="22"/>
                <w:szCs w:val="22"/>
                <w:lang w:eastAsia="zh-CN"/>
              </w:rPr>
              <w:t>000 stekelc</w:t>
            </w:r>
          </w:p>
        </w:tc>
        <w:tc>
          <w:tcPr>
            <w:tcW w:w="2552" w:type="dxa"/>
          </w:tcPr>
          <w:p w14:paraId="7D165A1F" w14:textId="77777777" w:rsidR="00EB6068" w:rsidRPr="00D84090" w:rsidRDefault="00EB6068" w:rsidP="00EB6068">
            <w:pPr>
              <w:suppressAutoHyphens/>
              <w:rPr>
                <w:rFonts w:ascii="Garamond" w:hAnsi="Garamond" w:cs="Calibri"/>
                <w:lang w:eastAsia="zh-CN"/>
              </w:rPr>
            </w:pPr>
          </w:p>
        </w:tc>
        <w:tc>
          <w:tcPr>
            <w:tcW w:w="2552" w:type="dxa"/>
          </w:tcPr>
          <w:p w14:paraId="5D8C4FE5" w14:textId="0C549CBB" w:rsidR="00EB6068" w:rsidRPr="00D84090" w:rsidRDefault="00F0798E" w:rsidP="00EB6068">
            <w:pPr>
              <w:suppressAutoHyphens/>
              <w:rPr>
                <w:rFonts w:ascii="Garamond" w:hAnsi="Garamond" w:cs="Calibri"/>
                <w:lang w:eastAsia="zh-CN"/>
              </w:rPr>
            </w:pPr>
            <w:r>
              <w:rPr>
                <w:rFonts w:ascii="Garamond" w:hAnsi="Garamond" w:cs="Calibri"/>
                <w:lang w:eastAsia="zh-CN"/>
              </w:rPr>
              <w:t>6.000</w:t>
            </w:r>
          </w:p>
        </w:tc>
        <w:tc>
          <w:tcPr>
            <w:tcW w:w="1984" w:type="dxa"/>
          </w:tcPr>
          <w:p w14:paraId="6AE1EF1D" w14:textId="77777777" w:rsidR="00EB6068" w:rsidRPr="00D84090" w:rsidRDefault="00EB6068" w:rsidP="00EB6068">
            <w:pPr>
              <w:suppressAutoHyphens/>
              <w:rPr>
                <w:rFonts w:ascii="Garamond" w:hAnsi="Garamond" w:cs="Calibri"/>
                <w:lang w:eastAsia="zh-CN"/>
              </w:rPr>
            </w:pPr>
          </w:p>
        </w:tc>
        <w:tc>
          <w:tcPr>
            <w:tcW w:w="1843" w:type="dxa"/>
          </w:tcPr>
          <w:p w14:paraId="789F0D17" w14:textId="77777777" w:rsidR="00EB6068" w:rsidRPr="00D84090" w:rsidRDefault="00EB6068" w:rsidP="00EB6068">
            <w:pPr>
              <w:suppressAutoHyphens/>
              <w:rPr>
                <w:rFonts w:ascii="Garamond" w:hAnsi="Garamond" w:cs="Calibri"/>
                <w:lang w:eastAsia="zh-CN"/>
              </w:rPr>
            </w:pPr>
          </w:p>
        </w:tc>
        <w:tc>
          <w:tcPr>
            <w:tcW w:w="1843" w:type="dxa"/>
          </w:tcPr>
          <w:p w14:paraId="08C61861" w14:textId="77777777" w:rsidR="00EB6068" w:rsidRPr="00D84090" w:rsidRDefault="00EB6068" w:rsidP="00EB6068">
            <w:pPr>
              <w:suppressAutoHyphens/>
              <w:rPr>
                <w:rFonts w:ascii="Garamond" w:hAnsi="Garamond" w:cs="Calibri"/>
                <w:lang w:eastAsia="zh-CN"/>
              </w:rPr>
            </w:pPr>
          </w:p>
        </w:tc>
      </w:tr>
      <w:tr w:rsidR="00EB6068" w:rsidRPr="00D84090" w14:paraId="3EB3ED98" w14:textId="77777777" w:rsidTr="00D4541A">
        <w:tc>
          <w:tcPr>
            <w:tcW w:w="1271" w:type="dxa"/>
          </w:tcPr>
          <w:p w14:paraId="0BDF4F04" w14:textId="70F8FFE8" w:rsidR="00EB6068" w:rsidRPr="00D84090" w:rsidRDefault="00EB6068" w:rsidP="00EB6068">
            <w:pPr>
              <w:suppressAutoHyphens/>
              <w:rPr>
                <w:rFonts w:ascii="Garamond" w:hAnsi="Garamond" w:cs="Calibri"/>
                <w:lang w:eastAsia="zh-CN"/>
              </w:rPr>
            </w:pPr>
            <w:r>
              <w:rPr>
                <w:rFonts w:ascii="Garamond" w:hAnsi="Garamond" w:cs="Calibri"/>
                <w:lang w:eastAsia="zh-CN"/>
              </w:rPr>
              <w:t>3</w:t>
            </w:r>
          </w:p>
        </w:tc>
        <w:tc>
          <w:tcPr>
            <w:tcW w:w="2126" w:type="dxa"/>
            <w:tcBorders>
              <w:top w:val="nil"/>
              <w:left w:val="nil"/>
              <w:bottom w:val="single" w:sz="4" w:space="0" w:color="auto"/>
              <w:right w:val="single" w:sz="4" w:space="0" w:color="auto"/>
            </w:tcBorders>
            <w:shd w:val="clear" w:color="auto" w:fill="auto"/>
            <w:vAlign w:val="bottom"/>
          </w:tcPr>
          <w:p w14:paraId="10E70361" w14:textId="0FA92C0D"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Moder brus stekelc: 3000-5000 stekelc</w:t>
            </w:r>
          </w:p>
        </w:tc>
        <w:tc>
          <w:tcPr>
            <w:tcW w:w="2552" w:type="dxa"/>
          </w:tcPr>
          <w:p w14:paraId="09795930" w14:textId="77777777" w:rsidR="00EB6068" w:rsidRPr="00D84090" w:rsidRDefault="00EB6068" w:rsidP="00EB6068">
            <w:pPr>
              <w:suppressAutoHyphens/>
              <w:rPr>
                <w:rFonts w:ascii="Garamond" w:hAnsi="Garamond" w:cs="Calibri"/>
                <w:lang w:eastAsia="zh-CN"/>
              </w:rPr>
            </w:pPr>
          </w:p>
        </w:tc>
        <w:tc>
          <w:tcPr>
            <w:tcW w:w="2552" w:type="dxa"/>
          </w:tcPr>
          <w:p w14:paraId="0F5F3BB7" w14:textId="565D179B" w:rsidR="00EB6068" w:rsidRPr="00D84090" w:rsidRDefault="00F0798E" w:rsidP="00EB6068">
            <w:pPr>
              <w:suppressAutoHyphens/>
              <w:rPr>
                <w:rFonts w:ascii="Garamond" w:hAnsi="Garamond" w:cs="Calibri"/>
                <w:lang w:eastAsia="zh-CN"/>
              </w:rPr>
            </w:pPr>
            <w:r>
              <w:rPr>
                <w:rFonts w:ascii="Garamond" w:hAnsi="Garamond" w:cs="Calibri"/>
                <w:lang w:eastAsia="zh-CN"/>
              </w:rPr>
              <w:t>4.000</w:t>
            </w:r>
          </w:p>
        </w:tc>
        <w:tc>
          <w:tcPr>
            <w:tcW w:w="1984" w:type="dxa"/>
          </w:tcPr>
          <w:p w14:paraId="53829493" w14:textId="77777777" w:rsidR="00EB6068" w:rsidRPr="00D84090" w:rsidRDefault="00EB6068" w:rsidP="00EB6068">
            <w:pPr>
              <w:suppressAutoHyphens/>
              <w:rPr>
                <w:rFonts w:ascii="Garamond" w:hAnsi="Garamond" w:cs="Calibri"/>
                <w:lang w:eastAsia="zh-CN"/>
              </w:rPr>
            </w:pPr>
          </w:p>
        </w:tc>
        <w:tc>
          <w:tcPr>
            <w:tcW w:w="1843" w:type="dxa"/>
          </w:tcPr>
          <w:p w14:paraId="538AB4FA" w14:textId="77777777" w:rsidR="00EB6068" w:rsidRPr="00D84090" w:rsidRDefault="00EB6068" w:rsidP="00EB6068">
            <w:pPr>
              <w:suppressAutoHyphens/>
              <w:rPr>
                <w:rFonts w:ascii="Garamond" w:hAnsi="Garamond" w:cs="Calibri"/>
                <w:lang w:eastAsia="zh-CN"/>
              </w:rPr>
            </w:pPr>
          </w:p>
        </w:tc>
        <w:tc>
          <w:tcPr>
            <w:tcW w:w="1843" w:type="dxa"/>
          </w:tcPr>
          <w:p w14:paraId="0B4DB20A" w14:textId="77777777" w:rsidR="00EB6068" w:rsidRPr="00D84090" w:rsidRDefault="00EB6068" w:rsidP="00EB6068">
            <w:pPr>
              <w:suppressAutoHyphens/>
              <w:rPr>
                <w:rFonts w:ascii="Garamond" w:hAnsi="Garamond" w:cs="Calibri"/>
                <w:lang w:eastAsia="zh-CN"/>
              </w:rPr>
            </w:pPr>
          </w:p>
        </w:tc>
      </w:tr>
      <w:tr w:rsidR="004257BE" w:rsidRPr="00D84090" w14:paraId="55963EC2" w14:textId="77777777" w:rsidTr="00D4541A">
        <w:tc>
          <w:tcPr>
            <w:tcW w:w="14171" w:type="dxa"/>
            <w:gridSpan w:val="7"/>
          </w:tcPr>
          <w:p w14:paraId="79ABF9AC" w14:textId="71B37756" w:rsidR="004257BE" w:rsidRPr="00D01096" w:rsidRDefault="004257BE" w:rsidP="00EB6068">
            <w:pPr>
              <w:suppressAutoHyphens/>
              <w:rPr>
                <w:rFonts w:ascii="Garamond" w:hAnsi="Garamond" w:cs="Calibri"/>
                <w:b/>
                <w:bCs/>
                <w:lang w:eastAsia="zh-CN"/>
              </w:rPr>
            </w:pPr>
            <w:r w:rsidRPr="00D01096">
              <w:rPr>
                <w:rFonts w:ascii="Garamond" w:hAnsi="Garamond" w:cs="Calibri"/>
                <w:b/>
                <w:bCs/>
                <w:lang w:eastAsia="zh-CN"/>
              </w:rPr>
              <w:t>Drug  potrošni material potreben za izvedbo postopka (</w:t>
            </w:r>
          </w:p>
        </w:tc>
      </w:tr>
      <w:tr w:rsidR="004257BE" w:rsidRPr="00D84090" w14:paraId="0BC021A4" w14:textId="77777777" w:rsidTr="00D4541A">
        <w:tc>
          <w:tcPr>
            <w:tcW w:w="1271" w:type="dxa"/>
          </w:tcPr>
          <w:p w14:paraId="7FF27B4E" w14:textId="4C471AE4" w:rsidR="004257BE" w:rsidRPr="00D84090" w:rsidRDefault="004257BE" w:rsidP="00EB6068">
            <w:pPr>
              <w:suppressAutoHyphens/>
              <w:rPr>
                <w:rFonts w:ascii="Garamond" w:hAnsi="Garamond" w:cs="Calibri"/>
                <w:lang w:eastAsia="zh-CN"/>
              </w:rPr>
            </w:pPr>
            <w:r>
              <w:rPr>
                <w:rFonts w:ascii="Garamond" w:hAnsi="Garamond" w:cs="Calibri"/>
                <w:lang w:eastAsia="zh-CN"/>
              </w:rPr>
              <w:t>4</w:t>
            </w:r>
          </w:p>
        </w:tc>
        <w:tc>
          <w:tcPr>
            <w:tcW w:w="2126" w:type="dxa"/>
          </w:tcPr>
          <w:p w14:paraId="14714F95" w14:textId="77777777" w:rsidR="004257BE" w:rsidRPr="00D84090" w:rsidRDefault="004257BE" w:rsidP="00EB6068">
            <w:pPr>
              <w:suppressAutoHyphens/>
              <w:rPr>
                <w:rFonts w:ascii="Garamond" w:hAnsi="Garamond" w:cs="Calibri"/>
                <w:lang w:eastAsia="zh-CN"/>
              </w:rPr>
            </w:pPr>
          </w:p>
        </w:tc>
        <w:tc>
          <w:tcPr>
            <w:tcW w:w="2552" w:type="dxa"/>
          </w:tcPr>
          <w:p w14:paraId="5A06BE80" w14:textId="77777777" w:rsidR="004257BE" w:rsidRPr="00D84090" w:rsidRDefault="004257BE" w:rsidP="00EB6068">
            <w:pPr>
              <w:suppressAutoHyphens/>
              <w:rPr>
                <w:rFonts w:ascii="Garamond" w:hAnsi="Garamond" w:cs="Calibri"/>
                <w:lang w:eastAsia="zh-CN"/>
              </w:rPr>
            </w:pPr>
          </w:p>
        </w:tc>
        <w:tc>
          <w:tcPr>
            <w:tcW w:w="2552" w:type="dxa"/>
          </w:tcPr>
          <w:p w14:paraId="4FC71741" w14:textId="77777777" w:rsidR="004257BE" w:rsidRPr="00D84090" w:rsidRDefault="004257BE" w:rsidP="00EB6068">
            <w:pPr>
              <w:suppressAutoHyphens/>
              <w:rPr>
                <w:rFonts w:ascii="Garamond" w:hAnsi="Garamond" w:cs="Calibri"/>
                <w:lang w:eastAsia="zh-CN"/>
              </w:rPr>
            </w:pPr>
          </w:p>
        </w:tc>
        <w:tc>
          <w:tcPr>
            <w:tcW w:w="3827" w:type="dxa"/>
            <w:gridSpan w:val="2"/>
          </w:tcPr>
          <w:p w14:paraId="1759432D" w14:textId="77777777" w:rsidR="004257BE" w:rsidRPr="00D84090" w:rsidRDefault="004257BE" w:rsidP="00EB6068">
            <w:pPr>
              <w:suppressAutoHyphens/>
              <w:rPr>
                <w:rFonts w:ascii="Garamond" w:hAnsi="Garamond" w:cs="Calibri"/>
                <w:lang w:eastAsia="zh-CN"/>
              </w:rPr>
            </w:pPr>
          </w:p>
        </w:tc>
        <w:tc>
          <w:tcPr>
            <w:tcW w:w="1843" w:type="dxa"/>
          </w:tcPr>
          <w:p w14:paraId="5672C36D" w14:textId="77777777" w:rsidR="004257BE" w:rsidRPr="00D84090" w:rsidRDefault="004257BE" w:rsidP="00EB6068">
            <w:pPr>
              <w:suppressAutoHyphens/>
              <w:rPr>
                <w:rFonts w:ascii="Garamond" w:hAnsi="Garamond" w:cs="Calibri"/>
                <w:lang w:eastAsia="zh-CN"/>
              </w:rPr>
            </w:pPr>
          </w:p>
        </w:tc>
      </w:tr>
      <w:tr w:rsidR="004257BE" w:rsidRPr="00D84090" w14:paraId="2FE7298D" w14:textId="77777777" w:rsidTr="00D4541A">
        <w:tc>
          <w:tcPr>
            <w:tcW w:w="1271" w:type="dxa"/>
          </w:tcPr>
          <w:p w14:paraId="64D7396A" w14:textId="5EDF7DDC" w:rsidR="004257BE" w:rsidRPr="00D84090" w:rsidRDefault="004257BE" w:rsidP="00EB6068">
            <w:pPr>
              <w:suppressAutoHyphens/>
              <w:rPr>
                <w:rFonts w:ascii="Garamond" w:hAnsi="Garamond" w:cs="Calibri"/>
                <w:lang w:eastAsia="zh-CN"/>
              </w:rPr>
            </w:pPr>
            <w:r>
              <w:rPr>
                <w:rFonts w:ascii="Garamond" w:hAnsi="Garamond" w:cs="Calibri"/>
                <w:lang w:eastAsia="zh-CN"/>
              </w:rPr>
              <w:t>5</w:t>
            </w:r>
          </w:p>
        </w:tc>
        <w:tc>
          <w:tcPr>
            <w:tcW w:w="2126" w:type="dxa"/>
          </w:tcPr>
          <w:p w14:paraId="2FC27120" w14:textId="77777777" w:rsidR="004257BE" w:rsidRPr="00D84090" w:rsidRDefault="004257BE" w:rsidP="00EB6068">
            <w:pPr>
              <w:suppressAutoHyphens/>
              <w:rPr>
                <w:rFonts w:ascii="Garamond" w:hAnsi="Garamond" w:cs="Calibri"/>
                <w:lang w:eastAsia="zh-CN"/>
              </w:rPr>
            </w:pPr>
          </w:p>
        </w:tc>
        <w:tc>
          <w:tcPr>
            <w:tcW w:w="2552" w:type="dxa"/>
          </w:tcPr>
          <w:p w14:paraId="517A9564" w14:textId="77777777" w:rsidR="004257BE" w:rsidRPr="00D84090" w:rsidRDefault="004257BE" w:rsidP="00EB6068">
            <w:pPr>
              <w:suppressAutoHyphens/>
              <w:rPr>
                <w:rFonts w:ascii="Garamond" w:hAnsi="Garamond" w:cs="Calibri"/>
                <w:lang w:eastAsia="zh-CN"/>
              </w:rPr>
            </w:pPr>
          </w:p>
        </w:tc>
        <w:tc>
          <w:tcPr>
            <w:tcW w:w="2552" w:type="dxa"/>
          </w:tcPr>
          <w:p w14:paraId="66C20314" w14:textId="77777777" w:rsidR="004257BE" w:rsidRPr="00D84090" w:rsidRDefault="004257BE" w:rsidP="00EB6068">
            <w:pPr>
              <w:suppressAutoHyphens/>
              <w:rPr>
                <w:rFonts w:ascii="Garamond" w:hAnsi="Garamond" w:cs="Calibri"/>
                <w:lang w:eastAsia="zh-CN"/>
              </w:rPr>
            </w:pPr>
          </w:p>
        </w:tc>
        <w:tc>
          <w:tcPr>
            <w:tcW w:w="3827" w:type="dxa"/>
            <w:gridSpan w:val="2"/>
          </w:tcPr>
          <w:p w14:paraId="756B2140" w14:textId="77777777" w:rsidR="004257BE" w:rsidRPr="00D84090" w:rsidRDefault="004257BE" w:rsidP="00EB6068">
            <w:pPr>
              <w:suppressAutoHyphens/>
              <w:rPr>
                <w:rFonts w:ascii="Garamond" w:hAnsi="Garamond" w:cs="Calibri"/>
                <w:lang w:eastAsia="zh-CN"/>
              </w:rPr>
            </w:pPr>
          </w:p>
        </w:tc>
        <w:tc>
          <w:tcPr>
            <w:tcW w:w="1843" w:type="dxa"/>
          </w:tcPr>
          <w:p w14:paraId="29E777AE" w14:textId="77777777" w:rsidR="004257BE" w:rsidRPr="00D84090" w:rsidRDefault="004257BE" w:rsidP="00EB6068">
            <w:pPr>
              <w:suppressAutoHyphens/>
              <w:rPr>
                <w:rFonts w:ascii="Garamond" w:hAnsi="Garamond" w:cs="Calibri"/>
                <w:lang w:eastAsia="zh-CN"/>
              </w:rPr>
            </w:pPr>
          </w:p>
        </w:tc>
      </w:tr>
      <w:tr w:rsidR="007C1C6F" w:rsidRPr="00D84090" w14:paraId="52D0114C" w14:textId="77777777" w:rsidTr="00D4541A">
        <w:tc>
          <w:tcPr>
            <w:tcW w:w="1271" w:type="dxa"/>
          </w:tcPr>
          <w:p w14:paraId="3DFDDA8F" w14:textId="77777777" w:rsidR="007C1C6F" w:rsidRDefault="007C1C6F" w:rsidP="00EB6068">
            <w:pPr>
              <w:suppressAutoHyphens/>
              <w:rPr>
                <w:rFonts w:ascii="Garamond" w:hAnsi="Garamond" w:cs="Calibri"/>
                <w:lang w:eastAsia="zh-CN"/>
              </w:rPr>
            </w:pPr>
          </w:p>
        </w:tc>
        <w:tc>
          <w:tcPr>
            <w:tcW w:w="2126" w:type="dxa"/>
          </w:tcPr>
          <w:p w14:paraId="4EB67BE3" w14:textId="77777777" w:rsidR="007C1C6F" w:rsidRPr="00D84090" w:rsidRDefault="007C1C6F" w:rsidP="00EB6068">
            <w:pPr>
              <w:suppressAutoHyphens/>
              <w:rPr>
                <w:rFonts w:ascii="Garamond" w:hAnsi="Garamond" w:cs="Calibri"/>
                <w:lang w:eastAsia="zh-CN"/>
              </w:rPr>
            </w:pPr>
          </w:p>
        </w:tc>
        <w:tc>
          <w:tcPr>
            <w:tcW w:w="2552" w:type="dxa"/>
          </w:tcPr>
          <w:p w14:paraId="49BB886F" w14:textId="77777777" w:rsidR="007C1C6F" w:rsidRPr="00D84090" w:rsidRDefault="007C1C6F" w:rsidP="00EB6068">
            <w:pPr>
              <w:suppressAutoHyphens/>
              <w:rPr>
                <w:rFonts w:ascii="Garamond" w:hAnsi="Garamond" w:cs="Calibri"/>
                <w:lang w:eastAsia="zh-CN"/>
              </w:rPr>
            </w:pPr>
          </w:p>
        </w:tc>
        <w:tc>
          <w:tcPr>
            <w:tcW w:w="2552" w:type="dxa"/>
          </w:tcPr>
          <w:p w14:paraId="3A6DE36A" w14:textId="77777777" w:rsidR="007C1C6F" w:rsidRPr="00D84090" w:rsidRDefault="007C1C6F" w:rsidP="00EB6068">
            <w:pPr>
              <w:suppressAutoHyphens/>
              <w:rPr>
                <w:rFonts w:ascii="Garamond" w:hAnsi="Garamond" w:cs="Calibri"/>
                <w:lang w:eastAsia="zh-CN"/>
              </w:rPr>
            </w:pPr>
          </w:p>
        </w:tc>
        <w:tc>
          <w:tcPr>
            <w:tcW w:w="1984" w:type="dxa"/>
          </w:tcPr>
          <w:p w14:paraId="24BA323A" w14:textId="77777777" w:rsidR="007C1C6F" w:rsidRPr="00D84090" w:rsidRDefault="007C1C6F" w:rsidP="00EB6068">
            <w:pPr>
              <w:suppressAutoHyphens/>
              <w:rPr>
                <w:rFonts w:ascii="Garamond" w:hAnsi="Garamond" w:cs="Calibri"/>
                <w:lang w:eastAsia="zh-CN"/>
              </w:rPr>
            </w:pPr>
          </w:p>
        </w:tc>
        <w:tc>
          <w:tcPr>
            <w:tcW w:w="1843" w:type="dxa"/>
          </w:tcPr>
          <w:p w14:paraId="162590F2" w14:textId="77777777" w:rsidR="007C1C6F" w:rsidRPr="00D84090" w:rsidRDefault="007C1C6F" w:rsidP="00EB6068">
            <w:pPr>
              <w:suppressAutoHyphens/>
              <w:rPr>
                <w:rFonts w:ascii="Garamond" w:hAnsi="Garamond" w:cs="Calibri"/>
                <w:lang w:eastAsia="zh-CN"/>
              </w:rPr>
            </w:pPr>
          </w:p>
        </w:tc>
        <w:tc>
          <w:tcPr>
            <w:tcW w:w="1843" w:type="dxa"/>
          </w:tcPr>
          <w:p w14:paraId="3A365E65" w14:textId="77777777" w:rsidR="007C1C6F" w:rsidRPr="00D84090" w:rsidRDefault="007C1C6F" w:rsidP="00EB6068">
            <w:pPr>
              <w:suppressAutoHyphens/>
              <w:rPr>
                <w:rFonts w:ascii="Garamond" w:hAnsi="Garamond" w:cs="Calibri"/>
                <w:lang w:eastAsia="zh-CN"/>
              </w:rPr>
            </w:pPr>
          </w:p>
        </w:tc>
      </w:tr>
      <w:tr w:rsidR="00EB6068" w:rsidRPr="00D84090" w14:paraId="3DA86FE9" w14:textId="77777777" w:rsidTr="00D4541A">
        <w:tc>
          <w:tcPr>
            <w:tcW w:w="12328" w:type="dxa"/>
            <w:gridSpan w:val="6"/>
          </w:tcPr>
          <w:p w14:paraId="5231C9CF"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Ocenjena količina postopkov za obdobje enega leta (6)</w:t>
            </w:r>
          </w:p>
        </w:tc>
        <w:tc>
          <w:tcPr>
            <w:tcW w:w="1843" w:type="dxa"/>
          </w:tcPr>
          <w:p w14:paraId="5B17DDE5" w14:textId="15480853" w:rsidR="00EB6068" w:rsidRPr="00D84090" w:rsidRDefault="006574F2" w:rsidP="00EB6068">
            <w:pPr>
              <w:suppressAutoHyphens/>
              <w:rPr>
                <w:rFonts w:ascii="Garamond" w:hAnsi="Garamond" w:cs="Calibri"/>
                <w:lang w:eastAsia="zh-CN"/>
              </w:rPr>
            </w:pPr>
            <w:r>
              <w:rPr>
                <w:rFonts w:ascii="Garamond" w:hAnsi="Garamond" w:cs="Calibri"/>
                <w:lang w:eastAsia="zh-CN"/>
              </w:rPr>
              <w:t>7</w:t>
            </w:r>
            <w:r w:rsidR="00EB6068" w:rsidRPr="00D84090">
              <w:rPr>
                <w:rFonts w:ascii="Garamond" w:hAnsi="Garamond" w:cs="Calibri"/>
                <w:lang w:eastAsia="zh-CN"/>
              </w:rPr>
              <w:t>0</w:t>
            </w:r>
            <w:r w:rsidR="007C1C6F">
              <w:rPr>
                <w:rFonts w:ascii="Garamond" w:hAnsi="Garamond" w:cs="Calibri"/>
                <w:lang w:eastAsia="zh-CN"/>
              </w:rPr>
              <w:t>.00</w:t>
            </w:r>
            <w:r w:rsidR="00EB6068" w:rsidRPr="00D84090">
              <w:rPr>
                <w:rFonts w:ascii="Garamond" w:hAnsi="Garamond" w:cs="Calibri"/>
                <w:lang w:eastAsia="zh-CN"/>
              </w:rPr>
              <w:t xml:space="preserve">0 enot </w:t>
            </w:r>
          </w:p>
        </w:tc>
      </w:tr>
      <w:tr w:rsidR="00EB6068" w:rsidRPr="00D84090" w14:paraId="026F58EF" w14:textId="77777777" w:rsidTr="00D4541A">
        <w:tc>
          <w:tcPr>
            <w:tcW w:w="12328" w:type="dxa"/>
            <w:gridSpan w:val="6"/>
          </w:tcPr>
          <w:p w14:paraId="01DA0FB2"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 xml:space="preserve">Skupaj cena v EUR z DDV za obdobje enega leta (7=5x6) </w:t>
            </w:r>
          </w:p>
          <w:p w14:paraId="2598CF2C" w14:textId="77777777" w:rsidR="00EB6068" w:rsidRPr="00D84090" w:rsidRDefault="00EB6068" w:rsidP="00EB6068">
            <w:pPr>
              <w:suppressAutoHyphens/>
              <w:rPr>
                <w:rFonts w:ascii="Garamond" w:hAnsi="Garamond" w:cs="Calibri"/>
                <w:lang w:eastAsia="zh-CN"/>
              </w:rPr>
            </w:pPr>
          </w:p>
          <w:p w14:paraId="7250849B" w14:textId="77777777" w:rsidR="00EB6068" w:rsidRPr="00D84090" w:rsidRDefault="00EB6068" w:rsidP="00EB6068">
            <w:pPr>
              <w:suppressAutoHyphens/>
              <w:rPr>
                <w:rFonts w:ascii="Garamond" w:hAnsi="Garamond" w:cs="Calibri"/>
                <w:lang w:eastAsia="zh-CN"/>
              </w:rPr>
            </w:pPr>
          </w:p>
        </w:tc>
        <w:tc>
          <w:tcPr>
            <w:tcW w:w="1843" w:type="dxa"/>
          </w:tcPr>
          <w:p w14:paraId="15FC12F1" w14:textId="77777777" w:rsidR="00EB6068" w:rsidRPr="00D84090" w:rsidRDefault="00EB6068" w:rsidP="00EB6068">
            <w:pPr>
              <w:suppressAutoHyphens/>
              <w:rPr>
                <w:rFonts w:ascii="Garamond" w:hAnsi="Garamond" w:cs="Calibri"/>
                <w:lang w:eastAsia="zh-CN"/>
              </w:rPr>
            </w:pPr>
          </w:p>
        </w:tc>
      </w:tr>
      <w:tr w:rsidR="00EB6068" w:rsidRPr="00D84090" w14:paraId="5FE3CC0D" w14:textId="77777777" w:rsidTr="00D4541A">
        <w:tc>
          <w:tcPr>
            <w:tcW w:w="12328" w:type="dxa"/>
            <w:gridSpan w:val="6"/>
          </w:tcPr>
          <w:p w14:paraId="04B370D7"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Ocenjena količina za obdobje trajanja pogodbe (8)</w:t>
            </w:r>
          </w:p>
        </w:tc>
        <w:tc>
          <w:tcPr>
            <w:tcW w:w="1843" w:type="dxa"/>
          </w:tcPr>
          <w:p w14:paraId="72FC9B6E" w14:textId="66191ECC" w:rsidR="00EB6068" w:rsidRPr="00D84090" w:rsidRDefault="006574F2" w:rsidP="00EB6068">
            <w:pPr>
              <w:suppressAutoHyphens/>
              <w:rPr>
                <w:rFonts w:ascii="Garamond" w:hAnsi="Garamond" w:cs="Calibri"/>
                <w:lang w:eastAsia="zh-CN"/>
              </w:rPr>
            </w:pPr>
            <w:r>
              <w:rPr>
                <w:rFonts w:ascii="Garamond" w:hAnsi="Garamond" w:cs="Calibri"/>
                <w:lang w:eastAsia="zh-CN"/>
              </w:rPr>
              <w:t>49</w:t>
            </w:r>
            <w:r w:rsidR="00EB6068" w:rsidRPr="00D84090">
              <w:rPr>
                <w:rFonts w:ascii="Garamond" w:hAnsi="Garamond" w:cs="Calibri"/>
                <w:lang w:eastAsia="zh-CN"/>
              </w:rPr>
              <w:t>0</w:t>
            </w:r>
            <w:r w:rsidR="007C1C6F">
              <w:rPr>
                <w:rFonts w:ascii="Garamond" w:hAnsi="Garamond" w:cs="Calibri"/>
                <w:lang w:eastAsia="zh-CN"/>
              </w:rPr>
              <w:t>.00</w:t>
            </w:r>
            <w:r w:rsidR="00EB6068" w:rsidRPr="00D84090">
              <w:rPr>
                <w:rFonts w:ascii="Garamond" w:hAnsi="Garamond" w:cs="Calibri"/>
                <w:lang w:eastAsia="zh-CN"/>
              </w:rPr>
              <w:t>0 enot</w:t>
            </w:r>
          </w:p>
        </w:tc>
      </w:tr>
      <w:tr w:rsidR="00EB6068" w:rsidRPr="009F3D69" w14:paraId="65CC5312" w14:textId="77777777" w:rsidTr="00D4541A">
        <w:tc>
          <w:tcPr>
            <w:tcW w:w="12328" w:type="dxa"/>
            <w:gridSpan w:val="6"/>
          </w:tcPr>
          <w:p w14:paraId="4117FE71" w14:textId="77777777" w:rsidR="00EB6068" w:rsidRPr="00D84090" w:rsidRDefault="00EB6068" w:rsidP="00EB6068">
            <w:pPr>
              <w:suppressAutoHyphens/>
              <w:rPr>
                <w:rFonts w:ascii="Garamond" w:hAnsi="Garamond" w:cs="Calibri"/>
                <w:b/>
                <w:lang w:eastAsia="zh-CN"/>
              </w:rPr>
            </w:pPr>
          </w:p>
          <w:p w14:paraId="50890838" w14:textId="77777777" w:rsidR="00EB6068" w:rsidRPr="009F3D69" w:rsidRDefault="00EB6068" w:rsidP="00EB6068">
            <w:pPr>
              <w:suppressAutoHyphens/>
              <w:rPr>
                <w:rFonts w:ascii="Garamond" w:hAnsi="Garamond" w:cs="Calibri"/>
                <w:b/>
                <w:lang w:eastAsia="zh-CN"/>
              </w:rPr>
            </w:pPr>
            <w:r w:rsidRPr="009F3D69">
              <w:rPr>
                <w:rFonts w:ascii="Garamond" w:hAnsi="Garamond" w:cs="Calibri"/>
                <w:b/>
                <w:lang w:eastAsia="zh-CN"/>
              </w:rPr>
              <w:t>Skupaj vrednost za obdobje 7 let v EUR z DDV (9= 7x8)</w:t>
            </w:r>
            <w:r w:rsidRPr="009F3D69">
              <w:rPr>
                <w:rStyle w:val="Sprotnaopomba-sklic"/>
                <w:rFonts w:ascii="Garamond" w:hAnsi="Garamond" w:cs="Calibri"/>
                <w:b/>
                <w:lang w:eastAsia="zh-CN"/>
              </w:rPr>
              <w:footnoteReference w:id="1"/>
            </w:r>
          </w:p>
          <w:p w14:paraId="340D3E03" w14:textId="77777777" w:rsidR="00EB6068" w:rsidRPr="009F3D69" w:rsidRDefault="00EB6068" w:rsidP="00EB6068">
            <w:pPr>
              <w:suppressAutoHyphens/>
              <w:rPr>
                <w:rFonts w:ascii="Garamond" w:hAnsi="Garamond" w:cs="Calibri"/>
                <w:b/>
                <w:lang w:eastAsia="zh-CN"/>
              </w:rPr>
            </w:pPr>
          </w:p>
          <w:p w14:paraId="7B10C19E" w14:textId="77777777" w:rsidR="00EB6068" w:rsidRPr="009F3D69" w:rsidRDefault="00EB6068" w:rsidP="00EB6068">
            <w:pPr>
              <w:suppressAutoHyphens/>
              <w:rPr>
                <w:rFonts w:ascii="Garamond" w:hAnsi="Garamond" w:cs="Calibri"/>
                <w:b/>
                <w:lang w:eastAsia="zh-CN"/>
              </w:rPr>
            </w:pPr>
          </w:p>
        </w:tc>
        <w:tc>
          <w:tcPr>
            <w:tcW w:w="1843" w:type="dxa"/>
          </w:tcPr>
          <w:p w14:paraId="4CE0C402" w14:textId="77777777" w:rsidR="00EB6068" w:rsidRPr="009F3D69" w:rsidRDefault="00EB6068" w:rsidP="00EB6068">
            <w:pPr>
              <w:suppressAutoHyphens/>
              <w:rPr>
                <w:rFonts w:ascii="Garamond" w:hAnsi="Garamond" w:cs="Calibri"/>
                <w:b/>
                <w:lang w:eastAsia="zh-CN"/>
              </w:rPr>
            </w:pPr>
          </w:p>
        </w:tc>
      </w:tr>
    </w:tbl>
    <w:p w14:paraId="6A9BCB47" w14:textId="77777777" w:rsidR="007E305F" w:rsidRPr="009F3D69" w:rsidRDefault="007E305F" w:rsidP="007E305F">
      <w:pPr>
        <w:suppressAutoHyphens/>
        <w:rPr>
          <w:rFonts w:ascii="Garamond" w:hAnsi="Garamond" w:cs="Calibri"/>
          <w:b/>
          <w:color w:val="FF0000"/>
          <w:lang w:eastAsia="zh-CN"/>
        </w:rPr>
      </w:pPr>
    </w:p>
    <w:p w14:paraId="75D258A7" w14:textId="77777777" w:rsidR="007E305F" w:rsidRPr="009F3D69" w:rsidRDefault="007E305F" w:rsidP="007E305F">
      <w:pPr>
        <w:suppressAutoHyphens/>
        <w:rPr>
          <w:rFonts w:ascii="Garamond" w:hAnsi="Garamond" w:cs="Calibri"/>
          <w:b/>
          <w:lang w:eastAsia="zh-CN"/>
        </w:rPr>
      </w:pPr>
    </w:p>
    <w:p w14:paraId="219FF428" w14:textId="77777777" w:rsidR="007E305F" w:rsidRPr="009F3D69" w:rsidRDefault="007E305F" w:rsidP="007E305F">
      <w:pPr>
        <w:suppressAutoHyphens/>
        <w:rPr>
          <w:rFonts w:ascii="Garamond" w:hAnsi="Garamond" w:cs="Calibri"/>
          <w:b/>
          <w:lang w:eastAsia="zh-CN"/>
        </w:rPr>
      </w:pPr>
    </w:p>
    <w:p w14:paraId="1066752E" w14:textId="77777777" w:rsidR="007E305F" w:rsidRPr="00D84090" w:rsidRDefault="007E305F" w:rsidP="007E305F">
      <w:pPr>
        <w:suppressAutoHyphens/>
        <w:rPr>
          <w:rFonts w:ascii="Garamond" w:hAnsi="Garamond" w:cs="Calibri"/>
          <w:lang w:eastAsia="zh-CN"/>
        </w:rPr>
      </w:pPr>
      <w:r w:rsidRPr="009F3D69">
        <w:rPr>
          <w:rFonts w:ascii="Garamond" w:hAnsi="Garamond" w:cs="Calibri"/>
          <w:b/>
          <w:bCs/>
          <w:iCs/>
          <w:lang w:eastAsia="zh-CN"/>
        </w:rPr>
        <w:t>Vnesite potrebno število dodatnih vrstic za vnos  vseh artiklov potrebnih za delovanje  aparata iz OBR-5 in so potrebni za izvedbo  postopkov  iz OBR-5/1,</w:t>
      </w:r>
      <w:r w:rsidRPr="00D84090">
        <w:rPr>
          <w:rFonts w:ascii="Garamond" w:hAnsi="Garamond" w:cs="Calibri"/>
          <w:b/>
          <w:bCs/>
          <w:iCs/>
          <w:lang w:eastAsia="zh-CN"/>
        </w:rPr>
        <w:t xml:space="preserve"> v kolikor naročnik ugotovi, da izbrani ponudnik pri pripravi specifikacije potrošnega materiala– ni  zavedel vseh potrebnih artiklov bo moral izvajalec  brezpogojno  in brezplačno dobaviti dodatnih artiklov oz.  več potrošnega materiala v nasprotnem primeru bo naročnik izvrš</w:t>
      </w:r>
      <w:r>
        <w:rPr>
          <w:rFonts w:ascii="Garamond" w:hAnsi="Garamond" w:cs="Calibri"/>
          <w:b/>
          <w:bCs/>
          <w:iCs/>
          <w:lang w:eastAsia="zh-CN"/>
        </w:rPr>
        <w:t>il dejanja določena za primer ne</w:t>
      </w:r>
      <w:r w:rsidRPr="00D84090">
        <w:rPr>
          <w:rFonts w:ascii="Garamond" w:hAnsi="Garamond" w:cs="Calibri"/>
          <w:b/>
          <w:bCs/>
          <w:iCs/>
          <w:lang w:eastAsia="zh-CN"/>
        </w:rPr>
        <w:t xml:space="preserve">spoštovanja pogodbe. </w:t>
      </w:r>
    </w:p>
    <w:p w14:paraId="45AA2699" w14:textId="77777777" w:rsidR="007E305F" w:rsidRPr="00D84090" w:rsidRDefault="007E305F" w:rsidP="007E305F">
      <w:pPr>
        <w:suppressAutoHyphens/>
        <w:rPr>
          <w:rFonts w:ascii="Garamond" w:hAnsi="Garamond" w:cs="Calibri"/>
          <w:lang w:eastAsia="zh-CN"/>
        </w:rPr>
      </w:pPr>
    </w:p>
    <w:p w14:paraId="2B97A0F6" w14:textId="77777777" w:rsidR="007E305F" w:rsidRPr="00D84090" w:rsidRDefault="007E305F" w:rsidP="007E305F">
      <w:pPr>
        <w:rPr>
          <w:rFonts w:ascii="Garamond" w:hAnsi="Garamond" w:cs="Calibri"/>
          <w:b/>
        </w:rPr>
      </w:pPr>
      <w:r w:rsidRPr="00D84090">
        <w:rPr>
          <w:rFonts w:ascii="Garamond" w:hAnsi="Garamond" w:cs="Calibri"/>
          <w:lang w:eastAsia="zh-CN"/>
        </w:rPr>
        <w:t>Datum: ____________                                                                    Žig in podpis ponudnika:</w:t>
      </w:r>
    </w:p>
    <w:p w14:paraId="7306CDFD" w14:textId="77777777" w:rsidR="007E305F" w:rsidRPr="00D84090" w:rsidRDefault="007E305F" w:rsidP="007E305F">
      <w:pPr>
        <w:rPr>
          <w:rFonts w:ascii="Garamond" w:hAnsi="Garamond" w:cs="Calibri"/>
          <w:b/>
        </w:rPr>
      </w:pPr>
    </w:p>
    <w:p w14:paraId="67194DD5" w14:textId="77777777" w:rsidR="007E305F" w:rsidRPr="00D84090" w:rsidRDefault="007E305F" w:rsidP="007E305F">
      <w:pPr>
        <w:rPr>
          <w:rFonts w:ascii="Garamond" w:hAnsi="Garamond" w:cs="Calibri"/>
          <w:b/>
        </w:rPr>
      </w:pPr>
    </w:p>
    <w:p w14:paraId="50CBC603" w14:textId="77777777" w:rsidR="007E305F" w:rsidRPr="00D84090" w:rsidRDefault="007E305F" w:rsidP="007E305F">
      <w:pPr>
        <w:rPr>
          <w:rFonts w:ascii="Garamond" w:hAnsi="Garamond" w:cs="Calibri"/>
          <w:b/>
        </w:rPr>
      </w:pPr>
    </w:p>
    <w:p w14:paraId="34782E91" w14:textId="77777777" w:rsidR="007E305F" w:rsidRPr="00D84090" w:rsidRDefault="007E305F" w:rsidP="007E305F">
      <w:pPr>
        <w:rPr>
          <w:rFonts w:ascii="Garamond" w:hAnsi="Garamond" w:cs="Calibri"/>
          <w:b/>
        </w:rPr>
      </w:pPr>
    </w:p>
    <w:p w14:paraId="019F437A" w14:textId="77777777" w:rsidR="007E305F" w:rsidRPr="00D84090" w:rsidRDefault="007E305F" w:rsidP="007E305F">
      <w:pPr>
        <w:rPr>
          <w:rFonts w:ascii="Garamond" w:hAnsi="Garamond" w:cs="Calibri"/>
          <w:b/>
        </w:rPr>
      </w:pPr>
    </w:p>
    <w:p w14:paraId="55EC47C8" w14:textId="77777777" w:rsidR="007E305F" w:rsidRPr="00D84090" w:rsidRDefault="007E305F" w:rsidP="007E305F">
      <w:pPr>
        <w:rPr>
          <w:rFonts w:ascii="Garamond" w:hAnsi="Garamond" w:cs="Calibri"/>
          <w:b/>
        </w:rPr>
      </w:pPr>
    </w:p>
    <w:p w14:paraId="648AA0CB" w14:textId="77777777" w:rsidR="007E305F" w:rsidRPr="00D84090" w:rsidRDefault="007E305F" w:rsidP="007E305F">
      <w:pPr>
        <w:jc w:val="both"/>
        <w:rPr>
          <w:rFonts w:ascii="Garamond" w:eastAsia="Calibri" w:hAnsi="Garamond"/>
          <w:b/>
          <w:bCs/>
          <w:i/>
          <w:iCs/>
        </w:rPr>
      </w:pPr>
    </w:p>
    <w:p w14:paraId="35476895" w14:textId="77777777" w:rsidR="007E305F" w:rsidRPr="00D84090" w:rsidRDefault="007E305F" w:rsidP="007E305F">
      <w:pPr>
        <w:spacing w:after="200" w:line="324" w:lineRule="auto"/>
        <w:contextualSpacing/>
        <w:jc w:val="both"/>
        <w:rPr>
          <w:rFonts w:ascii="Garamond" w:eastAsia="Calibri" w:hAnsi="Garamond"/>
          <w:bCs/>
        </w:rPr>
      </w:pPr>
      <w:r w:rsidRPr="00D84090">
        <w:rPr>
          <w:rFonts w:ascii="Garamond" w:eastAsia="Calibri" w:hAnsi="Garamond"/>
          <w:bCs/>
        </w:rPr>
        <w:t xml:space="preserve">Izpolnjen popis  (EXCEL tabela), se naloži v zavihek »Druge priloge«. </w:t>
      </w:r>
    </w:p>
    <w:p w14:paraId="6FBCC4EF" w14:textId="77777777" w:rsidR="007E305F" w:rsidRDefault="007E305F" w:rsidP="007E305F">
      <w:pPr>
        <w:rPr>
          <w:rFonts w:ascii="Garamond" w:hAnsi="Garamond" w:cs="Calibri"/>
          <w:b/>
        </w:rPr>
      </w:pPr>
    </w:p>
    <w:p w14:paraId="190405A9" w14:textId="77777777" w:rsidR="00E42DD3" w:rsidRDefault="00E42DD3" w:rsidP="007E305F">
      <w:pPr>
        <w:rPr>
          <w:rFonts w:ascii="Garamond" w:hAnsi="Garamond" w:cs="Calibri"/>
          <w:b/>
        </w:rPr>
      </w:pPr>
    </w:p>
    <w:p w14:paraId="7536C69C" w14:textId="77777777" w:rsidR="00E42DD3" w:rsidRDefault="00E42DD3" w:rsidP="007E305F">
      <w:pPr>
        <w:rPr>
          <w:rFonts w:ascii="Garamond" w:hAnsi="Garamond" w:cs="Calibri"/>
          <w:b/>
        </w:rPr>
      </w:pPr>
    </w:p>
    <w:p w14:paraId="705F3EEA" w14:textId="4A59E1C3" w:rsidR="00E42DD3" w:rsidRPr="00D84090" w:rsidRDefault="00E42DD3" w:rsidP="007E305F">
      <w:pPr>
        <w:rPr>
          <w:rFonts w:ascii="Garamond" w:hAnsi="Garamond" w:cs="Calibri"/>
          <w:b/>
        </w:rPr>
        <w:sectPr w:rsidR="00E42DD3" w:rsidRPr="00D84090" w:rsidSect="00D4541A">
          <w:pgSz w:w="16838" w:h="11906" w:orient="landscape" w:code="9"/>
          <w:pgMar w:top="1418" w:right="720" w:bottom="1418" w:left="902" w:header="0" w:footer="0" w:gutter="0"/>
          <w:cols w:space="708"/>
          <w:titlePg/>
          <w:docGrid w:linePitch="326"/>
        </w:sectPr>
      </w:pPr>
    </w:p>
    <w:p w14:paraId="10FD9D35" w14:textId="77777777" w:rsidR="007E305F" w:rsidRPr="00D84090" w:rsidRDefault="007E305F" w:rsidP="007E305F">
      <w:pPr>
        <w:rPr>
          <w:rFonts w:ascii="Garamond" w:hAnsi="Garamond" w:cs="Calibri"/>
        </w:rPr>
      </w:pPr>
      <w:r w:rsidRPr="00D84090">
        <w:rPr>
          <w:rFonts w:ascii="Garamond" w:hAnsi="Garamond" w:cs="Calibri"/>
          <w:b/>
        </w:rPr>
        <w:lastRenderedPageBreak/>
        <w:t xml:space="preserve">                                                                                                                                      OBR-6</w:t>
      </w:r>
    </w:p>
    <w:p w14:paraId="6C84BA04" w14:textId="77777777" w:rsidR="007E305F" w:rsidRPr="00D84090" w:rsidRDefault="007E305F" w:rsidP="007E305F">
      <w:pPr>
        <w:jc w:val="center"/>
        <w:rPr>
          <w:rFonts w:ascii="Garamond" w:hAnsi="Garamond" w:cs="Calibri"/>
        </w:rPr>
      </w:pPr>
      <w:r w:rsidRPr="00D84090">
        <w:rPr>
          <w:rFonts w:ascii="Garamond" w:hAnsi="Garamond" w:cs="Calibri"/>
          <w:b/>
        </w:rPr>
        <w:t xml:space="preserve">    </w:t>
      </w:r>
      <w:r w:rsidRPr="00D84090">
        <w:rPr>
          <w:rFonts w:ascii="Garamond" w:hAnsi="Garamond" w:cs="Calibri"/>
          <w:b/>
        </w:rPr>
        <w:tab/>
        <w:t xml:space="preserve">VZOREC     POGODBE        </w:t>
      </w:r>
    </w:p>
    <w:p w14:paraId="3AE11B66" w14:textId="77777777" w:rsidR="007E305F" w:rsidRPr="00D84090" w:rsidRDefault="007E305F" w:rsidP="007E305F">
      <w:pPr>
        <w:rPr>
          <w:rFonts w:ascii="Garamond" w:hAnsi="Garamond" w:cs="Calibri"/>
        </w:rPr>
      </w:pPr>
    </w:p>
    <w:p w14:paraId="68E4D9EA" w14:textId="77777777" w:rsidR="007E305F" w:rsidRPr="00D84090" w:rsidRDefault="007E305F" w:rsidP="007E305F">
      <w:pPr>
        <w:rPr>
          <w:rFonts w:ascii="Garamond" w:hAnsi="Garamond" w:cs="Calibri"/>
          <w:b/>
        </w:rPr>
      </w:pPr>
      <w:r w:rsidRPr="00D84090">
        <w:rPr>
          <w:rFonts w:ascii="Garamond" w:hAnsi="Garamond" w:cs="Calibri"/>
        </w:rPr>
        <w:t xml:space="preserve">Splošna bolnišnica Celje, Oblakova ulica 5, 3000 Celje                                      </w:t>
      </w:r>
    </w:p>
    <w:p w14:paraId="2E88D940" w14:textId="77777777" w:rsidR="007E305F" w:rsidRPr="00D84090" w:rsidRDefault="007E305F" w:rsidP="007E305F">
      <w:pPr>
        <w:rPr>
          <w:rFonts w:ascii="Garamond" w:hAnsi="Garamond" w:cs="Calibri"/>
        </w:rPr>
      </w:pPr>
      <w:r w:rsidRPr="00D84090">
        <w:rPr>
          <w:rFonts w:ascii="Garamond" w:hAnsi="Garamond" w:cs="Calibri"/>
        </w:rPr>
        <w:t xml:space="preserve">(v nadaljevanju: naročnik), ki jo zastopa </w:t>
      </w:r>
    </w:p>
    <w:p w14:paraId="53032DA9" w14:textId="301C2888" w:rsidR="007E305F" w:rsidRPr="00D84090" w:rsidRDefault="00A77720" w:rsidP="007E305F">
      <w:pPr>
        <w:rPr>
          <w:rFonts w:ascii="Garamond" w:hAnsi="Garamond" w:cs="Calibri"/>
        </w:rPr>
      </w:pPr>
      <w:r>
        <w:rPr>
          <w:rFonts w:ascii="Garamond" w:hAnsi="Garamond" w:cs="Calibri"/>
        </w:rPr>
        <w:t>V.d.</w:t>
      </w:r>
      <w:r w:rsidR="006C38D4">
        <w:rPr>
          <w:rFonts w:ascii="Garamond" w:hAnsi="Garamond" w:cs="Calibri"/>
        </w:rPr>
        <w:t xml:space="preserve"> direktor </w:t>
      </w:r>
      <w:r>
        <w:rPr>
          <w:rFonts w:ascii="Garamond" w:hAnsi="Garamond" w:cs="Calibri"/>
        </w:rPr>
        <w:t xml:space="preserve"> Dr. Dragan Kovačić,dr.med.</w:t>
      </w:r>
      <w:r w:rsidR="007E305F" w:rsidRPr="00D84090">
        <w:rPr>
          <w:rFonts w:ascii="Garamond" w:hAnsi="Garamond" w:cs="Calibri"/>
        </w:rPr>
        <w:t xml:space="preserve"> </w:t>
      </w:r>
    </w:p>
    <w:p w14:paraId="3BFB9C30" w14:textId="77777777" w:rsidR="007E305F" w:rsidRPr="00D84090" w:rsidRDefault="007E305F" w:rsidP="007E305F">
      <w:pPr>
        <w:rPr>
          <w:rFonts w:ascii="Garamond" w:hAnsi="Garamond" w:cs="Calibri"/>
        </w:rPr>
      </w:pPr>
      <w:r w:rsidRPr="00D84090">
        <w:rPr>
          <w:rFonts w:ascii="Garamond" w:hAnsi="Garamond" w:cs="Calibri"/>
        </w:rPr>
        <w:t>ID številka za DDV:SI 42119022</w:t>
      </w:r>
    </w:p>
    <w:p w14:paraId="3EA3B794" w14:textId="77777777" w:rsidR="007E305F" w:rsidRPr="00D84090" w:rsidRDefault="007E305F" w:rsidP="007E305F">
      <w:pPr>
        <w:rPr>
          <w:rFonts w:ascii="Garamond" w:hAnsi="Garamond" w:cs="Calibri"/>
        </w:rPr>
      </w:pPr>
    </w:p>
    <w:p w14:paraId="29C66FF3" w14:textId="77777777" w:rsidR="007E305F" w:rsidRPr="00D84090" w:rsidRDefault="007E305F" w:rsidP="007E305F">
      <w:pPr>
        <w:rPr>
          <w:rFonts w:ascii="Garamond" w:hAnsi="Garamond" w:cs="Calibri"/>
        </w:rPr>
      </w:pPr>
    </w:p>
    <w:p w14:paraId="3CC1862F" w14:textId="77777777" w:rsidR="007E305F" w:rsidRPr="00D84090" w:rsidRDefault="007E305F" w:rsidP="007E305F">
      <w:pPr>
        <w:rPr>
          <w:rFonts w:ascii="Garamond" w:hAnsi="Garamond" w:cs="Calibri"/>
        </w:rPr>
      </w:pPr>
    </w:p>
    <w:p w14:paraId="674588CC" w14:textId="77777777" w:rsidR="007E305F" w:rsidRPr="00D84090" w:rsidRDefault="007E305F" w:rsidP="007E305F">
      <w:pPr>
        <w:rPr>
          <w:rFonts w:ascii="Garamond" w:hAnsi="Garamond" w:cs="Calibri"/>
        </w:rPr>
      </w:pPr>
      <w:r w:rsidRPr="00D84090">
        <w:rPr>
          <w:rFonts w:ascii="Garamond" w:hAnsi="Garamond" w:cs="Calibri"/>
        </w:rPr>
        <w:t>in</w:t>
      </w:r>
    </w:p>
    <w:p w14:paraId="719DDE23" w14:textId="77777777" w:rsidR="007E305F" w:rsidRPr="00D84090" w:rsidRDefault="007E305F" w:rsidP="007E305F">
      <w:pPr>
        <w:rPr>
          <w:rFonts w:ascii="Garamond" w:hAnsi="Garamond" w:cs="Calibri"/>
        </w:rPr>
      </w:pPr>
    </w:p>
    <w:p w14:paraId="505FD15C" w14:textId="77777777" w:rsidR="007E305F" w:rsidRPr="00D84090" w:rsidRDefault="007E305F" w:rsidP="007E305F">
      <w:pPr>
        <w:rPr>
          <w:rFonts w:ascii="Garamond" w:hAnsi="Garamond" w:cs="Calibri"/>
        </w:rPr>
      </w:pPr>
      <w:r w:rsidRPr="00D84090">
        <w:rPr>
          <w:rFonts w:ascii="Garamond" w:hAnsi="Garamond" w:cs="Calibri"/>
        </w:rPr>
        <w:t>________________</w:t>
      </w:r>
    </w:p>
    <w:p w14:paraId="06EF9EF3" w14:textId="77777777" w:rsidR="007E305F" w:rsidRPr="00D84090" w:rsidRDefault="007E305F" w:rsidP="007E305F">
      <w:pPr>
        <w:rPr>
          <w:rFonts w:ascii="Garamond" w:hAnsi="Garamond" w:cs="Calibri"/>
        </w:rPr>
      </w:pPr>
    </w:p>
    <w:p w14:paraId="31B192AA" w14:textId="77777777" w:rsidR="007E305F" w:rsidRPr="00D84090" w:rsidRDefault="007E305F" w:rsidP="007E305F">
      <w:pPr>
        <w:rPr>
          <w:rFonts w:ascii="Garamond" w:hAnsi="Garamond" w:cs="Calibri"/>
        </w:rPr>
      </w:pPr>
      <w:r w:rsidRPr="00D84090">
        <w:rPr>
          <w:rFonts w:ascii="Garamond" w:hAnsi="Garamond" w:cs="Calibri"/>
        </w:rPr>
        <w:t>________________</w:t>
      </w:r>
    </w:p>
    <w:p w14:paraId="04545B0E" w14:textId="77777777" w:rsidR="007E305F" w:rsidRPr="00D84090" w:rsidRDefault="007E305F" w:rsidP="007E305F">
      <w:pPr>
        <w:rPr>
          <w:rFonts w:ascii="Garamond" w:hAnsi="Garamond" w:cs="Calibri"/>
        </w:rPr>
      </w:pPr>
    </w:p>
    <w:p w14:paraId="3335CCA7" w14:textId="77777777" w:rsidR="007E305F" w:rsidRPr="00D84090" w:rsidRDefault="007E305F" w:rsidP="007E305F">
      <w:pPr>
        <w:rPr>
          <w:rFonts w:ascii="Garamond" w:hAnsi="Garamond" w:cs="Calibri"/>
        </w:rPr>
      </w:pPr>
      <w:r w:rsidRPr="00D84090">
        <w:rPr>
          <w:rFonts w:ascii="Garamond" w:hAnsi="Garamond" w:cs="Calibri"/>
        </w:rPr>
        <w:t>________________</w:t>
      </w:r>
    </w:p>
    <w:p w14:paraId="31F8EEB9" w14:textId="77777777" w:rsidR="007E305F" w:rsidRPr="00D84090" w:rsidRDefault="007E305F" w:rsidP="007E305F">
      <w:pPr>
        <w:rPr>
          <w:rFonts w:ascii="Garamond" w:hAnsi="Garamond" w:cs="Calibri"/>
        </w:rPr>
      </w:pP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p>
    <w:p w14:paraId="35EAF0B2" w14:textId="77777777" w:rsidR="007E305F" w:rsidRPr="00D84090" w:rsidRDefault="007E305F" w:rsidP="007E305F">
      <w:pPr>
        <w:rPr>
          <w:rFonts w:ascii="Garamond" w:hAnsi="Garamond" w:cs="Calibri"/>
        </w:rPr>
      </w:pPr>
      <w:r w:rsidRPr="00D84090">
        <w:rPr>
          <w:rFonts w:ascii="Garamond" w:hAnsi="Garamond" w:cs="Calibri"/>
        </w:rPr>
        <w:t>(v nadaljevanju: izvajalec)</w:t>
      </w:r>
    </w:p>
    <w:p w14:paraId="1120AD11" w14:textId="77777777" w:rsidR="007E305F" w:rsidRPr="00D84090" w:rsidRDefault="007E305F" w:rsidP="007E305F">
      <w:pPr>
        <w:rPr>
          <w:rFonts w:ascii="Garamond" w:hAnsi="Garamond" w:cs="Calibri"/>
        </w:rPr>
      </w:pPr>
      <w:r w:rsidRPr="00D84090">
        <w:rPr>
          <w:rFonts w:ascii="Garamond" w:hAnsi="Garamond" w:cs="Calibri"/>
        </w:rPr>
        <w:t>ID številka za DDV: ___________</w:t>
      </w:r>
    </w:p>
    <w:p w14:paraId="2D9C14D5" w14:textId="77777777" w:rsidR="007E305F" w:rsidRPr="00D84090" w:rsidRDefault="007E305F" w:rsidP="007E305F">
      <w:pPr>
        <w:rPr>
          <w:rFonts w:ascii="Garamond" w:hAnsi="Garamond" w:cs="Calibri"/>
        </w:rPr>
      </w:pPr>
    </w:p>
    <w:p w14:paraId="57D7F6EF" w14:textId="77777777" w:rsidR="007E305F" w:rsidRPr="00D84090" w:rsidRDefault="007E305F" w:rsidP="007E305F">
      <w:pPr>
        <w:rPr>
          <w:rFonts w:ascii="Garamond" w:hAnsi="Garamond" w:cs="Calibri"/>
        </w:rPr>
      </w:pPr>
    </w:p>
    <w:p w14:paraId="13291A93" w14:textId="77777777" w:rsidR="007E305F" w:rsidRPr="00D84090" w:rsidRDefault="007E305F" w:rsidP="007E305F">
      <w:pPr>
        <w:rPr>
          <w:rFonts w:ascii="Garamond" w:hAnsi="Garamond" w:cs="Calibri"/>
        </w:rPr>
      </w:pPr>
      <w:r w:rsidRPr="00D84090">
        <w:rPr>
          <w:rFonts w:ascii="Garamond" w:hAnsi="Garamond" w:cs="Calibri"/>
        </w:rPr>
        <w:t>sklepata</w:t>
      </w:r>
    </w:p>
    <w:p w14:paraId="2AED3486" w14:textId="77777777" w:rsidR="007E305F" w:rsidRPr="00D84090" w:rsidRDefault="007E305F" w:rsidP="007E305F">
      <w:pPr>
        <w:rPr>
          <w:rFonts w:ascii="Garamond" w:hAnsi="Garamond" w:cs="Calibri"/>
        </w:rPr>
      </w:pPr>
    </w:p>
    <w:p w14:paraId="751C1761" w14:textId="77777777" w:rsidR="007E305F" w:rsidRPr="00D84090" w:rsidRDefault="007E305F" w:rsidP="007E305F">
      <w:pPr>
        <w:jc w:val="both"/>
        <w:rPr>
          <w:rFonts w:ascii="Garamond" w:hAnsi="Garamond" w:cs="Calibri"/>
        </w:rPr>
      </w:pPr>
    </w:p>
    <w:p w14:paraId="51B9D8AD" w14:textId="188CDE3D" w:rsidR="007E305F" w:rsidRPr="00D84090" w:rsidRDefault="00524A3D" w:rsidP="00524A3D">
      <w:pPr>
        <w:rPr>
          <w:rFonts w:ascii="Garamond" w:hAnsi="Garamond" w:cs="Calibri"/>
        </w:rPr>
      </w:pPr>
      <w:r w:rsidRPr="00524A3D">
        <w:rPr>
          <w:rFonts w:ascii="Garamond" w:hAnsi="Garamond" w:cs="Calibri"/>
        </w:rPr>
        <w:t>POGODBA O BREZPLAČNI UPORABI TISKALNIKOV ZA OBJEKTNA STEKELCA Z VZDRŽEVANJEM TER NAKUPOM POTROŠNEGA MATERIALA</w:t>
      </w:r>
    </w:p>
    <w:p w14:paraId="61BA492D" w14:textId="77777777" w:rsidR="007E305F" w:rsidRPr="00D84090" w:rsidRDefault="007E305F" w:rsidP="007E305F">
      <w:pPr>
        <w:jc w:val="both"/>
        <w:rPr>
          <w:rFonts w:ascii="Garamond" w:hAnsi="Garamond" w:cs="Calibri"/>
        </w:rPr>
      </w:pPr>
    </w:p>
    <w:p w14:paraId="42962581" w14:textId="77777777" w:rsidR="007E305F" w:rsidRPr="00D84090" w:rsidRDefault="007E305F" w:rsidP="007E305F">
      <w:pPr>
        <w:jc w:val="both"/>
        <w:rPr>
          <w:rFonts w:ascii="Garamond" w:hAnsi="Garamond" w:cs="Calibri"/>
        </w:rPr>
      </w:pPr>
      <w:r w:rsidRPr="00D84090">
        <w:rPr>
          <w:rFonts w:ascii="Garamond" w:hAnsi="Garamond" w:cs="Calibri"/>
        </w:rPr>
        <w:br w:type="page"/>
      </w:r>
    </w:p>
    <w:p w14:paraId="15299DC2" w14:textId="77777777" w:rsidR="007E305F" w:rsidRPr="00D84090" w:rsidRDefault="007E305F" w:rsidP="007E305F">
      <w:pPr>
        <w:jc w:val="both"/>
        <w:rPr>
          <w:rFonts w:ascii="Garamond" w:hAnsi="Garamond" w:cs="Calibri"/>
        </w:rPr>
      </w:pPr>
    </w:p>
    <w:p w14:paraId="7895D16C" w14:textId="77777777" w:rsidR="007E305F" w:rsidRPr="00D84090" w:rsidRDefault="007E305F" w:rsidP="007E305F">
      <w:pPr>
        <w:jc w:val="both"/>
        <w:rPr>
          <w:rFonts w:ascii="Garamond" w:hAnsi="Garamond" w:cs="Calibri"/>
        </w:rPr>
      </w:pPr>
    </w:p>
    <w:p w14:paraId="2690140C"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1. PREDMET POGODBE</w:t>
      </w:r>
    </w:p>
    <w:p w14:paraId="005DD4EC" w14:textId="77777777" w:rsidR="007E305F" w:rsidRPr="00D84090" w:rsidRDefault="007E305F" w:rsidP="007E305F">
      <w:pPr>
        <w:jc w:val="both"/>
        <w:rPr>
          <w:rFonts w:ascii="Garamond" w:hAnsi="Garamond" w:cs="Calibri"/>
        </w:rPr>
      </w:pPr>
    </w:p>
    <w:p w14:paraId="2ABE1CEE" w14:textId="77777777" w:rsidR="007E305F" w:rsidRPr="00D84090" w:rsidRDefault="007E305F" w:rsidP="007E305F">
      <w:pPr>
        <w:jc w:val="both"/>
        <w:rPr>
          <w:rFonts w:ascii="Garamond" w:hAnsi="Garamond" w:cs="Calibri"/>
        </w:rPr>
      </w:pPr>
      <w:r w:rsidRPr="00D84090">
        <w:rPr>
          <w:rFonts w:ascii="Garamond" w:hAnsi="Garamond" w:cs="Calibri"/>
        </w:rPr>
        <w:t>1.1 Predmet pogodbe je obveznost izvajalca:</w:t>
      </w:r>
    </w:p>
    <w:p w14:paraId="5A689CF8" w14:textId="43221B7B" w:rsidR="007E305F" w:rsidRPr="00D84090" w:rsidRDefault="007E305F" w:rsidP="007E305F">
      <w:pPr>
        <w:jc w:val="both"/>
        <w:rPr>
          <w:rFonts w:ascii="Garamond" w:hAnsi="Garamond" w:cs="Calibri"/>
        </w:rPr>
      </w:pPr>
      <w:r w:rsidRPr="00D84090">
        <w:rPr>
          <w:rFonts w:ascii="Garamond" w:hAnsi="Garamond" w:cs="Calibri"/>
        </w:rPr>
        <w:t xml:space="preserve">-  da bo naročniku  izročil v razpolaganje in brezplačno uporabo  novo  in nerabljeno opremo, vključno z montažo, </w:t>
      </w:r>
      <w:r w:rsidR="008D4A61">
        <w:rPr>
          <w:rFonts w:ascii="Garamond" w:hAnsi="Garamond" w:cs="Calibri"/>
        </w:rPr>
        <w:t>tiskalnik za objektna stekelca (4 kom)</w:t>
      </w:r>
      <w:r w:rsidRPr="00D84090">
        <w:rPr>
          <w:rFonts w:ascii="Garamond" w:hAnsi="Garamond" w:cs="Calibri"/>
          <w:bCs/>
        </w:rPr>
        <w:t>, p</w:t>
      </w:r>
      <w:r w:rsidRPr="00D84090">
        <w:rPr>
          <w:rFonts w:ascii="Garamond" w:hAnsi="Garamond" w:cs="Calibri"/>
        </w:rPr>
        <w:t>roizvajalca _______________, model oz. kataloška številka</w:t>
      </w:r>
    </w:p>
    <w:p w14:paraId="7A5ABB65" w14:textId="3C8F05AF" w:rsidR="007E305F" w:rsidRPr="00D84090" w:rsidRDefault="007E305F" w:rsidP="007E305F">
      <w:pPr>
        <w:ind w:left="720"/>
        <w:rPr>
          <w:rFonts w:ascii="Garamond" w:hAnsi="Garamond" w:cs="Calibri"/>
          <w:bCs/>
        </w:rPr>
      </w:pPr>
      <w:r w:rsidRPr="00D84090">
        <w:rPr>
          <w:rFonts w:ascii="Garamond" w:hAnsi="Garamond" w:cs="Calibri"/>
          <w:bCs/>
        </w:rPr>
        <w:t xml:space="preserve">- v obdobju 7 let od dneva podpisa zapisnika, s katerim </w:t>
      </w:r>
      <w:r w:rsidR="006E78BD">
        <w:rPr>
          <w:rFonts w:ascii="Garamond" w:hAnsi="Garamond" w:cs="Calibri"/>
          <w:bCs/>
        </w:rPr>
        <w:t xml:space="preserve">so se </w:t>
      </w:r>
      <w:r w:rsidR="00494FBD">
        <w:rPr>
          <w:rFonts w:ascii="Garamond" w:hAnsi="Garamond" w:cs="Calibri"/>
          <w:bCs/>
        </w:rPr>
        <w:t>4</w:t>
      </w:r>
      <w:r w:rsidR="006E78BD">
        <w:rPr>
          <w:rFonts w:ascii="Garamond" w:hAnsi="Garamond" w:cs="Calibri"/>
          <w:bCs/>
        </w:rPr>
        <w:t xml:space="preserve"> aparati</w:t>
      </w:r>
      <w:r w:rsidRPr="00D84090">
        <w:rPr>
          <w:rFonts w:ascii="Garamond" w:hAnsi="Garamond" w:cs="Calibri"/>
          <w:bCs/>
        </w:rPr>
        <w:t xml:space="preserve"> predal</w:t>
      </w:r>
      <w:r w:rsidR="006E78BD">
        <w:rPr>
          <w:rFonts w:ascii="Garamond" w:hAnsi="Garamond" w:cs="Calibri"/>
          <w:bCs/>
        </w:rPr>
        <w:t>i</w:t>
      </w:r>
      <w:r w:rsidRPr="00D84090">
        <w:rPr>
          <w:rFonts w:ascii="Garamond" w:hAnsi="Garamond" w:cs="Calibri"/>
          <w:bCs/>
        </w:rPr>
        <w:t xml:space="preserve"> v brezplačno uporabo za lastne stroške, torej za naročnika brezplačno vzdrževal aparat</w:t>
      </w:r>
    </w:p>
    <w:p w14:paraId="05D401B7" w14:textId="77777777" w:rsidR="007E305F" w:rsidRPr="00D84090" w:rsidRDefault="007E305F" w:rsidP="007E305F">
      <w:pPr>
        <w:ind w:left="720"/>
        <w:rPr>
          <w:rFonts w:ascii="Garamond" w:hAnsi="Garamond" w:cs="Calibri"/>
          <w:bCs/>
        </w:rPr>
      </w:pPr>
      <w:r w:rsidRPr="00D84090">
        <w:rPr>
          <w:rFonts w:ascii="Garamond" w:hAnsi="Garamond" w:cs="Calibri"/>
          <w:bCs/>
        </w:rPr>
        <w:t>- dobavljal potrošni material na podlagi vsakokratnega naročila naročnika po dogovorjenih cenah.</w:t>
      </w:r>
    </w:p>
    <w:p w14:paraId="31526BE0" w14:textId="77777777" w:rsidR="007E305F" w:rsidRPr="00D84090" w:rsidRDefault="007E305F" w:rsidP="007E305F">
      <w:pPr>
        <w:jc w:val="both"/>
        <w:rPr>
          <w:rFonts w:ascii="Garamond" w:hAnsi="Garamond" w:cs="Calibri"/>
        </w:rPr>
      </w:pPr>
    </w:p>
    <w:p w14:paraId="4201322A" w14:textId="77777777" w:rsidR="007E305F" w:rsidRPr="00D84090" w:rsidRDefault="007E305F" w:rsidP="007E305F">
      <w:pPr>
        <w:jc w:val="both"/>
        <w:rPr>
          <w:rFonts w:ascii="Garamond" w:hAnsi="Garamond" w:cs="Calibri"/>
        </w:rPr>
      </w:pPr>
      <w:r w:rsidRPr="00D84090">
        <w:rPr>
          <w:rFonts w:ascii="Garamond" w:hAnsi="Garamond" w:cs="Calibri"/>
        </w:rPr>
        <w:t>Pri navedeni  opremi je sestavni del tudi vsa strojna, programska in druga oprema kot tudi vse drugo, kar izhaja iz izvajalčeve ponudbe št. _____________z dne ___________ (ponudba je sestavni del te pogodbe).</w:t>
      </w:r>
    </w:p>
    <w:p w14:paraId="42EE3B2B" w14:textId="77777777" w:rsidR="007E305F" w:rsidRPr="00D84090" w:rsidRDefault="007E305F" w:rsidP="007E305F">
      <w:pPr>
        <w:jc w:val="both"/>
        <w:rPr>
          <w:rFonts w:ascii="Garamond" w:hAnsi="Garamond" w:cs="Calibri"/>
          <w:b/>
        </w:rPr>
      </w:pPr>
    </w:p>
    <w:p w14:paraId="4860A628" w14:textId="77777777" w:rsidR="007E305F" w:rsidRPr="00D84090" w:rsidRDefault="007E305F" w:rsidP="007E305F">
      <w:pPr>
        <w:jc w:val="both"/>
        <w:rPr>
          <w:rFonts w:ascii="Garamond" w:hAnsi="Garamond" w:cs="Calibri"/>
          <w:b/>
        </w:rPr>
      </w:pPr>
      <w:r w:rsidRPr="00D84090">
        <w:rPr>
          <w:rFonts w:ascii="Garamond" w:hAnsi="Garamond" w:cs="Calibri"/>
          <w:b/>
        </w:rPr>
        <w:t>OBVEZNOSTI V ZVEZI Z BREZPLAČNO PREDAJO APARAT V UPORABO</w:t>
      </w:r>
    </w:p>
    <w:p w14:paraId="3ED31596" w14:textId="77777777" w:rsidR="007E305F" w:rsidRPr="00D84090" w:rsidRDefault="007E305F" w:rsidP="007E305F">
      <w:pPr>
        <w:jc w:val="both"/>
        <w:rPr>
          <w:rFonts w:ascii="Garamond" w:hAnsi="Garamond" w:cs="Calibri"/>
          <w:b/>
        </w:rPr>
      </w:pPr>
    </w:p>
    <w:p w14:paraId="42EFF927" w14:textId="77777777" w:rsidR="007E305F" w:rsidRPr="00D84090" w:rsidRDefault="007E305F" w:rsidP="007E305F">
      <w:pPr>
        <w:jc w:val="both"/>
        <w:rPr>
          <w:rFonts w:ascii="Garamond" w:hAnsi="Garamond" w:cs="Calibri"/>
        </w:rPr>
      </w:pPr>
      <w:r w:rsidRPr="00D84090">
        <w:rPr>
          <w:rFonts w:ascii="Garamond" w:hAnsi="Garamond" w:cs="Calibri"/>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0B3628F5" w14:textId="77777777" w:rsidR="007E305F" w:rsidRPr="00D84090" w:rsidRDefault="007E305F" w:rsidP="007E305F">
      <w:pPr>
        <w:jc w:val="both"/>
        <w:rPr>
          <w:rFonts w:ascii="Garamond" w:hAnsi="Garamond" w:cs="Calibri"/>
        </w:rPr>
      </w:pPr>
    </w:p>
    <w:p w14:paraId="37CE0609" w14:textId="77777777" w:rsidR="007E305F" w:rsidRPr="00D84090" w:rsidRDefault="007E305F" w:rsidP="007E305F">
      <w:pPr>
        <w:jc w:val="both"/>
        <w:rPr>
          <w:rFonts w:ascii="Garamond" w:hAnsi="Garamond" w:cs="Calibri"/>
        </w:rPr>
      </w:pPr>
      <w:r w:rsidRPr="00D84090">
        <w:rPr>
          <w:rFonts w:ascii="Garamond" w:hAnsi="Garamond" w:cs="Calibri"/>
        </w:rPr>
        <w:t xml:space="preserve">1.3. Predmet te pogodbe je tudi obveznost izvajalca, da ob primopredaji opreme v brezplačno uporabo predloži: </w:t>
      </w:r>
    </w:p>
    <w:p w14:paraId="75CA6899"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Navodila za uporabo ter o načinu preizkušanja in vzdrževanja v slovenskem jeziku</w:t>
      </w:r>
    </w:p>
    <w:p w14:paraId="711BB3E9"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Originalna navodila za uporabo v angleškem jeziku ("User book")</w:t>
      </w:r>
    </w:p>
    <w:p w14:paraId="4ED1D513"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Izjavo dobavitelja, da je oprema izdelana v skladu s predpisanimi varstvenimi ukrepi, normativi, standardi in tehničnimi predpisi</w:t>
      </w:r>
    </w:p>
    <w:p w14:paraId="62E8153D"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Certifikate oz. izjave o skladnosti s predpisanimi tehničnimi zahtevami. Nalepka naj bo po možnosti pritrjena tudi na opremo</w:t>
      </w:r>
    </w:p>
    <w:p w14:paraId="7C83AF1B" w14:textId="77777777" w:rsidR="007E305F" w:rsidRPr="00D84090" w:rsidRDefault="007E305F" w:rsidP="007E305F">
      <w:pPr>
        <w:rPr>
          <w:rFonts w:ascii="Garamond" w:hAnsi="Garamond" w:cs="Calibri"/>
        </w:rPr>
      </w:pPr>
    </w:p>
    <w:p w14:paraId="62E198DD" w14:textId="77777777" w:rsidR="007E305F" w:rsidRPr="00D84090" w:rsidRDefault="007E305F" w:rsidP="007E305F">
      <w:pPr>
        <w:jc w:val="both"/>
        <w:rPr>
          <w:rFonts w:ascii="Garamond" w:hAnsi="Garamond" w:cs="Calibri"/>
        </w:rPr>
      </w:pPr>
      <w:r w:rsidRPr="00D84090">
        <w:rPr>
          <w:rFonts w:ascii="Garamond" w:hAnsi="Garamond" w:cs="Calibri"/>
        </w:rPr>
        <w:t xml:space="preserve">Izvajalec mora poleg dokumentacije zraven opreme predati tudi vso potrebno dodatno pripadajočo opremo in naprave, ki so potrebne za nemoteno obratovanje. </w:t>
      </w:r>
    </w:p>
    <w:p w14:paraId="03B25272" w14:textId="77777777" w:rsidR="007E305F" w:rsidRPr="00D84090" w:rsidRDefault="007E305F" w:rsidP="007E305F">
      <w:pPr>
        <w:jc w:val="both"/>
        <w:rPr>
          <w:rFonts w:ascii="Garamond" w:hAnsi="Garamond" w:cs="Calibri"/>
        </w:rPr>
      </w:pPr>
    </w:p>
    <w:p w14:paraId="6B119210" w14:textId="77777777" w:rsidR="007E305F" w:rsidRPr="00D84090" w:rsidRDefault="007E305F" w:rsidP="007E305F">
      <w:pPr>
        <w:jc w:val="both"/>
        <w:rPr>
          <w:rFonts w:ascii="Garamond" w:hAnsi="Garamond" w:cs="Calibri"/>
        </w:rPr>
      </w:pPr>
    </w:p>
    <w:p w14:paraId="1C1D67ED" w14:textId="77777777" w:rsidR="007E305F" w:rsidRPr="00D84090" w:rsidRDefault="007E305F" w:rsidP="007E305F">
      <w:pPr>
        <w:pStyle w:val="Telobesedila"/>
        <w:rPr>
          <w:rFonts w:ascii="Garamond" w:hAnsi="Garamond" w:cs="Calibri"/>
          <w:szCs w:val="24"/>
        </w:rPr>
      </w:pPr>
      <w:r w:rsidRPr="00D84090">
        <w:rPr>
          <w:rFonts w:ascii="Garamond" w:hAnsi="Garamond" w:cs="Calibri"/>
          <w:szCs w:val="24"/>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F28A92B" w14:textId="77777777" w:rsidR="007E305F" w:rsidRPr="00D84090" w:rsidRDefault="007E305F" w:rsidP="007E305F">
      <w:pPr>
        <w:pStyle w:val="Telobesedila"/>
        <w:rPr>
          <w:rFonts w:ascii="Garamond" w:hAnsi="Garamond" w:cs="Calibri"/>
          <w:szCs w:val="24"/>
        </w:rPr>
      </w:pPr>
    </w:p>
    <w:p w14:paraId="45EEA7B2" w14:textId="77777777" w:rsidR="007E305F" w:rsidRPr="00D84090" w:rsidRDefault="007E305F" w:rsidP="007E305F">
      <w:pPr>
        <w:pStyle w:val="Telobesedila"/>
        <w:rPr>
          <w:rFonts w:ascii="Garamond" w:hAnsi="Garamond" w:cs="Calibri"/>
          <w:szCs w:val="24"/>
        </w:rPr>
      </w:pPr>
      <w:r w:rsidRPr="00D84090">
        <w:rPr>
          <w:rFonts w:ascii="Garamond" w:hAnsi="Garamond" w:cs="Calibri"/>
          <w:szCs w:val="24"/>
        </w:rPr>
        <w:t xml:space="preserve">1.5. Predmet pogodbe je tudi obveznost izvajalca, da bo zagotovil brezplačno oz. na lastne stroške potrebno izvedbo  edukacije uporabnikov (normalni uporabniški nivo)  s strani naročnika za pravilno  ter varno uporabo opreme ter njeno nego. Trajanje edukacije najmanj dva delovna dneva v roku ____ ur.  Če je za ustrezno pridobitev znanja potrebno opraviti več ločenih edukacij, je ponudnik dolžan vsa ta šolanja organizirati v smislu te točke. Edukacija poteka v slovenskem jeziku, morebitne stroške prevoda v celoti bremenijo izvajalca. </w:t>
      </w:r>
    </w:p>
    <w:p w14:paraId="6FA41FAB" w14:textId="77777777" w:rsidR="007E305F" w:rsidRPr="00D84090" w:rsidRDefault="007E305F" w:rsidP="007E305F">
      <w:pPr>
        <w:jc w:val="both"/>
        <w:rPr>
          <w:rFonts w:ascii="Garamond" w:hAnsi="Garamond" w:cs="Calibri"/>
          <w:u w:val="single"/>
        </w:rPr>
      </w:pPr>
    </w:p>
    <w:p w14:paraId="065FD252"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2514362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lastRenderedPageBreak/>
        <w:t xml:space="preserve">1.7. Naročnik izvajalcu ne bo plačal uporabnine ali druge morebitne stroške nastale  z uporabo aparata iz točke 1.1 te pogodbe. Naročnik se z zaveže plačati izvajalcu  le potrošni material, ki ga bo naročal v obsegu in količini, ki ga bo v  sedemletnem pogodbenem obdobju dejansko potreboval po cenah na enoto mere za posamezni postopek.  </w:t>
      </w:r>
    </w:p>
    <w:p w14:paraId="136F6ADD" w14:textId="77777777" w:rsidR="007E305F" w:rsidRPr="00D84090" w:rsidRDefault="007E305F" w:rsidP="007E305F">
      <w:pPr>
        <w:suppressAutoHyphens/>
        <w:jc w:val="both"/>
        <w:rPr>
          <w:rFonts w:ascii="Garamond" w:hAnsi="Garamond" w:cs="Calibri"/>
          <w:lang w:eastAsia="zh-CN"/>
        </w:rPr>
      </w:pPr>
    </w:p>
    <w:p w14:paraId="34636632"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645451B2" w14:textId="77777777" w:rsidR="007E305F" w:rsidRPr="00D84090" w:rsidRDefault="007E305F" w:rsidP="007E305F">
      <w:pPr>
        <w:suppressAutoHyphens/>
        <w:jc w:val="both"/>
        <w:rPr>
          <w:rFonts w:ascii="Garamond" w:hAnsi="Garamond" w:cs="Calibri"/>
          <w:lang w:eastAsia="zh-CN"/>
        </w:rPr>
      </w:pPr>
    </w:p>
    <w:p w14:paraId="11CF0916"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1.9. Naročnik aparata ne bo dal v uporabo tretji osebi.</w:t>
      </w:r>
    </w:p>
    <w:p w14:paraId="4E9C484A" w14:textId="77777777" w:rsidR="007E305F" w:rsidRPr="00D84090" w:rsidRDefault="007E305F" w:rsidP="007E305F">
      <w:pPr>
        <w:suppressAutoHyphens/>
        <w:jc w:val="both"/>
        <w:rPr>
          <w:rFonts w:ascii="Garamond" w:hAnsi="Garamond" w:cs="Calibri"/>
          <w:lang w:eastAsia="zh-CN"/>
        </w:rPr>
      </w:pPr>
    </w:p>
    <w:p w14:paraId="5C8E1AAB"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52A1FF84" w14:textId="77777777" w:rsidR="007E305F" w:rsidRPr="00D84090" w:rsidRDefault="007E305F" w:rsidP="007E305F">
      <w:pPr>
        <w:suppressAutoHyphens/>
        <w:jc w:val="both"/>
        <w:rPr>
          <w:rFonts w:ascii="Garamond" w:hAnsi="Garamond" w:cs="Calibri"/>
          <w:lang w:eastAsia="zh-CN"/>
        </w:rPr>
      </w:pPr>
    </w:p>
    <w:p w14:paraId="2BD44C49"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1.11. Izvajalec je dolžan zagotavljati, da bo  dobavljen aparat nov in nerabljen ter da bo ustrezal vsem tehničnim opisom, količini, značilnostim in kakovosti iz razpisne dokumentacije</w:t>
      </w:r>
    </w:p>
    <w:p w14:paraId="0A7F647D" w14:textId="77777777" w:rsidR="007E305F" w:rsidRPr="00D84090" w:rsidRDefault="007E305F" w:rsidP="007E305F">
      <w:pPr>
        <w:suppressAutoHyphens/>
        <w:jc w:val="both"/>
        <w:rPr>
          <w:rFonts w:ascii="Garamond" w:hAnsi="Garamond" w:cs="Calibri"/>
          <w:lang w:eastAsia="zh-CN"/>
        </w:rPr>
      </w:pPr>
    </w:p>
    <w:p w14:paraId="543ECC53" w14:textId="77777777" w:rsidR="007E305F" w:rsidRPr="00D84090" w:rsidRDefault="007E305F" w:rsidP="007E305F">
      <w:pPr>
        <w:suppressAutoHyphens/>
        <w:jc w:val="both"/>
        <w:rPr>
          <w:rFonts w:ascii="Garamond" w:hAnsi="Garamond" w:cs="Calibri"/>
          <w:color w:val="FF9900"/>
          <w:lang w:eastAsia="zh-CN"/>
        </w:rPr>
      </w:pPr>
      <w:r w:rsidRPr="00D84090">
        <w:rPr>
          <w:rFonts w:ascii="Garamond" w:hAnsi="Garamond" w:cs="Calibri"/>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08317FD8" w14:textId="77777777" w:rsidR="007E305F" w:rsidRPr="00D84090" w:rsidRDefault="007E305F" w:rsidP="007E305F">
      <w:pPr>
        <w:suppressAutoHyphens/>
        <w:jc w:val="both"/>
        <w:rPr>
          <w:rFonts w:ascii="Garamond" w:hAnsi="Garamond" w:cs="Calibri"/>
          <w:color w:val="FF9900"/>
          <w:lang w:eastAsia="zh-CN"/>
        </w:rPr>
      </w:pPr>
    </w:p>
    <w:p w14:paraId="6E024653" w14:textId="77777777" w:rsidR="007E305F" w:rsidRPr="00D84090" w:rsidRDefault="007E305F" w:rsidP="007E305F">
      <w:pPr>
        <w:suppressAutoHyphens/>
        <w:jc w:val="both"/>
        <w:rPr>
          <w:rFonts w:ascii="Garamond" w:hAnsi="Garamond" w:cs="Calibri"/>
          <w:color w:val="FF9900"/>
          <w:lang w:eastAsia="zh-CN"/>
        </w:rPr>
      </w:pPr>
      <w:r w:rsidRPr="00D84090">
        <w:rPr>
          <w:rFonts w:ascii="Garamond" w:hAnsi="Garamond" w:cs="Calibri"/>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6850DB95" w14:textId="77777777" w:rsidR="007E305F" w:rsidRPr="00D84090" w:rsidRDefault="007E305F" w:rsidP="007E305F">
      <w:pPr>
        <w:suppressAutoHyphens/>
        <w:jc w:val="both"/>
        <w:rPr>
          <w:rFonts w:ascii="Garamond" w:hAnsi="Garamond" w:cs="Calibri"/>
          <w:color w:val="FF9900"/>
          <w:lang w:eastAsia="zh-CN"/>
        </w:rPr>
      </w:pPr>
    </w:p>
    <w:p w14:paraId="0104BFAB"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1.14. Da se v primeru menjave iz prejšnje točke  cene potrošnega materiala  ne spremenijo  in veljajo pogodbene cene , določene s ponudbo in to pogodbo. .</w:t>
      </w:r>
    </w:p>
    <w:p w14:paraId="2E39C31C" w14:textId="77777777" w:rsidR="007E305F" w:rsidRPr="00D84090" w:rsidRDefault="007E305F" w:rsidP="007E305F">
      <w:pPr>
        <w:suppressAutoHyphens/>
        <w:rPr>
          <w:rFonts w:ascii="Garamond" w:hAnsi="Garamond" w:cs="Calibri"/>
          <w:lang w:eastAsia="zh-CN"/>
        </w:rPr>
      </w:pPr>
    </w:p>
    <w:p w14:paraId="78FEE7A8"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1.16. Izvajalec mora  zagotoviti brezplačno odpravo napak na aparatu iz točke 1.1. te pogodbe. Po prejemu obvestila naročnika o napaki se mora izvajalec vzdrževanja odzvati in ugotoviti napako v roku 24 ur. Po ugotovitvi napake (v kolikor je ne odpravi takoj) ima izvajalec 36 ur  za odpravo napake oz  menjavo aparata. Naročnik s servisom nima nobenih stroškov (delo, čas na poti, rezervni deli.. .,vse krije izvajalec).</w:t>
      </w:r>
    </w:p>
    <w:p w14:paraId="6609FF3E" w14:textId="77777777" w:rsidR="007E305F" w:rsidRPr="00D84090" w:rsidRDefault="007E305F" w:rsidP="007E305F">
      <w:pPr>
        <w:suppressAutoHyphens/>
        <w:rPr>
          <w:rFonts w:ascii="Garamond" w:hAnsi="Garamond" w:cs="Calibri"/>
          <w:lang w:eastAsia="zh-CN"/>
        </w:rPr>
      </w:pPr>
    </w:p>
    <w:p w14:paraId="2891E2A3"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7FB05D61" w14:textId="77777777" w:rsidR="007E305F" w:rsidRPr="00D84090" w:rsidRDefault="007E305F" w:rsidP="007E305F">
      <w:pPr>
        <w:suppressAutoHyphens/>
        <w:rPr>
          <w:rFonts w:ascii="Garamond" w:hAnsi="Garamond" w:cs="Calibri"/>
          <w:lang w:eastAsia="zh-CN"/>
        </w:rPr>
      </w:pPr>
    </w:p>
    <w:p w14:paraId="2BFB4E19" w14:textId="77777777" w:rsidR="007E305F" w:rsidRPr="00D84090" w:rsidRDefault="007E305F" w:rsidP="007E305F">
      <w:pPr>
        <w:jc w:val="both"/>
        <w:rPr>
          <w:rFonts w:ascii="Garamond" w:hAnsi="Garamond" w:cs="Calibri"/>
          <w:u w:val="single"/>
        </w:rPr>
      </w:pPr>
    </w:p>
    <w:p w14:paraId="62EFD24C" w14:textId="77777777" w:rsidR="007E305F" w:rsidRPr="00D84090" w:rsidRDefault="007E305F" w:rsidP="007E305F">
      <w:pPr>
        <w:jc w:val="both"/>
        <w:rPr>
          <w:rFonts w:ascii="Garamond" w:hAnsi="Garamond" w:cs="Calibri"/>
        </w:rPr>
      </w:pPr>
      <w:r w:rsidRPr="00D84090">
        <w:rPr>
          <w:rFonts w:ascii="Garamond" w:hAnsi="Garamond" w:cs="Calibri"/>
          <w:b/>
          <w:u w:val="single"/>
        </w:rPr>
        <w:t>2. ČAS IN NAČIN IZROČITVE APARATOV</w:t>
      </w:r>
    </w:p>
    <w:p w14:paraId="256396D0" w14:textId="77777777" w:rsidR="007E305F" w:rsidRPr="00D84090" w:rsidRDefault="007E305F" w:rsidP="007E305F">
      <w:pPr>
        <w:jc w:val="both"/>
        <w:rPr>
          <w:rFonts w:ascii="Garamond" w:hAnsi="Garamond" w:cs="Calibri"/>
        </w:rPr>
      </w:pPr>
    </w:p>
    <w:p w14:paraId="789D5DEF" w14:textId="77777777" w:rsidR="007E305F" w:rsidRPr="00D84090" w:rsidRDefault="007E305F" w:rsidP="007E305F">
      <w:pPr>
        <w:pStyle w:val="Telobesedila21"/>
        <w:jc w:val="both"/>
        <w:rPr>
          <w:rFonts w:ascii="Garamond" w:hAnsi="Garamond" w:cs="Calibri"/>
          <w:b w:val="0"/>
          <w:sz w:val="24"/>
          <w:szCs w:val="24"/>
        </w:rPr>
      </w:pPr>
      <w:r w:rsidRPr="00D84090">
        <w:rPr>
          <w:rFonts w:ascii="Garamond" w:hAnsi="Garamond" w:cs="Calibri"/>
          <w:b w:val="0"/>
          <w:sz w:val="24"/>
          <w:szCs w:val="24"/>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82998C1" w14:textId="77777777" w:rsidR="007E305F" w:rsidRPr="00D84090" w:rsidRDefault="007E305F" w:rsidP="007E305F">
      <w:pPr>
        <w:pStyle w:val="Telobesedila21"/>
        <w:jc w:val="both"/>
        <w:rPr>
          <w:rFonts w:ascii="Garamond" w:hAnsi="Garamond" w:cs="Calibri"/>
          <w:b w:val="0"/>
          <w:sz w:val="24"/>
          <w:szCs w:val="24"/>
        </w:rPr>
      </w:pPr>
    </w:p>
    <w:p w14:paraId="7ED5F28F" w14:textId="77777777" w:rsidR="007E305F" w:rsidRPr="00D84090" w:rsidRDefault="007E305F" w:rsidP="007E305F">
      <w:pPr>
        <w:jc w:val="both"/>
        <w:rPr>
          <w:rFonts w:ascii="Garamond" w:hAnsi="Garamond" w:cs="Calibri"/>
          <w:lang w:eastAsia="ar-SA"/>
        </w:rPr>
      </w:pPr>
      <w:r w:rsidRPr="00D84090">
        <w:rPr>
          <w:rFonts w:ascii="Garamond" w:hAnsi="Garamond" w:cs="Calibri"/>
          <w:lang w:eastAsia="ar-SA"/>
        </w:rPr>
        <w:t>2.2. Naročnik bo izvedel prevzem opreme in o tem sestavil primopredajni zapisnik;</w:t>
      </w:r>
    </w:p>
    <w:p w14:paraId="70C75EF8" w14:textId="77777777" w:rsidR="007E305F" w:rsidRPr="00D84090" w:rsidRDefault="007E305F" w:rsidP="007E305F">
      <w:pPr>
        <w:jc w:val="both"/>
        <w:rPr>
          <w:rFonts w:ascii="Garamond" w:hAnsi="Garamond" w:cs="Calibri"/>
          <w:lang w:eastAsia="ar-SA"/>
        </w:rPr>
      </w:pPr>
      <w:r w:rsidRPr="00D84090">
        <w:rPr>
          <w:rFonts w:ascii="Garamond" w:hAnsi="Garamond" w:cs="Calibri"/>
          <w:lang w:eastAsia="ar-SA"/>
        </w:rPr>
        <w:lastRenderedPageBreak/>
        <w:t xml:space="preserve">- naročnik ter izvajalec zapisniško potrdita uspešno primopredajo s podpisom primopredajnega zapisnika, </w:t>
      </w:r>
    </w:p>
    <w:p w14:paraId="2B933639" w14:textId="77777777" w:rsidR="007E305F" w:rsidRPr="00D84090" w:rsidRDefault="007E305F" w:rsidP="007E305F">
      <w:pPr>
        <w:jc w:val="both"/>
        <w:rPr>
          <w:rFonts w:ascii="Garamond" w:hAnsi="Garamond" w:cs="Calibri"/>
          <w:b/>
        </w:rPr>
      </w:pPr>
    </w:p>
    <w:p w14:paraId="4993F25C" w14:textId="77777777" w:rsidR="007E305F" w:rsidRPr="00D84090" w:rsidRDefault="007E305F" w:rsidP="007E305F">
      <w:pPr>
        <w:jc w:val="both"/>
        <w:rPr>
          <w:rFonts w:ascii="Garamond" w:hAnsi="Garamond" w:cs="Calibri"/>
        </w:rPr>
      </w:pPr>
      <w:r w:rsidRPr="00D84090">
        <w:rPr>
          <w:rFonts w:ascii="Garamond" w:hAnsi="Garamond" w:cs="Calibri"/>
          <w:b/>
          <w:u w:val="single"/>
        </w:rPr>
        <w:t>3. ROK ZA PREDAJO APARAT V BREZPLAČNO UPORABO</w:t>
      </w:r>
    </w:p>
    <w:p w14:paraId="4BC5A277" w14:textId="77777777" w:rsidR="007E305F" w:rsidRPr="00D84090" w:rsidRDefault="007E305F" w:rsidP="007E305F">
      <w:pPr>
        <w:jc w:val="both"/>
        <w:rPr>
          <w:rFonts w:ascii="Garamond" w:hAnsi="Garamond" w:cs="Calibri"/>
        </w:rPr>
      </w:pPr>
    </w:p>
    <w:p w14:paraId="77F69069" w14:textId="77777777" w:rsidR="007E305F" w:rsidRPr="00D84090" w:rsidRDefault="007E305F" w:rsidP="007E305F">
      <w:pPr>
        <w:jc w:val="both"/>
        <w:rPr>
          <w:rFonts w:ascii="Garamond" w:hAnsi="Garamond" w:cs="Calibri"/>
        </w:rPr>
      </w:pPr>
      <w:r w:rsidRPr="00D84090">
        <w:rPr>
          <w:rFonts w:ascii="Garamond" w:hAnsi="Garamond" w:cs="Calibri"/>
        </w:rPr>
        <w:t xml:space="preserve">3.1 Pogodbene obveznosti bo izvajalec izvedel v roku  30 dni od podpisa pogodbe, to je </w:t>
      </w:r>
    </w:p>
    <w:p w14:paraId="490EFC89" w14:textId="77777777" w:rsidR="007E305F" w:rsidRPr="00D84090" w:rsidRDefault="007E305F" w:rsidP="003A258E">
      <w:pPr>
        <w:numPr>
          <w:ilvl w:val="0"/>
          <w:numId w:val="8"/>
        </w:numPr>
        <w:jc w:val="both"/>
        <w:rPr>
          <w:rFonts w:ascii="Garamond" w:hAnsi="Garamond" w:cs="Calibri"/>
        </w:rPr>
      </w:pPr>
      <w:r w:rsidRPr="00D84090">
        <w:rPr>
          <w:rFonts w:ascii="Garamond" w:hAnsi="Garamond" w:cs="Calibri"/>
        </w:rPr>
        <w:t>namestitev, montaža ter funkcionalni zagon opreme</w:t>
      </w:r>
    </w:p>
    <w:p w14:paraId="5EFAFF4A" w14:textId="77777777" w:rsidR="007E305F" w:rsidRPr="00D84090" w:rsidRDefault="007E305F" w:rsidP="003A258E">
      <w:pPr>
        <w:numPr>
          <w:ilvl w:val="0"/>
          <w:numId w:val="8"/>
        </w:numPr>
        <w:rPr>
          <w:rFonts w:ascii="Garamond" w:hAnsi="Garamond" w:cs="Calibri"/>
        </w:rPr>
      </w:pPr>
      <w:r w:rsidRPr="00D84090">
        <w:rPr>
          <w:rFonts w:ascii="Garamond" w:hAnsi="Garamond" w:cs="Calibri"/>
        </w:rPr>
        <w:t>predložitve spremne dokumentacije iz točke 1.3. te pogodbe.</w:t>
      </w:r>
    </w:p>
    <w:p w14:paraId="5E20ACD2" w14:textId="77777777" w:rsidR="007E305F" w:rsidRPr="00D84090" w:rsidRDefault="007E305F" w:rsidP="003A258E">
      <w:pPr>
        <w:numPr>
          <w:ilvl w:val="0"/>
          <w:numId w:val="8"/>
        </w:numPr>
        <w:jc w:val="both"/>
        <w:rPr>
          <w:rFonts w:ascii="Garamond" w:hAnsi="Garamond" w:cs="Calibri"/>
        </w:rPr>
      </w:pPr>
      <w:r w:rsidRPr="00D84090">
        <w:rPr>
          <w:rFonts w:ascii="Garamond" w:hAnsi="Garamond" w:cs="Calibri"/>
        </w:rPr>
        <w:t xml:space="preserve">edukacija uporabnika (normalni uporabniški nivo). </w:t>
      </w:r>
    </w:p>
    <w:p w14:paraId="2692E68E" w14:textId="77777777" w:rsidR="007E305F" w:rsidRPr="00D84090" w:rsidRDefault="007E305F" w:rsidP="007E305F">
      <w:pPr>
        <w:jc w:val="both"/>
        <w:rPr>
          <w:rFonts w:ascii="Garamond" w:hAnsi="Garamond" w:cs="Calibri"/>
        </w:rPr>
      </w:pPr>
    </w:p>
    <w:p w14:paraId="6CA3AF7F" w14:textId="77777777" w:rsidR="007E305F" w:rsidRPr="00D84090" w:rsidRDefault="007E305F" w:rsidP="007E305F">
      <w:pPr>
        <w:jc w:val="both"/>
        <w:rPr>
          <w:rFonts w:ascii="Garamond" w:hAnsi="Garamond" w:cs="Calibri"/>
          <w:b/>
        </w:rPr>
      </w:pPr>
      <w:r w:rsidRPr="00D84090">
        <w:rPr>
          <w:rFonts w:ascii="Garamond" w:hAnsi="Garamond" w:cs="Calibri"/>
          <w:b/>
        </w:rPr>
        <w:t>OBVEZNOSTI POGODBENIH STRANK V ZVEZI Z VZDRŽEVANJEM PREDANEGA APARATA V UPORABI</w:t>
      </w:r>
    </w:p>
    <w:p w14:paraId="5E909A23" w14:textId="77777777" w:rsidR="007E305F" w:rsidRPr="00D84090" w:rsidRDefault="007E305F" w:rsidP="007E305F">
      <w:pPr>
        <w:jc w:val="both"/>
        <w:rPr>
          <w:rFonts w:ascii="Garamond" w:hAnsi="Garamond" w:cs="Calibri"/>
        </w:rPr>
      </w:pPr>
    </w:p>
    <w:p w14:paraId="6C762C6B" w14:textId="77777777" w:rsidR="007E305F" w:rsidRPr="00D84090" w:rsidRDefault="007E305F" w:rsidP="007E305F">
      <w:pPr>
        <w:jc w:val="both"/>
        <w:rPr>
          <w:rFonts w:ascii="Garamond" w:hAnsi="Garamond" w:cs="Calibri"/>
          <w:color w:val="333333"/>
        </w:rPr>
      </w:pPr>
      <w:r w:rsidRPr="00D84090">
        <w:rPr>
          <w:rFonts w:ascii="Garamond" w:hAnsi="Garamond" w:cs="Calibri"/>
        </w:rPr>
        <w:t>3.4. Predmet pogodbe zajema kompletno vzdrževanje dobavljene opreme  ter  vse druge vgrajene tehnološke opreme in vseh izvedenih del, torej vzdrževanje celotnega pogodbenega obsega iz pogodbe »OBR6«, vse</w:t>
      </w:r>
      <w:r w:rsidRPr="00D84090">
        <w:rPr>
          <w:rFonts w:ascii="Garamond" w:hAnsi="Garamond" w:cs="Calibri"/>
          <w:color w:val="000000"/>
        </w:rPr>
        <w:t xml:space="preserve"> </w:t>
      </w:r>
      <w:r w:rsidRPr="00D84090">
        <w:rPr>
          <w:rFonts w:ascii="Garamond" w:hAnsi="Garamond" w:cs="Calibri"/>
        </w:rPr>
        <w:t xml:space="preserve">po principu »ALL INCLUSIVE« za obdobje sedmih (7) let. </w:t>
      </w:r>
      <w:r w:rsidRPr="00D84090">
        <w:rPr>
          <w:rFonts w:ascii="Garamond" w:hAnsi="Garamond" w:cs="Calibri"/>
          <w:color w:val="333333"/>
        </w:rPr>
        <w:t>Pri tem je potrebno zagotavljati nadgradnje kot npr. update-i ipd.) (v skladu z zahtevo proizvajalca) in drugo, odvisno glede na predmet vzdrževanja.</w:t>
      </w:r>
    </w:p>
    <w:p w14:paraId="0C9300CE" w14:textId="77777777" w:rsidR="007E305F" w:rsidRPr="00D84090" w:rsidRDefault="007E305F" w:rsidP="007E305F">
      <w:pPr>
        <w:jc w:val="both"/>
        <w:rPr>
          <w:rFonts w:ascii="Garamond" w:hAnsi="Garamond" w:cs="Calibri"/>
          <w:color w:val="333333"/>
        </w:rPr>
      </w:pPr>
    </w:p>
    <w:p w14:paraId="7E92A318" w14:textId="77777777" w:rsidR="007E305F" w:rsidRPr="00D84090" w:rsidRDefault="007E305F" w:rsidP="007E305F">
      <w:pPr>
        <w:jc w:val="both"/>
        <w:rPr>
          <w:rFonts w:ascii="Garamond" w:hAnsi="Garamond" w:cs="Calibri"/>
        </w:rPr>
      </w:pPr>
      <w:r w:rsidRPr="00D84090">
        <w:rPr>
          <w:rFonts w:ascii="Garamond" w:hAnsi="Garamond" w:cs="Calibri"/>
          <w:color w:val="333333"/>
        </w:rPr>
        <w:t xml:space="preserve">3.5. </w:t>
      </w:r>
      <w:r w:rsidRPr="00D84090">
        <w:rPr>
          <w:rFonts w:ascii="Garamond" w:hAnsi="Garamond" w:cs="Calibri"/>
        </w:rPr>
        <w:t>Vzdrževanje po tej pogodbi v celotnem obdobju vzdrževanja zajema naslednje vrste del:</w:t>
      </w:r>
    </w:p>
    <w:p w14:paraId="5A87BBC4" w14:textId="77777777" w:rsidR="007E305F" w:rsidRPr="00D84090" w:rsidRDefault="007E305F" w:rsidP="007E305F">
      <w:pPr>
        <w:jc w:val="both"/>
        <w:rPr>
          <w:rFonts w:ascii="Garamond" w:hAnsi="Garamond" w:cs="Calibri"/>
        </w:rPr>
      </w:pPr>
    </w:p>
    <w:p w14:paraId="243B2559"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preventivno, kurativno in programirano vzdrževanje z namenom ohranjanja stopnje funkcionalnosti sistemov in naprav ob nakupu, oz. pravilnega in brezhibnega delovanja opreme;</w:t>
      </w:r>
    </w:p>
    <w:p w14:paraId="0C148454"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A25387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redne preventivne kontrole, nastavitve, meritve po časovni dinamiki in obsegu, ki je predpisan z navodili proizvajalca za vzdrževanje opreme (vključno z delom in materialom po navodilih proizvajalca);</w:t>
      </w:r>
    </w:p>
    <w:p w14:paraId="50F35484"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nastavitve sistema po potrebi;</w:t>
      </w:r>
    </w:p>
    <w:p w14:paraId="21FE2366"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 xml:space="preserve">letne kalibracije, meritve, nastavitve, overitve, ves potrošni material ter drug potreben material za izvedbo vzdrževanja po navodilih proizvajalca; </w:t>
      </w:r>
    </w:p>
    <w:p w14:paraId="2DA0B28F"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nujne nadgradnje in zamenjave (programske in strojne opreme) za ohranitev funkcionalnosti sistema ob zagonu (kot npr. update-i ipd.) (v skladu z zahtevo proizvajalca);</w:t>
      </w:r>
    </w:p>
    <w:p w14:paraId="08EEDBC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nujne nadgradnje in zamenjave (programske in strojne) za povečanje funkcionalnosti sistema od nakupa (v skladu z zahtevo proizvajalca);</w:t>
      </w:r>
    </w:p>
    <w:p w14:paraId="4E718A1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odpravo nepravilnega delovanja ali okvare sistema, ki niso posledica nepravilne uporabe na strani naročnika;</w:t>
      </w:r>
    </w:p>
    <w:p w14:paraId="74CAEA9E"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kontrole, inšpekcije, certificiranje in zagotovitev kakovosti, opremljanje z označbami (nalepkami na opremi) o izvedenem vzdrževanju;</w:t>
      </w:r>
    </w:p>
    <w:p w14:paraId="2797A8EF"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optimiranje funkcijskih parametrov delovanja;</w:t>
      </w:r>
    </w:p>
    <w:p w14:paraId="0038A448"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zagotovitev pravice k produktivni nadgradnji, ki predstavlja zamenjavo/posodobitev/nadgradnjo obstoječih verzij  programske opreme, ki v celoti nadomestijo licencirano verzijo programskih licenc;</w:t>
      </w:r>
    </w:p>
    <w:p w14:paraId="18030E4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lastRenderedPageBreak/>
        <w:t>druga dela, ki niso posebej specificirana, so pa potrebni za funkcionalno zagotovitev delovanja aparata.</w:t>
      </w:r>
    </w:p>
    <w:p w14:paraId="4846EB58" w14:textId="77777777" w:rsidR="007E305F" w:rsidRPr="00D84090" w:rsidRDefault="007E305F" w:rsidP="007E305F">
      <w:pPr>
        <w:jc w:val="both"/>
        <w:rPr>
          <w:rFonts w:ascii="Garamond" w:hAnsi="Garamond" w:cs="Calibri"/>
        </w:rPr>
      </w:pPr>
    </w:p>
    <w:p w14:paraId="63BF705B" w14:textId="77777777" w:rsidR="007E305F" w:rsidRPr="00D84090" w:rsidRDefault="007E305F" w:rsidP="007E305F">
      <w:pPr>
        <w:jc w:val="both"/>
        <w:rPr>
          <w:rFonts w:ascii="Garamond" w:hAnsi="Garamond" w:cs="Calibri"/>
          <w:color w:val="000000"/>
        </w:rPr>
      </w:pPr>
      <w:r w:rsidRPr="00D84090">
        <w:rPr>
          <w:rFonts w:ascii="Garamond" w:hAnsi="Garamond" w:cs="Calibri"/>
          <w:color w:val="000000"/>
        </w:rPr>
        <w:t>3.6. V ceno vzdrževalnine po tej pogodbi niso vključena sledeča dela in material, ki jih naročnik po ustreznem postopku ločeno naroči in obračuna:</w:t>
      </w:r>
    </w:p>
    <w:p w14:paraId="424639DC" w14:textId="77777777" w:rsidR="007E305F" w:rsidRPr="00D84090" w:rsidRDefault="007E305F" w:rsidP="007E305F">
      <w:pPr>
        <w:jc w:val="both"/>
        <w:rPr>
          <w:rFonts w:ascii="Garamond" w:hAnsi="Garamond" w:cs="Calibri"/>
          <w:color w:val="000000"/>
        </w:rPr>
      </w:pPr>
    </w:p>
    <w:p w14:paraId="1B268EDB"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odprava napak, ki so nastale zaradi posegov nepooblaščenih oseb,</w:t>
      </w:r>
    </w:p>
    <w:p w14:paraId="31432A8C" w14:textId="77777777" w:rsidR="007E305F" w:rsidRPr="00D84090" w:rsidRDefault="007E305F" w:rsidP="007E305F">
      <w:pPr>
        <w:pStyle w:val="Odstavekseznama"/>
        <w:ind w:left="720"/>
        <w:jc w:val="both"/>
        <w:rPr>
          <w:rFonts w:ascii="Garamond" w:hAnsi="Garamond" w:cs="Calibri"/>
          <w:color w:val="000000"/>
        </w:rPr>
      </w:pPr>
      <w:r w:rsidRPr="00D84090">
        <w:rPr>
          <w:rFonts w:ascii="Garamond" w:hAnsi="Garamond" w:cs="Calibri"/>
          <w:color w:val="000000"/>
        </w:rPr>
        <w:tab/>
        <w:t>odprava napak nastalih zaradi atmosferskih razelektrenj (strela),</w:t>
      </w:r>
    </w:p>
    <w:p w14:paraId="78C3FF2B"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odprava napak nastalih zaradi višje sile (poplave, potres, požar, ipd.),</w:t>
      </w:r>
    </w:p>
    <w:p w14:paraId="12210B50"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izvedba fizičnih prestavitev opreme.</w:t>
      </w:r>
    </w:p>
    <w:p w14:paraId="18BBA4C0" w14:textId="77777777" w:rsidR="007E305F" w:rsidRPr="00D84090" w:rsidRDefault="007E305F" w:rsidP="007E305F">
      <w:pPr>
        <w:jc w:val="both"/>
        <w:rPr>
          <w:rFonts w:ascii="Garamond" w:hAnsi="Garamond" w:cs="Calibri"/>
          <w:color w:val="000000"/>
        </w:rPr>
      </w:pPr>
    </w:p>
    <w:p w14:paraId="71AC256D" w14:textId="77777777" w:rsidR="007E305F" w:rsidRPr="00D84090" w:rsidRDefault="007E305F" w:rsidP="007E305F">
      <w:pPr>
        <w:jc w:val="both"/>
        <w:rPr>
          <w:rFonts w:ascii="Garamond" w:hAnsi="Garamond" w:cs="Calibri"/>
        </w:rPr>
      </w:pPr>
      <w:r w:rsidRPr="00D84090">
        <w:rPr>
          <w:rFonts w:ascii="Garamond" w:hAnsi="Garamond" w:cs="Calibri"/>
          <w:color w:val="000000"/>
        </w:rPr>
        <w:t>3.6.</w:t>
      </w:r>
      <w:r w:rsidRPr="00D84090">
        <w:rPr>
          <w:rFonts w:ascii="Garamond" w:hAnsi="Garamond" w:cs="Calibri"/>
        </w:rPr>
        <w:t xml:space="preserve"> Izvajalec bo v skladu z določili te pogodbe izvajal sledeče:</w:t>
      </w:r>
    </w:p>
    <w:p w14:paraId="7424B1F8" w14:textId="77777777" w:rsidR="007E305F" w:rsidRPr="00D84090" w:rsidRDefault="007E305F" w:rsidP="007E305F">
      <w:pPr>
        <w:jc w:val="both"/>
        <w:rPr>
          <w:rFonts w:ascii="Garamond" w:hAnsi="Garamond" w:cs="Calibri"/>
        </w:rPr>
      </w:pPr>
    </w:p>
    <w:p w14:paraId="3ECC5C2C" w14:textId="77777777" w:rsidR="007E305F" w:rsidRPr="00D84090" w:rsidRDefault="007E305F" w:rsidP="007E305F">
      <w:pPr>
        <w:jc w:val="both"/>
        <w:rPr>
          <w:rFonts w:ascii="Garamond" w:hAnsi="Garamond" w:cs="Calibri"/>
        </w:rPr>
      </w:pPr>
      <w:r w:rsidRPr="00D84090">
        <w:rPr>
          <w:rFonts w:ascii="Garamond" w:hAnsi="Garamond" w:cs="Calibri"/>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F8DF2C" w14:textId="77777777" w:rsidR="007E305F" w:rsidRPr="00D84090" w:rsidRDefault="007E305F" w:rsidP="007E305F">
      <w:pPr>
        <w:jc w:val="both"/>
        <w:rPr>
          <w:rFonts w:ascii="Garamond" w:hAnsi="Garamond" w:cs="Calibri"/>
        </w:rPr>
      </w:pPr>
    </w:p>
    <w:p w14:paraId="26967700" w14:textId="77777777" w:rsidR="007E305F" w:rsidRPr="00D84090" w:rsidRDefault="007E305F" w:rsidP="007E305F">
      <w:pPr>
        <w:jc w:val="both"/>
        <w:rPr>
          <w:rFonts w:ascii="Garamond" w:hAnsi="Garamond" w:cs="Calibri"/>
        </w:rPr>
      </w:pPr>
      <w:r w:rsidRPr="00D84090">
        <w:rPr>
          <w:rFonts w:ascii="Garamond" w:hAnsi="Garamond" w:cs="Calibri"/>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D84090" w:rsidDel="000C0D7F">
        <w:rPr>
          <w:rFonts w:ascii="Garamond" w:hAnsi="Garamond" w:cs="Calibri"/>
        </w:rPr>
        <w:t xml:space="preserve"> </w:t>
      </w:r>
      <w:r w:rsidRPr="00D84090">
        <w:rPr>
          <w:rFonts w:ascii="Garamond" w:hAnsi="Garamond" w:cs="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w:t>
      </w:r>
    </w:p>
    <w:p w14:paraId="755FF092" w14:textId="77777777" w:rsidR="007E305F" w:rsidRPr="00D84090" w:rsidRDefault="007E305F" w:rsidP="007E305F">
      <w:pPr>
        <w:jc w:val="both"/>
        <w:rPr>
          <w:rFonts w:ascii="Garamond" w:hAnsi="Garamond" w:cs="Calibri"/>
        </w:rPr>
      </w:pPr>
    </w:p>
    <w:p w14:paraId="7C9D0C5E" w14:textId="77777777" w:rsidR="007E305F" w:rsidRPr="00D84090" w:rsidRDefault="007E305F" w:rsidP="007E305F">
      <w:pPr>
        <w:jc w:val="both"/>
        <w:rPr>
          <w:rFonts w:ascii="Garamond" w:hAnsi="Garamond" w:cs="Calibri"/>
        </w:rPr>
      </w:pPr>
      <w:r w:rsidRPr="00D84090">
        <w:rPr>
          <w:rFonts w:ascii="Garamond" w:hAnsi="Garamond" w:cs="Calibri"/>
        </w:rPr>
        <w:t>3.7. Odgovorne osebe izvajalca so (skrbnik pogodbe) (ime, priimek, telefonska številka, elektronska pošta, področje odgovornosti):</w:t>
      </w:r>
    </w:p>
    <w:p w14:paraId="2FF071C1" w14:textId="77777777" w:rsidR="007E305F" w:rsidRPr="00D84090" w:rsidRDefault="007E305F" w:rsidP="007E305F">
      <w:pPr>
        <w:jc w:val="both"/>
        <w:rPr>
          <w:rFonts w:ascii="Garamond" w:hAnsi="Garamond" w:cs="Calibri"/>
        </w:rPr>
      </w:pPr>
      <w:r w:rsidRPr="00D84090">
        <w:rPr>
          <w:rFonts w:ascii="Garamond" w:hAnsi="Garamond" w:cs="Calibri"/>
        </w:rPr>
        <w:t>________________</w:t>
      </w:r>
    </w:p>
    <w:p w14:paraId="3648B97A" w14:textId="77777777" w:rsidR="007E305F" w:rsidRPr="00D84090" w:rsidRDefault="007E305F" w:rsidP="007E305F">
      <w:pPr>
        <w:jc w:val="both"/>
        <w:rPr>
          <w:rFonts w:ascii="Garamond" w:hAnsi="Garamond" w:cs="Calibri"/>
        </w:rPr>
      </w:pPr>
    </w:p>
    <w:p w14:paraId="1F005849" w14:textId="77777777" w:rsidR="007E305F" w:rsidRPr="00D84090" w:rsidRDefault="007E305F" w:rsidP="007E305F">
      <w:pPr>
        <w:jc w:val="both"/>
        <w:rPr>
          <w:rFonts w:ascii="Garamond" w:hAnsi="Garamond" w:cs="Calibri"/>
        </w:rPr>
      </w:pPr>
      <w:r w:rsidRPr="00D84090">
        <w:rPr>
          <w:rFonts w:ascii="Garamond" w:hAnsi="Garamond" w:cs="Calibri"/>
        </w:rPr>
        <w:t>3.8. Izvajalec bo ob koncu vsakoletnih obdobij predložil naročniku poročilo o stanju opreme. Izvajalec bo ob koncu šestletnega pogodbenega obdobja predal naročniku poročilo o stanju opreme z oceno smiselnosti nadaljnjega vzdrževanja.</w:t>
      </w:r>
    </w:p>
    <w:p w14:paraId="6B47AFA0" w14:textId="77777777" w:rsidR="007E305F" w:rsidRPr="00D84090" w:rsidRDefault="007E305F" w:rsidP="007E305F">
      <w:pPr>
        <w:jc w:val="both"/>
        <w:rPr>
          <w:rFonts w:ascii="Garamond" w:hAnsi="Garamond" w:cs="Calibri"/>
        </w:rPr>
      </w:pPr>
    </w:p>
    <w:p w14:paraId="3829756D" w14:textId="77777777" w:rsidR="007E305F" w:rsidRPr="00D84090" w:rsidRDefault="007E305F" w:rsidP="007E305F">
      <w:pPr>
        <w:jc w:val="both"/>
        <w:rPr>
          <w:rFonts w:ascii="Garamond" w:hAnsi="Garamond" w:cs="Calibri"/>
        </w:rPr>
      </w:pPr>
    </w:p>
    <w:p w14:paraId="298AAA72" w14:textId="77777777" w:rsidR="007E305F" w:rsidRPr="00D84090" w:rsidRDefault="007E305F" w:rsidP="007E305F">
      <w:pPr>
        <w:jc w:val="both"/>
        <w:rPr>
          <w:rFonts w:ascii="Garamond" w:hAnsi="Garamond" w:cs="Calibri"/>
        </w:rPr>
      </w:pPr>
      <w:r w:rsidRPr="00D84090">
        <w:rPr>
          <w:rFonts w:ascii="Garamond" w:hAnsi="Garamond" w:cs="Calibri"/>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47B994B5" w14:textId="77777777" w:rsidR="007E305F" w:rsidRPr="00D84090" w:rsidRDefault="007E305F" w:rsidP="007E305F">
      <w:pPr>
        <w:jc w:val="both"/>
        <w:rPr>
          <w:rFonts w:ascii="Garamond" w:hAnsi="Garamond" w:cs="Calibri"/>
        </w:rPr>
      </w:pPr>
    </w:p>
    <w:p w14:paraId="358AAD8F" w14:textId="77777777" w:rsidR="007E305F" w:rsidRPr="00D84090" w:rsidRDefault="007E305F" w:rsidP="007E305F">
      <w:pPr>
        <w:jc w:val="both"/>
        <w:rPr>
          <w:rFonts w:ascii="Garamond" w:hAnsi="Garamond" w:cs="Calibri"/>
        </w:rPr>
      </w:pPr>
      <w:r w:rsidRPr="00D84090">
        <w:rPr>
          <w:rFonts w:ascii="Garamond" w:hAnsi="Garamond" w:cs="Calibri"/>
        </w:rPr>
        <w:t>3.10.Izvajalec je naročniku po vsakem preventivnem in korektivnem vzdrževalnem posegu na opremi dolžan podati poročilo v obliki delovnega naloga z natančnim opisom izvedenih storitev in o eventualni zamenjavi delov/materiala, in sicer:</w:t>
      </w:r>
    </w:p>
    <w:p w14:paraId="24311D91" w14:textId="77777777" w:rsidR="007E305F" w:rsidRPr="00D84090" w:rsidRDefault="007E305F" w:rsidP="007E305F">
      <w:pPr>
        <w:jc w:val="both"/>
        <w:rPr>
          <w:rFonts w:ascii="Garamond" w:hAnsi="Garamond" w:cs="Calibri"/>
        </w:rPr>
      </w:pPr>
    </w:p>
    <w:p w14:paraId="0B481C9F"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število opravljenih ur (redne, izredne)</w:t>
      </w:r>
    </w:p>
    <w:p w14:paraId="687EA42D"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lastRenderedPageBreak/>
        <w:t>inventarna številka opreme oziroma aparata</w:t>
      </w:r>
    </w:p>
    <w:p w14:paraId="5D6D36D3"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količina in vrsta vgrajenega materiala oz. rezervnih delov</w:t>
      </w:r>
    </w:p>
    <w:p w14:paraId="41DD2CBF"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da je aparat brezhiben in varen za uporabo.</w:t>
      </w:r>
    </w:p>
    <w:p w14:paraId="5D0A6B09" w14:textId="77777777" w:rsidR="007E305F" w:rsidRPr="00D84090" w:rsidRDefault="007E305F" w:rsidP="007E305F">
      <w:pPr>
        <w:rPr>
          <w:rFonts w:ascii="Garamond" w:hAnsi="Garamond" w:cs="Calibri"/>
          <w:b/>
          <w:i/>
        </w:rPr>
      </w:pPr>
    </w:p>
    <w:p w14:paraId="73B91554" w14:textId="77777777" w:rsidR="007E305F" w:rsidRPr="00D84090" w:rsidRDefault="007E305F" w:rsidP="007E305F">
      <w:pPr>
        <w:jc w:val="both"/>
        <w:rPr>
          <w:rFonts w:ascii="Garamond" w:hAnsi="Garamond" w:cs="Calibri"/>
        </w:rPr>
      </w:pPr>
      <w:r w:rsidRPr="00D84090">
        <w:rPr>
          <w:rFonts w:ascii="Garamond" w:hAnsi="Garamond" w:cs="Calibri"/>
        </w:rPr>
        <w:t>Izvajalec se zavezuje:</w:t>
      </w:r>
    </w:p>
    <w:p w14:paraId="1E742849" w14:textId="77777777" w:rsidR="007E305F" w:rsidRPr="00D84090" w:rsidRDefault="007E305F" w:rsidP="007E305F">
      <w:pPr>
        <w:jc w:val="both"/>
        <w:rPr>
          <w:rFonts w:ascii="Garamond" w:hAnsi="Garamond" w:cs="Calibri"/>
        </w:rPr>
      </w:pPr>
    </w:p>
    <w:p w14:paraId="693A3A3B" w14:textId="77777777" w:rsidR="007E305F" w:rsidRPr="00D84090" w:rsidRDefault="007E305F" w:rsidP="003A258E">
      <w:pPr>
        <w:numPr>
          <w:ilvl w:val="0"/>
          <w:numId w:val="23"/>
        </w:numPr>
        <w:spacing w:after="160" w:line="259" w:lineRule="auto"/>
        <w:jc w:val="both"/>
        <w:rPr>
          <w:rFonts w:ascii="Garamond" w:eastAsia="Calibri" w:hAnsi="Garamond" w:cs="Calibri"/>
          <w:lang w:eastAsia="en-US"/>
        </w:rPr>
      </w:pPr>
      <w:r w:rsidRPr="00D84090">
        <w:rPr>
          <w:rFonts w:ascii="Garamond" w:eastAsia="Calibri" w:hAnsi="Garamond" w:cs="Calibri"/>
          <w:lang w:eastAsia="en-US"/>
        </w:rPr>
        <w:t>naročniku ob podpisu pogodbe predložiti seznam strokovnega kadra (serviserjev), ki bodo izvajali delo po tej pogodbi. Izvajalec bo ažurno obveščal naročnika o spremembah izvajalcev (kadrov) po tej pogodbi,</w:t>
      </w:r>
    </w:p>
    <w:p w14:paraId="79D8CEBC" w14:textId="77777777" w:rsidR="007E305F" w:rsidRPr="00D84090" w:rsidRDefault="007E305F" w:rsidP="007E305F">
      <w:pPr>
        <w:jc w:val="both"/>
        <w:rPr>
          <w:rFonts w:ascii="Garamond" w:hAnsi="Garamond" w:cs="Calibri"/>
          <w:color w:val="000000"/>
        </w:rPr>
      </w:pPr>
    </w:p>
    <w:p w14:paraId="0D7FF251" w14:textId="77777777" w:rsidR="007E305F" w:rsidRPr="00D84090" w:rsidRDefault="007E305F" w:rsidP="007E305F">
      <w:pPr>
        <w:jc w:val="both"/>
        <w:rPr>
          <w:rFonts w:ascii="Garamond" w:hAnsi="Garamond" w:cs="Calibri"/>
        </w:rPr>
      </w:pPr>
      <w:r w:rsidRPr="00D84090">
        <w:rPr>
          <w:rFonts w:ascii="Garamond" w:hAnsi="Garamond" w:cs="Calibri"/>
        </w:rPr>
        <w:t>3.12.</w:t>
      </w:r>
    </w:p>
    <w:p w14:paraId="007FD62F" w14:textId="77777777" w:rsidR="007E305F" w:rsidRPr="00D84090" w:rsidRDefault="007E305F" w:rsidP="007E305F">
      <w:pPr>
        <w:jc w:val="both"/>
        <w:rPr>
          <w:rFonts w:ascii="Garamond" w:hAnsi="Garamond" w:cs="Calibri"/>
        </w:rPr>
      </w:pPr>
      <w:r w:rsidRPr="00D84090">
        <w:rPr>
          <w:rFonts w:ascii="Garamond" w:hAnsi="Garamond" w:cs="Calibri"/>
        </w:rPr>
        <w:t>Naročnik bo vsako opaženo nepravilnost v delovanju aparata takoj telefonsko sporočil izvajalcu, in sicer:</w:t>
      </w:r>
    </w:p>
    <w:p w14:paraId="43488ADD" w14:textId="77777777" w:rsidR="007E305F" w:rsidRPr="00D84090" w:rsidRDefault="007E305F" w:rsidP="003A258E">
      <w:pPr>
        <w:widowControl w:val="0"/>
        <w:numPr>
          <w:ilvl w:val="0"/>
          <w:numId w:val="19"/>
        </w:numPr>
        <w:tabs>
          <w:tab w:val="left" w:pos="360"/>
          <w:tab w:val="left" w:pos="2835"/>
        </w:tabs>
        <w:spacing w:after="160" w:line="259" w:lineRule="auto"/>
        <w:ind w:left="357" w:hanging="357"/>
        <w:jc w:val="both"/>
        <w:rPr>
          <w:rFonts w:ascii="Garamond" w:hAnsi="Garamond" w:cs="Calibri"/>
        </w:rPr>
      </w:pPr>
      <w:r w:rsidRPr="00D84090">
        <w:rPr>
          <w:rFonts w:ascii="Garamond" w:hAnsi="Garamond" w:cs="Calibri"/>
        </w:rPr>
        <w:t>na telefonsko številko</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cs="Calibri"/>
        </w:rPr>
        <w:t>________________________________________</w:t>
      </w:r>
    </w:p>
    <w:p w14:paraId="51040632" w14:textId="77777777" w:rsidR="007E305F" w:rsidRPr="00D84090" w:rsidRDefault="007E305F" w:rsidP="007E305F">
      <w:pPr>
        <w:widowControl w:val="0"/>
        <w:tabs>
          <w:tab w:val="left" w:pos="360"/>
          <w:tab w:val="left" w:pos="2835"/>
        </w:tabs>
        <w:ind w:left="357"/>
        <w:jc w:val="both"/>
        <w:rPr>
          <w:rFonts w:ascii="Garamond" w:hAnsi="Garamond" w:cs="Calibri"/>
        </w:rPr>
      </w:pPr>
    </w:p>
    <w:p w14:paraId="226E7D2A" w14:textId="77777777" w:rsidR="007E305F" w:rsidRPr="00D84090" w:rsidRDefault="007E305F" w:rsidP="007E305F">
      <w:pPr>
        <w:rPr>
          <w:rFonts w:ascii="Garamond" w:hAnsi="Garamond" w:cs="Calibri"/>
        </w:rPr>
      </w:pPr>
      <w:r w:rsidRPr="00D84090">
        <w:rPr>
          <w:rFonts w:ascii="Garamond" w:hAnsi="Garamond" w:cs="Calibri"/>
        </w:rPr>
        <w:t>Pri prijavi okvare je potrebno navesti:</w:t>
      </w:r>
    </w:p>
    <w:p w14:paraId="03C4754D" w14:textId="77777777" w:rsidR="007E305F" w:rsidRPr="00D84090" w:rsidRDefault="007E305F" w:rsidP="007E305F">
      <w:pPr>
        <w:rPr>
          <w:rFonts w:ascii="Garamond" w:hAnsi="Garamond" w:cs="Calibri"/>
        </w:rPr>
      </w:pPr>
    </w:p>
    <w:p w14:paraId="22D4B190" w14:textId="77777777" w:rsidR="007E305F" w:rsidRPr="00D84090" w:rsidRDefault="007E305F" w:rsidP="003A258E">
      <w:pPr>
        <w:widowControl w:val="0"/>
        <w:numPr>
          <w:ilvl w:val="0"/>
          <w:numId w:val="19"/>
        </w:numPr>
        <w:tabs>
          <w:tab w:val="left" w:pos="360"/>
        </w:tabs>
        <w:spacing w:after="160" w:line="259" w:lineRule="auto"/>
        <w:ind w:left="357" w:hanging="357"/>
        <w:jc w:val="both"/>
        <w:rPr>
          <w:rFonts w:ascii="Garamond" w:hAnsi="Garamond" w:cs="Calibri"/>
        </w:rPr>
      </w:pPr>
      <w:r w:rsidRPr="00D84090">
        <w:rPr>
          <w:rFonts w:ascii="Garamond" w:hAnsi="Garamond" w:cs="Calibri"/>
        </w:rPr>
        <w:t xml:space="preserve">ime </w:t>
      </w:r>
      <w:hyperlink r:id="rId18">
        <w:r w:rsidRPr="00D84090">
          <w:rPr>
            <w:rFonts w:ascii="Garamond" w:hAnsi="Garamond" w:cs="Calibri"/>
          </w:rPr>
          <w:t xml:space="preserve"> in priimek odgovorne</w:t>
        </w:r>
      </w:hyperlink>
      <w:r w:rsidRPr="00D84090">
        <w:rPr>
          <w:rFonts w:ascii="Garamond" w:hAnsi="Garamond" w:cs="Calibri"/>
        </w:rPr>
        <w:t xml:space="preserve"> osebe</w:t>
      </w:r>
    </w:p>
    <w:p w14:paraId="54ACA9B1" w14:textId="77777777" w:rsidR="007E305F" w:rsidRPr="00D84090" w:rsidRDefault="007E305F" w:rsidP="003A258E">
      <w:pPr>
        <w:widowControl w:val="0"/>
        <w:numPr>
          <w:ilvl w:val="0"/>
          <w:numId w:val="19"/>
        </w:numPr>
        <w:tabs>
          <w:tab w:val="left" w:pos="360"/>
        </w:tabs>
        <w:spacing w:after="160" w:line="259" w:lineRule="auto"/>
        <w:ind w:left="357" w:hanging="357"/>
        <w:jc w:val="both"/>
        <w:rPr>
          <w:rFonts w:ascii="Garamond" w:hAnsi="Garamond" w:cs="Calibri"/>
        </w:rPr>
      </w:pPr>
      <w:r w:rsidRPr="00D84090">
        <w:rPr>
          <w:rFonts w:ascii="Garamond" w:hAnsi="Garamond" w:cs="Calibri"/>
        </w:rPr>
        <w:t>opis okvare</w:t>
      </w:r>
    </w:p>
    <w:p w14:paraId="7EF6D6F8" w14:textId="77777777" w:rsidR="007E305F" w:rsidRPr="00D84090" w:rsidRDefault="007E305F" w:rsidP="007E305F">
      <w:pPr>
        <w:tabs>
          <w:tab w:val="left" w:pos="360"/>
        </w:tabs>
        <w:jc w:val="both"/>
        <w:rPr>
          <w:rFonts w:ascii="Garamond" w:hAnsi="Garamond" w:cs="Calibri"/>
        </w:rPr>
      </w:pPr>
    </w:p>
    <w:p w14:paraId="5EA1E8F8" w14:textId="77777777" w:rsidR="007E305F" w:rsidRPr="00D84090" w:rsidRDefault="007E305F" w:rsidP="007E305F">
      <w:pPr>
        <w:tabs>
          <w:tab w:val="left" w:pos="360"/>
        </w:tabs>
        <w:jc w:val="both"/>
        <w:rPr>
          <w:rFonts w:ascii="Garamond" w:hAnsi="Garamond" w:cs="Calibri"/>
        </w:rPr>
      </w:pPr>
      <w:r w:rsidRPr="00D84090">
        <w:rPr>
          <w:rFonts w:ascii="Garamond" w:hAnsi="Garamond" w:cs="Calibri"/>
        </w:rPr>
        <w:t xml:space="preserve">Telefonski poziv odgovorne osebe naročnika velja kot naročilo za korektivno vzdrževanje. </w:t>
      </w:r>
    </w:p>
    <w:p w14:paraId="04735C1F" w14:textId="77777777" w:rsidR="007E305F" w:rsidRPr="00D84090" w:rsidRDefault="007E305F" w:rsidP="007E305F">
      <w:pPr>
        <w:tabs>
          <w:tab w:val="left" w:pos="360"/>
        </w:tabs>
        <w:jc w:val="both"/>
        <w:rPr>
          <w:rFonts w:ascii="Garamond" w:hAnsi="Garamond" w:cs="Calibri"/>
        </w:rPr>
      </w:pPr>
    </w:p>
    <w:p w14:paraId="58A1C58F" w14:textId="77777777" w:rsidR="007E305F" w:rsidRPr="00D84090" w:rsidRDefault="007E305F" w:rsidP="007E305F">
      <w:pPr>
        <w:tabs>
          <w:tab w:val="left" w:pos="360"/>
        </w:tabs>
        <w:jc w:val="both"/>
        <w:rPr>
          <w:rFonts w:ascii="Garamond" w:hAnsi="Garamond" w:cs="Calibri"/>
        </w:rPr>
      </w:pPr>
      <w:r w:rsidRPr="00D84090">
        <w:rPr>
          <w:rFonts w:ascii="Garamond" w:hAnsi="Garamond" w:cs="Calibri"/>
        </w:rPr>
        <w:t>Odgovorna oseba naročnika mora po vsaki odpravljeni okvari in opravljenem preventivnem posegu izvajalca na aparatu potrditi opravljeno delo izvajalca na delovnem nalogu izvajalca.</w:t>
      </w:r>
    </w:p>
    <w:p w14:paraId="5124F6E9" w14:textId="77777777" w:rsidR="007E305F" w:rsidRPr="00D84090" w:rsidRDefault="007E305F" w:rsidP="007E305F">
      <w:pPr>
        <w:rPr>
          <w:rFonts w:ascii="Garamond" w:hAnsi="Garamond" w:cs="Calibri"/>
        </w:rPr>
      </w:pPr>
    </w:p>
    <w:p w14:paraId="12211B12" w14:textId="77777777" w:rsidR="007E305F" w:rsidRPr="00D84090" w:rsidRDefault="007E305F" w:rsidP="007E305F">
      <w:pPr>
        <w:jc w:val="both"/>
        <w:rPr>
          <w:rFonts w:ascii="Garamond" w:hAnsi="Garamond" w:cs="Calibri"/>
        </w:rPr>
      </w:pPr>
      <w:r w:rsidRPr="00D84090">
        <w:rPr>
          <w:rFonts w:ascii="Garamond" w:hAnsi="Garamond" w:cs="Calibri"/>
        </w:rPr>
        <w:t>3.13.Naročnik se obvezuje:</w:t>
      </w:r>
    </w:p>
    <w:p w14:paraId="1B182D86" w14:textId="77777777" w:rsidR="007E305F" w:rsidRPr="00D84090" w:rsidRDefault="007E305F" w:rsidP="007E305F">
      <w:pPr>
        <w:jc w:val="both"/>
        <w:rPr>
          <w:rFonts w:ascii="Garamond" w:hAnsi="Garamond" w:cs="Calibri"/>
        </w:rPr>
      </w:pPr>
    </w:p>
    <w:p w14:paraId="09973910" w14:textId="77777777" w:rsidR="007E305F" w:rsidRPr="00D84090" w:rsidRDefault="007E305F" w:rsidP="003A258E">
      <w:pPr>
        <w:widowControl w:val="0"/>
        <w:numPr>
          <w:ilvl w:val="0"/>
          <w:numId w:val="19"/>
        </w:numPr>
        <w:tabs>
          <w:tab w:val="left" w:pos="360"/>
        </w:tabs>
        <w:spacing w:after="160" w:line="259" w:lineRule="auto"/>
        <w:jc w:val="both"/>
        <w:rPr>
          <w:rFonts w:ascii="Garamond" w:hAnsi="Garamond" w:cs="Calibri"/>
        </w:rPr>
      </w:pPr>
      <w:r w:rsidRPr="00D84090">
        <w:rPr>
          <w:rFonts w:ascii="Garamond" w:hAnsi="Garamond" w:cs="Calibri"/>
        </w:rPr>
        <w:t>da bo delavcem izvajalca omogočil nemoten pristop do aparata (na lokaciji ali na daljavo), ki je predmet te pogodbe;</w:t>
      </w:r>
    </w:p>
    <w:p w14:paraId="0974C3F4" w14:textId="77777777" w:rsidR="007E305F" w:rsidRPr="00D84090" w:rsidRDefault="007E305F" w:rsidP="003A258E">
      <w:pPr>
        <w:widowControl w:val="0"/>
        <w:numPr>
          <w:ilvl w:val="0"/>
          <w:numId w:val="19"/>
        </w:numPr>
        <w:tabs>
          <w:tab w:val="left" w:pos="360"/>
        </w:tabs>
        <w:spacing w:after="160" w:line="259" w:lineRule="auto"/>
        <w:jc w:val="both"/>
        <w:rPr>
          <w:rFonts w:ascii="Garamond" w:hAnsi="Garamond" w:cs="Calibri"/>
        </w:rPr>
      </w:pPr>
      <w:r w:rsidRPr="00D84090">
        <w:rPr>
          <w:rFonts w:ascii="Garamond" w:hAnsi="Garamond" w:cs="Calibri"/>
        </w:rPr>
        <w:t>da ne bo dovolil nepoklicanim osebam pristopa in posegov v aparat in da bo v prostorih, kjer je aparat instaliran, poskrbel za vse potrebne pogoje za normalno obratovanje aparata.</w:t>
      </w:r>
    </w:p>
    <w:p w14:paraId="5F8E1066" w14:textId="77777777" w:rsidR="007E305F" w:rsidRPr="00D84090" w:rsidRDefault="007E305F" w:rsidP="007E305F">
      <w:pPr>
        <w:jc w:val="both"/>
        <w:rPr>
          <w:rFonts w:ascii="Garamond" w:hAnsi="Garamond" w:cs="Calibri"/>
        </w:rPr>
      </w:pPr>
    </w:p>
    <w:p w14:paraId="68181210" w14:textId="77777777" w:rsidR="007E305F" w:rsidRPr="00D84090" w:rsidRDefault="007E305F" w:rsidP="007E305F">
      <w:pPr>
        <w:jc w:val="both"/>
        <w:rPr>
          <w:rFonts w:ascii="Garamond" w:hAnsi="Garamond" w:cs="Calibri"/>
        </w:rPr>
      </w:pPr>
      <w:r w:rsidRPr="00D84090">
        <w:rPr>
          <w:rFonts w:ascii="Garamond" w:hAnsi="Garamond" w:cs="Calibri"/>
        </w:rPr>
        <w:t>3.14. Odgovorne osebe naročnika so (ime, priimek, telefonska številka, elektronska pošta, področje odgovornosti):</w:t>
      </w:r>
    </w:p>
    <w:p w14:paraId="7E79D70F" w14:textId="77777777" w:rsidR="007E305F" w:rsidRPr="00D84090" w:rsidRDefault="007E305F" w:rsidP="007E305F">
      <w:pPr>
        <w:jc w:val="both"/>
        <w:rPr>
          <w:rFonts w:ascii="Garamond" w:hAnsi="Garamond" w:cs="Calibri"/>
        </w:rPr>
      </w:pPr>
    </w:p>
    <w:p w14:paraId="233C6631" w14:textId="02007127" w:rsidR="007E305F" w:rsidRPr="00D84090" w:rsidRDefault="00616549" w:rsidP="007E305F">
      <w:pPr>
        <w:jc w:val="both"/>
        <w:rPr>
          <w:rFonts w:ascii="Garamond" w:hAnsi="Garamond" w:cs="Calibri"/>
        </w:rPr>
      </w:pPr>
      <w:r>
        <w:rPr>
          <w:rFonts w:ascii="Garamond" w:hAnsi="Garamond" w:cs="Calibri"/>
        </w:rPr>
        <w:t>Boštjan Gajšek</w:t>
      </w:r>
      <w:r w:rsidR="007E305F" w:rsidRPr="00D84090">
        <w:rPr>
          <w:rFonts w:ascii="Garamond" w:hAnsi="Garamond" w:cs="Calibri"/>
        </w:rPr>
        <w:t xml:space="preserve">, inž. GSM </w:t>
      </w:r>
      <w:r>
        <w:rPr>
          <w:rFonts w:ascii="Garamond" w:hAnsi="Garamond" w:cs="Calibri"/>
        </w:rPr>
        <w:t>030 203 011</w:t>
      </w:r>
      <w:r w:rsidR="007E305F" w:rsidRPr="00D84090">
        <w:rPr>
          <w:rFonts w:ascii="Garamond" w:hAnsi="Garamond" w:cs="Calibri"/>
        </w:rPr>
        <w:t xml:space="preserve">, email: </w:t>
      </w:r>
      <w:hyperlink r:id="rId19" w:history="1">
        <w:r w:rsidRPr="00893DFB">
          <w:rPr>
            <w:rStyle w:val="Hiperpovezava"/>
            <w:rFonts w:ascii="Garamond" w:hAnsi="Garamond" w:cs="Calibri"/>
          </w:rPr>
          <w:t>bostjan.gajsek@sb-celje.si</w:t>
        </w:r>
      </w:hyperlink>
      <w:r w:rsidR="007E305F" w:rsidRPr="00D84090">
        <w:rPr>
          <w:rFonts w:ascii="Garamond" w:hAnsi="Garamond" w:cs="Calibri"/>
        </w:rPr>
        <w:t>, področja odgovornosti:</w:t>
      </w:r>
    </w:p>
    <w:p w14:paraId="5F29367F"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sodelovanje pri pripravi terminov za preventivno vzdrževanje</w:t>
      </w:r>
    </w:p>
    <w:p w14:paraId="4B1C9807"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 xml:space="preserve">nadzor nad izvedenimi vzdrževalnimi deli na aparatu </w:t>
      </w:r>
    </w:p>
    <w:p w14:paraId="230121FB"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sodelovanje s serviserji oziroma izvajalcem</w:t>
      </w:r>
    </w:p>
    <w:p w14:paraId="7D816110" w14:textId="77777777" w:rsidR="007E305F" w:rsidRPr="00D84090" w:rsidRDefault="007E305F" w:rsidP="007E305F">
      <w:pPr>
        <w:jc w:val="both"/>
        <w:rPr>
          <w:rFonts w:ascii="Garamond" w:hAnsi="Garamond" w:cs="Calibri"/>
        </w:rPr>
      </w:pPr>
    </w:p>
    <w:p w14:paraId="67759C92" w14:textId="77777777" w:rsidR="007E305F" w:rsidRPr="00D84090" w:rsidRDefault="007E305F" w:rsidP="007E305F">
      <w:pPr>
        <w:jc w:val="both"/>
        <w:rPr>
          <w:rFonts w:ascii="Garamond" w:hAnsi="Garamond" w:cs="Calibri"/>
        </w:rPr>
      </w:pPr>
      <w:r w:rsidRPr="00D84090">
        <w:rPr>
          <w:rFonts w:ascii="Garamond" w:hAnsi="Garamond" w:cs="Calibri"/>
        </w:rPr>
        <w:t>_________________________________ GSM _________, email: _________________, področja odgovornosti:</w:t>
      </w:r>
    </w:p>
    <w:p w14:paraId="26046D53"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sodelovanje pri organizaciji preventivnega vzdrževanja aparata</w:t>
      </w:r>
    </w:p>
    <w:p w14:paraId="12E2CC4B"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prijava okvar in napak pri delovanju aparata</w:t>
      </w:r>
    </w:p>
    <w:p w14:paraId="21C40322"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organizacija delovnega procesa  aparata diagnostike v času vzdrževanja aparata</w:t>
      </w:r>
    </w:p>
    <w:p w14:paraId="77B8F76E" w14:textId="77777777" w:rsidR="007E305F" w:rsidRPr="00D84090" w:rsidRDefault="007E305F" w:rsidP="007E305F">
      <w:pPr>
        <w:jc w:val="both"/>
        <w:rPr>
          <w:rFonts w:ascii="Garamond" w:hAnsi="Garamond" w:cs="Calibri"/>
        </w:rPr>
      </w:pPr>
      <w:r w:rsidRPr="00D84090">
        <w:rPr>
          <w:rFonts w:ascii="Garamond" w:hAnsi="Garamond" w:cs="Calibri"/>
        </w:rPr>
        <w:lastRenderedPageBreak/>
        <w:t>nadzor nad izvedenimi vzdrževalnimi deli na  aparatu</w:t>
      </w:r>
    </w:p>
    <w:p w14:paraId="0DF92D20" w14:textId="77777777" w:rsidR="007E305F" w:rsidRPr="00D84090" w:rsidRDefault="007E305F" w:rsidP="007E305F">
      <w:pPr>
        <w:jc w:val="both"/>
        <w:rPr>
          <w:rFonts w:ascii="Garamond" w:hAnsi="Garamond" w:cs="Calibri"/>
        </w:rPr>
      </w:pPr>
    </w:p>
    <w:p w14:paraId="2B44E956" w14:textId="77777777" w:rsidR="007E305F" w:rsidRPr="00D84090" w:rsidRDefault="007E305F" w:rsidP="007E305F">
      <w:pPr>
        <w:jc w:val="both"/>
        <w:rPr>
          <w:rFonts w:ascii="Garamond" w:hAnsi="Garamond" w:cs="Calibri"/>
          <w:b/>
          <w:bCs/>
        </w:rPr>
      </w:pPr>
      <w:r w:rsidRPr="00D84090">
        <w:rPr>
          <w:rFonts w:ascii="Garamond" w:hAnsi="Garamond" w:cs="Calibri"/>
          <w:b/>
          <w:bCs/>
        </w:rPr>
        <w:t>OBVEZNOSTI POGODBENIH STRANK V ZVEZI Z NAKUPOV POTROŠNEGA MATERIALA</w:t>
      </w:r>
    </w:p>
    <w:p w14:paraId="0DB85160" w14:textId="77777777" w:rsidR="007E305F" w:rsidRPr="00D84090" w:rsidRDefault="007E305F" w:rsidP="007E305F">
      <w:pPr>
        <w:jc w:val="both"/>
        <w:rPr>
          <w:rFonts w:ascii="Garamond" w:hAnsi="Garamond" w:cs="Calibri"/>
        </w:rPr>
      </w:pPr>
    </w:p>
    <w:p w14:paraId="73168E23" w14:textId="77777777" w:rsidR="007E305F" w:rsidRPr="009F3D69" w:rsidRDefault="007E305F" w:rsidP="007E305F">
      <w:pPr>
        <w:suppressAutoHyphens/>
        <w:jc w:val="both"/>
        <w:rPr>
          <w:rFonts w:ascii="Garamond" w:hAnsi="Garamond" w:cs="Calibri"/>
          <w:bCs/>
          <w:lang w:eastAsia="zh-CN"/>
        </w:rPr>
      </w:pPr>
      <w:r w:rsidRPr="00D84090">
        <w:rPr>
          <w:rFonts w:ascii="Garamond" w:hAnsi="Garamond" w:cs="Calibri"/>
          <w:bCs/>
          <w:lang w:eastAsia="zh-CN"/>
        </w:rPr>
        <w:t xml:space="preserve">4.1 . Naročnik in izvajalec se izrecno dogovorita, da bo naročnik v času trajanja te pogodbe </w:t>
      </w:r>
      <w:r w:rsidRPr="009F3D69">
        <w:rPr>
          <w:rFonts w:ascii="Garamond" w:hAnsi="Garamond" w:cs="Calibri"/>
          <w:bCs/>
          <w:lang w:eastAsia="zh-CN"/>
        </w:rPr>
        <w:t>nabavljal le tiste vrste in količine blaga- potrošnega materiala za postopke, ki jih bo v pogodbenem obdobju dejansko potreboval. Naročnik se ne zavezuje k nabavi celotne količine, določene v Predračunu (OBR-5/1) iz posameznega obdobja.</w:t>
      </w:r>
    </w:p>
    <w:p w14:paraId="4357D2BF" w14:textId="77777777" w:rsidR="007E305F" w:rsidRPr="009F3D69" w:rsidRDefault="007E305F" w:rsidP="007E305F">
      <w:pPr>
        <w:suppressAutoHyphens/>
        <w:jc w:val="both"/>
        <w:rPr>
          <w:rFonts w:ascii="Garamond" w:hAnsi="Garamond" w:cs="Calibri"/>
          <w:bCs/>
          <w:lang w:eastAsia="zh-CN"/>
        </w:rPr>
      </w:pPr>
    </w:p>
    <w:p w14:paraId="1B3CB0F2" w14:textId="77777777" w:rsidR="007E305F" w:rsidRPr="009F3D69" w:rsidRDefault="007E305F" w:rsidP="007E305F">
      <w:pPr>
        <w:suppressAutoHyphens/>
        <w:jc w:val="both"/>
        <w:rPr>
          <w:rFonts w:ascii="Garamond" w:hAnsi="Garamond" w:cs="Calibri"/>
          <w:bCs/>
          <w:lang w:eastAsia="zh-CN"/>
        </w:rPr>
      </w:pPr>
      <w:r w:rsidRPr="009F3D69">
        <w:rPr>
          <w:rFonts w:ascii="Garamond" w:hAnsi="Garamond" w:cs="Calibri"/>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025CF94D" w14:textId="77777777" w:rsidR="007E305F" w:rsidRPr="009F3D69" w:rsidRDefault="007E305F" w:rsidP="007E305F">
      <w:pPr>
        <w:suppressAutoHyphens/>
        <w:jc w:val="both"/>
        <w:rPr>
          <w:rFonts w:ascii="Garamond" w:hAnsi="Garamond" w:cs="Calibri"/>
          <w:bCs/>
          <w:lang w:eastAsia="zh-CN"/>
        </w:rPr>
      </w:pPr>
    </w:p>
    <w:p w14:paraId="43D4BA17" w14:textId="77777777" w:rsidR="007E305F" w:rsidRPr="009F3D69" w:rsidRDefault="007E305F" w:rsidP="007E305F">
      <w:pPr>
        <w:suppressAutoHyphens/>
        <w:jc w:val="both"/>
        <w:rPr>
          <w:rFonts w:ascii="Garamond" w:hAnsi="Garamond" w:cs="Calibri"/>
          <w:lang w:eastAsia="zh-CN"/>
        </w:rPr>
      </w:pPr>
      <w:r w:rsidRPr="009F3D69">
        <w:rPr>
          <w:rFonts w:ascii="Garamond" w:hAnsi="Garamond" w:cs="Calibri"/>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52F3EA42" w14:textId="77777777" w:rsidR="007E305F" w:rsidRPr="009F3D69" w:rsidRDefault="007E305F" w:rsidP="007E305F">
      <w:pPr>
        <w:suppressAutoHyphens/>
        <w:jc w:val="both"/>
        <w:rPr>
          <w:rFonts w:ascii="Garamond" w:hAnsi="Garamond" w:cs="Calibri"/>
          <w:lang w:eastAsia="zh-CN"/>
        </w:rPr>
      </w:pPr>
    </w:p>
    <w:p w14:paraId="726ED804" w14:textId="77777777" w:rsidR="007E305F" w:rsidRPr="009F3D69" w:rsidRDefault="007E305F" w:rsidP="007E305F">
      <w:pPr>
        <w:suppressAutoHyphens/>
        <w:jc w:val="both"/>
        <w:rPr>
          <w:rFonts w:ascii="Garamond" w:hAnsi="Garamond" w:cs="Calibri"/>
          <w:lang w:eastAsia="zh-CN"/>
        </w:rPr>
      </w:pPr>
      <w:r w:rsidRPr="009F3D69">
        <w:rPr>
          <w:rFonts w:ascii="Garamond" w:hAnsi="Garamond" w:cs="Calibri"/>
          <w:lang w:eastAsia="zh-CN"/>
        </w:rPr>
        <w:t>4.4.Izvajalec je dolžan nuditi blago, ki  ustreza vsem tehničnim in kakovostnim zahtevam naročnika, navedenim v razpisni dokumentaciji.</w:t>
      </w:r>
    </w:p>
    <w:p w14:paraId="2161FCD4" w14:textId="77777777" w:rsidR="007E305F" w:rsidRPr="009F3D69" w:rsidRDefault="007E305F" w:rsidP="007E305F">
      <w:pPr>
        <w:suppressAutoHyphens/>
        <w:jc w:val="both"/>
        <w:rPr>
          <w:rFonts w:ascii="Garamond" w:hAnsi="Garamond" w:cs="Calibri"/>
          <w:lang w:eastAsia="zh-CN"/>
        </w:rPr>
      </w:pPr>
    </w:p>
    <w:p w14:paraId="472D0FBB" w14:textId="77777777" w:rsidR="007E305F" w:rsidRPr="00D84090" w:rsidRDefault="007E305F" w:rsidP="007E305F">
      <w:pPr>
        <w:suppressAutoHyphens/>
        <w:jc w:val="both"/>
        <w:rPr>
          <w:rFonts w:ascii="Garamond" w:hAnsi="Garamond" w:cs="Calibri"/>
          <w:lang w:eastAsia="zh-CN"/>
        </w:rPr>
      </w:pPr>
      <w:r w:rsidRPr="009F3D69">
        <w:rPr>
          <w:rFonts w:ascii="Garamond" w:hAnsi="Garamond" w:cs="Calibri"/>
          <w:lang w:eastAsia="zh-CN"/>
        </w:rPr>
        <w:t>4.5. Izvajalec se zavezuje, da bo ob spremembi tehnologije proizvajalca katerega potrošni material nudi, skladno z razvojem in osvajanjem novih tehnologij, zagotovil ter ponudil nove potrošne materiale po veljavni ceni (OBR-5/1).</w:t>
      </w:r>
    </w:p>
    <w:p w14:paraId="26C1540C" w14:textId="77777777" w:rsidR="007E305F" w:rsidRPr="00D84090" w:rsidRDefault="007E305F" w:rsidP="007E305F">
      <w:pPr>
        <w:suppressAutoHyphens/>
        <w:rPr>
          <w:rFonts w:ascii="Garamond" w:hAnsi="Garamond" w:cs="Calibri"/>
          <w:lang w:eastAsia="zh-CN"/>
        </w:rPr>
      </w:pPr>
    </w:p>
    <w:p w14:paraId="61C22567" w14:textId="77777777" w:rsidR="007E305F" w:rsidRPr="00D84090" w:rsidRDefault="007E305F" w:rsidP="007E305F">
      <w:pPr>
        <w:suppressAutoHyphens/>
        <w:rPr>
          <w:rFonts w:ascii="Garamond" w:hAnsi="Garamond" w:cs="Calibri"/>
          <w:lang w:eastAsia="zh-CN"/>
        </w:rPr>
      </w:pPr>
    </w:p>
    <w:p w14:paraId="7021C079" w14:textId="77777777" w:rsidR="007E305F" w:rsidRPr="00D84090" w:rsidRDefault="007E305F" w:rsidP="007E305F">
      <w:pPr>
        <w:suppressAutoHyphens/>
        <w:rPr>
          <w:rFonts w:ascii="Garamond" w:hAnsi="Garamond" w:cs="Calibri"/>
          <w:b/>
          <w:bCs/>
          <w:lang w:eastAsia="zh-CN"/>
        </w:rPr>
      </w:pPr>
      <w:r w:rsidRPr="00D84090">
        <w:rPr>
          <w:rFonts w:ascii="Garamond" w:hAnsi="Garamond" w:cs="Calibri"/>
          <w:b/>
          <w:bCs/>
          <w:lang w:eastAsia="zh-CN"/>
        </w:rPr>
        <w:t>POGODBENA VREDNOST</w:t>
      </w:r>
    </w:p>
    <w:p w14:paraId="59E1DCEA" w14:textId="77777777" w:rsidR="007E305F" w:rsidRPr="00D84090" w:rsidRDefault="007E305F" w:rsidP="007E305F">
      <w:pPr>
        <w:suppressAutoHyphens/>
        <w:rPr>
          <w:rFonts w:ascii="Garamond" w:hAnsi="Garamond" w:cs="Calibri"/>
          <w:lang w:eastAsia="zh-CN"/>
        </w:rPr>
      </w:pPr>
    </w:p>
    <w:p w14:paraId="48E4D9B2" w14:textId="1C12111E"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 xml:space="preserve">5.1. Pogodbena vrednost na podlagi ocenjenega števila </w:t>
      </w:r>
      <w:r w:rsidRPr="00494FBD">
        <w:rPr>
          <w:rFonts w:ascii="Garamond" w:hAnsi="Garamond" w:cs="Calibri"/>
          <w:lang w:eastAsia="zh-CN"/>
        </w:rPr>
        <w:t>postopkov (70</w:t>
      </w:r>
      <w:r w:rsidR="008D4A61" w:rsidRPr="00494FBD">
        <w:rPr>
          <w:rFonts w:ascii="Garamond" w:hAnsi="Garamond" w:cs="Calibri"/>
          <w:lang w:eastAsia="zh-CN"/>
        </w:rPr>
        <w:t>.00</w:t>
      </w:r>
      <w:r w:rsidRPr="00494FBD">
        <w:rPr>
          <w:rFonts w:ascii="Garamond" w:hAnsi="Garamond" w:cs="Calibri"/>
          <w:lang w:eastAsia="zh-CN"/>
        </w:rPr>
        <w:t>0) znaša</w:t>
      </w:r>
      <w:r w:rsidRPr="00D84090">
        <w:rPr>
          <w:rFonts w:ascii="Garamond" w:hAnsi="Garamond" w:cs="Calibri"/>
          <w:lang w:eastAsia="zh-CN"/>
        </w:rPr>
        <w:t xml:space="preserve"> ____________-- EUR brez DDV oziroma------------- EUR z DDV. </w:t>
      </w:r>
    </w:p>
    <w:p w14:paraId="0E804F98" w14:textId="77777777" w:rsidR="007E305F" w:rsidRPr="00D84090" w:rsidRDefault="007E305F" w:rsidP="007E305F">
      <w:pPr>
        <w:suppressAutoHyphens/>
        <w:rPr>
          <w:rFonts w:ascii="Garamond" w:hAnsi="Garamond" w:cs="Calibri"/>
          <w:lang w:eastAsia="zh-CN"/>
        </w:rPr>
      </w:pPr>
    </w:p>
    <w:p w14:paraId="6B7A2A18"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5.2. Ponudbena cena na enoto mere (en postopek) je fiksna in nesprejemljiva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8ADDD8B" w14:textId="77777777" w:rsidR="007E305F" w:rsidRPr="00D84090" w:rsidRDefault="007E305F" w:rsidP="007E305F">
      <w:pPr>
        <w:suppressAutoHyphens/>
        <w:rPr>
          <w:rFonts w:ascii="Garamond" w:hAnsi="Garamond" w:cs="Calibri"/>
          <w:lang w:eastAsia="zh-CN"/>
        </w:rPr>
      </w:pPr>
    </w:p>
    <w:p w14:paraId="5118FD07"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46AFE616" w14:textId="77777777" w:rsidR="007E305F" w:rsidRPr="00D84090" w:rsidRDefault="007E305F" w:rsidP="007E305F">
      <w:pPr>
        <w:suppressAutoHyphens/>
        <w:rPr>
          <w:rFonts w:ascii="Garamond" w:hAnsi="Garamond" w:cs="Calibri"/>
          <w:lang w:eastAsia="zh-CN"/>
        </w:rPr>
      </w:pPr>
    </w:p>
    <w:p w14:paraId="651AAD16"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B6F0FB1" w14:textId="77777777" w:rsidR="007E305F" w:rsidRPr="00D84090" w:rsidRDefault="007E305F" w:rsidP="007E305F">
      <w:pPr>
        <w:jc w:val="both"/>
        <w:rPr>
          <w:rFonts w:ascii="Garamond" w:hAnsi="Garamond" w:cs="Calibri"/>
        </w:rPr>
      </w:pPr>
    </w:p>
    <w:p w14:paraId="7EB9C5F3" w14:textId="77777777" w:rsidR="007E305F" w:rsidRPr="00D84090" w:rsidRDefault="007E305F" w:rsidP="007E305F">
      <w:pPr>
        <w:suppressAutoHyphens/>
        <w:jc w:val="both"/>
        <w:rPr>
          <w:rFonts w:ascii="Garamond" w:hAnsi="Garamond" w:cs="Calibri"/>
          <w:bCs/>
          <w:lang w:eastAsia="zh-CN"/>
        </w:rPr>
      </w:pPr>
      <w:r w:rsidRPr="00D84090">
        <w:rPr>
          <w:rFonts w:ascii="Garamond" w:hAnsi="Garamond" w:cs="Calibri"/>
          <w:b/>
          <w:u w:val="single"/>
          <w:lang w:eastAsia="zh-CN"/>
        </w:rPr>
        <w:t>NAROČANJE BLAGA IN DOBAVNI ROK</w:t>
      </w:r>
    </w:p>
    <w:p w14:paraId="37EBF483" w14:textId="77777777" w:rsidR="007E305F" w:rsidRPr="00D84090" w:rsidRDefault="007E305F" w:rsidP="007E305F">
      <w:pPr>
        <w:suppressAutoHyphens/>
        <w:jc w:val="both"/>
        <w:rPr>
          <w:rFonts w:ascii="Garamond" w:hAnsi="Garamond" w:cs="Calibri"/>
          <w:bCs/>
          <w:lang w:eastAsia="zh-CN"/>
        </w:rPr>
      </w:pPr>
    </w:p>
    <w:p w14:paraId="72101B88" w14:textId="77777777" w:rsidR="007E305F" w:rsidRPr="00D84090" w:rsidRDefault="007E305F" w:rsidP="007E305F">
      <w:pPr>
        <w:suppressAutoHyphens/>
        <w:jc w:val="both"/>
        <w:rPr>
          <w:rFonts w:ascii="Garamond" w:hAnsi="Garamond" w:cs="Calibri"/>
          <w:b/>
          <w:bCs/>
          <w:lang w:eastAsia="zh-CN"/>
        </w:rPr>
      </w:pPr>
      <w:r w:rsidRPr="00D84090">
        <w:rPr>
          <w:rFonts w:ascii="Garamond" w:hAnsi="Garamond" w:cs="Calibri"/>
          <w:bCs/>
          <w:lang w:eastAsia="zh-CN"/>
        </w:rPr>
        <w:t>6.1. Naročnik bo blago, ki ga bo potreboval naročal na podlagi pisno izstavljenih  naročilnic po pošti, telefaksu ali elektronski pošti. Naročnik bo v  naročilnici opredelil vrste in količine blaga.</w:t>
      </w:r>
    </w:p>
    <w:p w14:paraId="6EFD175B" w14:textId="77777777" w:rsidR="007E305F" w:rsidRPr="00D84090" w:rsidRDefault="007E305F" w:rsidP="007E305F">
      <w:pPr>
        <w:suppressAutoHyphens/>
        <w:jc w:val="both"/>
        <w:rPr>
          <w:rFonts w:ascii="Garamond" w:hAnsi="Garamond" w:cs="Calibri"/>
          <w:b/>
          <w:bCs/>
          <w:lang w:eastAsia="zh-CN"/>
        </w:rPr>
      </w:pPr>
    </w:p>
    <w:p w14:paraId="7E75EE13"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6.2. Izvajalec se zavezuje</w:t>
      </w:r>
      <w:r w:rsidRPr="00D84090">
        <w:rPr>
          <w:rFonts w:ascii="Garamond" w:hAnsi="Garamond" w:cs="Calibri"/>
          <w:bCs/>
          <w:iCs/>
          <w:lang w:eastAsia="zh-CN"/>
        </w:rPr>
        <w:t>, da</w:t>
      </w:r>
      <w:r w:rsidRPr="00D84090">
        <w:rPr>
          <w:rFonts w:ascii="Garamond" w:hAnsi="Garamond" w:cs="Calibri"/>
          <w:bCs/>
          <w:lang w:eastAsia="zh-CN"/>
        </w:rPr>
        <w:t xml:space="preserve"> bo blago dobavil v roku do  2 delovna dneva po </w:t>
      </w:r>
      <w:r w:rsidRPr="00D84090">
        <w:rPr>
          <w:rFonts w:ascii="Garamond" w:hAnsi="Garamond" w:cs="Calibri"/>
          <w:lang w:eastAsia="zh-CN"/>
        </w:rPr>
        <w:t xml:space="preserve"> naročila blaga oziroma v nujnih primerih manj, po predhodnem dogovoru z naročnikom. Izvajalec je dolžan pri vsakem posameznem pisnem naročilu   dobaviti celotno količino naročenega   blaga.</w:t>
      </w:r>
    </w:p>
    <w:p w14:paraId="0D3B3E06" w14:textId="77777777" w:rsidR="007E305F" w:rsidRPr="00D84090" w:rsidRDefault="007E305F" w:rsidP="007E305F">
      <w:pPr>
        <w:suppressAutoHyphens/>
        <w:rPr>
          <w:rFonts w:ascii="Garamond" w:hAnsi="Garamond" w:cs="Calibri"/>
          <w:lang w:eastAsia="zh-CN"/>
        </w:rPr>
      </w:pPr>
    </w:p>
    <w:p w14:paraId="34C72E0B" w14:textId="77777777" w:rsidR="007E305F" w:rsidRPr="00D84090" w:rsidRDefault="007E305F" w:rsidP="007E305F">
      <w:pPr>
        <w:suppressAutoHyphens/>
        <w:jc w:val="both"/>
        <w:rPr>
          <w:rFonts w:ascii="Garamond" w:hAnsi="Garamond" w:cs="Calibri"/>
          <w:b/>
          <w:bCs/>
          <w:lang w:eastAsia="zh-CN"/>
        </w:rPr>
      </w:pPr>
      <w:r w:rsidRPr="00D84090">
        <w:rPr>
          <w:rFonts w:ascii="Garamond" w:hAnsi="Garamond" w:cs="Calibri"/>
          <w:bCs/>
          <w:lang w:eastAsia="zh-CN"/>
        </w:rPr>
        <w:t xml:space="preserve">6.3. Izvajalec  zagotavlja dostavo blaga ddp Splošna bolnišnica Celje, skladišče naročnika, razloženo </w:t>
      </w:r>
      <w:r w:rsidRPr="00D84090">
        <w:rPr>
          <w:rFonts w:ascii="Garamond" w:hAnsi="Garamond" w:cs="Calibri"/>
          <w:lang w:eastAsia="zh-CN"/>
        </w:rPr>
        <w:t>v delovnem času za dostavo oz. prevzem blaga.</w:t>
      </w:r>
    </w:p>
    <w:p w14:paraId="583E28DF" w14:textId="77777777" w:rsidR="007E305F" w:rsidRPr="00D84090" w:rsidRDefault="007E305F" w:rsidP="007E305F">
      <w:pPr>
        <w:suppressAutoHyphens/>
        <w:jc w:val="both"/>
        <w:rPr>
          <w:rFonts w:ascii="Garamond" w:hAnsi="Garamond" w:cs="Calibri"/>
          <w:b/>
          <w:bCs/>
          <w:lang w:eastAsia="zh-CN"/>
        </w:rPr>
      </w:pPr>
    </w:p>
    <w:p w14:paraId="63B2DAC9"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5F8040D0" w14:textId="77777777" w:rsidR="007E305F" w:rsidRPr="00D84090" w:rsidRDefault="007E305F" w:rsidP="007E305F">
      <w:pPr>
        <w:suppressAutoHyphens/>
        <w:jc w:val="both"/>
        <w:rPr>
          <w:rFonts w:ascii="Garamond" w:hAnsi="Garamond" w:cs="Calibri"/>
          <w:b/>
          <w:u w:val="single"/>
          <w:lang w:eastAsia="zh-CN"/>
        </w:rPr>
      </w:pPr>
    </w:p>
    <w:p w14:paraId="564345B3"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b/>
          <w:u w:val="single"/>
          <w:lang w:eastAsia="zh-CN"/>
        </w:rPr>
        <w:t>PREVZEM BLAGA</w:t>
      </w:r>
    </w:p>
    <w:p w14:paraId="6DD5D192" w14:textId="77777777" w:rsidR="007E305F" w:rsidRPr="00D84090" w:rsidRDefault="007E305F" w:rsidP="007E305F">
      <w:pPr>
        <w:suppressAutoHyphens/>
        <w:jc w:val="both"/>
        <w:rPr>
          <w:rFonts w:ascii="Garamond" w:hAnsi="Garamond" w:cs="Calibri"/>
          <w:iCs/>
          <w:lang w:eastAsia="zh-CN"/>
        </w:rPr>
      </w:pPr>
    </w:p>
    <w:p w14:paraId="3ED5BD4F"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lang w:eastAsia="zh-CN"/>
        </w:rPr>
        <w:t>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28CC4F80" w14:textId="77777777" w:rsidR="007E305F" w:rsidRPr="00D84090" w:rsidRDefault="007E305F" w:rsidP="007E305F">
      <w:pPr>
        <w:suppressAutoHyphens/>
        <w:jc w:val="both"/>
        <w:rPr>
          <w:rFonts w:ascii="Garamond" w:hAnsi="Garamond" w:cs="Calibri"/>
          <w:iCs/>
          <w:lang w:eastAsia="zh-CN"/>
        </w:rPr>
      </w:pPr>
    </w:p>
    <w:p w14:paraId="4112A622"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iCs/>
          <w:lang w:eastAsia="zh-CN"/>
        </w:rPr>
        <w:t>7.2. Količinski prevzem blaga se opravi takoj ob prevzemu blaga. Količinska odstopanja, ki jih ni bilo moč ugotoviti ob prevzemu, mora naročnik  reklamirati pisno najkasneje v 8 dneh od prevzema.</w:t>
      </w:r>
    </w:p>
    <w:p w14:paraId="037C4EE1" w14:textId="77777777" w:rsidR="007E305F" w:rsidRPr="00D84090" w:rsidRDefault="007E305F" w:rsidP="007E305F">
      <w:pPr>
        <w:suppressAutoHyphens/>
        <w:jc w:val="both"/>
        <w:rPr>
          <w:rFonts w:ascii="Garamond" w:hAnsi="Garamond" w:cs="Calibri"/>
          <w:iCs/>
          <w:lang w:eastAsia="zh-CN"/>
        </w:rPr>
      </w:pPr>
    </w:p>
    <w:p w14:paraId="52EAD020"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iCs/>
          <w:lang w:eastAsia="zh-CN"/>
        </w:rPr>
        <w:t>7.3. Dobavljeno blago mora ustrezati dogovorjeni kvaliteti za vsak artikel posebej.</w:t>
      </w:r>
    </w:p>
    <w:p w14:paraId="153F32EB" w14:textId="77777777" w:rsidR="007E305F" w:rsidRPr="00D84090" w:rsidRDefault="007E305F" w:rsidP="007E305F">
      <w:pPr>
        <w:suppressAutoHyphens/>
        <w:jc w:val="both"/>
        <w:rPr>
          <w:rFonts w:ascii="Garamond" w:hAnsi="Garamond" w:cs="Calibri"/>
          <w:b/>
          <w:bCs/>
          <w:i/>
          <w:lang w:eastAsia="zh-CN"/>
        </w:rPr>
      </w:pPr>
      <w:r w:rsidRPr="00D84090">
        <w:rPr>
          <w:rFonts w:ascii="Garamond" w:hAnsi="Garamond" w:cs="Calibri"/>
          <w:iCs/>
          <w:lang w:eastAsia="zh-CN"/>
        </w:rPr>
        <w:t>Kakovostna odstopanja lahko naročnik reklamira pisno najkasneje v 30 dneh od prevzema. Izvajalec mora rešiti reklamacijo najkasneje v roku 5 delovnih  dneh po prejemu le te.</w:t>
      </w:r>
    </w:p>
    <w:p w14:paraId="34912C4D" w14:textId="77777777" w:rsidR="007E305F" w:rsidRPr="00D84090" w:rsidRDefault="007E305F" w:rsidP="007E305F">
      <w:pPr>
        <w:suppressAutoHyphens/>
        <w:jc w:val="both"/>
        <w:rPr>
          <w:rFonts w:ascii="Garamond" w:hAnsi="Garamond" w:cs="Calibri"/>
          <w:b/>
          <w:bCs/>
          <w:lang w:eastAsia="zh-CN"/>
        </w:rPr>
      </w:pPr>
    </w:p>
    <w:p w14:paraId="405D5206"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b/>
          <w:u w:val="single"/>
          <w:lang w:eastAsia="zh-CN"/>
        </w:rPr>
        <w:t>VI. KAKOVOST BLAGA</w:t>
      </w:r>
    </w:p>
    <w:p w14:paraId="57209807" w14:textId="77777777" w:rsidR="007E305F" w:rsidRPr="00D84090" w:rsidRDefault="007E305F" w:rsidP="007E305F">
      <w:pPr>
        <w:suppressAutoHyphens/>
        <w:jc w:val="both"/>
        <w:rPr>
          <w:rFonts w:ascii="Garamond" w:hAnsi="Garamond" w:cs="Calibri"/>
          <w:lang w:eastAsia="zh-CN"/>
        </w:rPr>
      </w:pPr>
    </w:p>
    <w:p w14:paraId="18753B4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iCs/>
          <w:lang w:eastAsia="zh-CN"/>
        </w:rPr>
        <w:t xml:space="preserve">8.1. Kakovost blaga mora ustrezati obstoječim standardom in deklarirani kakovosti na embalaži blaga. </w:t>
      </w:r>
    </w:p>
    <w:p w14:paraId="6470F55A" w14:textId="77777777" w:rsidR="007E305F" w:rsidRPr="00D84090" w:rsidRDefault="007E305F" w:rsidP="007E305F">
      <w:pPr>
        <w:suppressAutoHyphens/>
        <w:rPr>
          <w:rFonts w:ascii="Garamond" w:hAnsi="Garamond" w:cs="Calibri"/>
          <w:lang w:eastAsia="zh-CN"/>
        </w:rPr>
      </w:pPr>
    </w:p>
    <w:p w14:paraId="5C816B9D"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8.2. Izvajalec mora jamči:</w:t>
      </w:r>
    </w:p>
    <w:p w14:paraId="6C0A51C8" w14:textId="77777777" w:rsidR="007E305F" w:rsidRPr="00D84090" w:rsidRDefault="007E305F" w:rsidP="003A258E">
      <w:pPr>
        <w:numPr>
          <w:ilvl w:val="0"/>
          <w:numId w:val="9"/>
        </w:numPr>
        <w:suppressAutoHyphens/>
        <w:rPr>
          <w:rFonts w:ascii="Garamond" w:hAnsi="Garamond" w:cs="Calibri"/>
          <w:lang w:eastAsia="zh-CN"/>
        </w:rPr>
      </w:pPr>
      <w:r w:rsidRPr="00D84090">
        <w:rPr>
          <w:rFonts w:ascii="Garamond" w:hAnsi="Garamond" w:cs="Calibri"/>
          <w:lang w:eastAsia="zh-CN"/>
        </w:rPr>
        <w:t>da bo dostavil kvalitetno blago, ki popolnoma ustreza vsem opisom, karakteristikam in specifikacijam, ki so bile dane v okviru razpisne ali ponudbene dokumentacije;</w:t>
      </w:r>
    </w:p>
    <w:p w14:paraId="62F04723" w14:textId="77777777" w:rsidR="007E305F" w:rsidRPr="00D84090" w:rsidRDefault="007E305F" w:rsidP="003A258E">
      <w:pPr>
        <w:numPr>
          <w:ilvl w:val="0"/>
          <w:numId w:val="9"/>
        </w:numPr>
        <w:suppressAutoHyphens/>
        <w:rPr>
          <w:rFonts w:ascii="Garamond" w:hAnsi="Garamond" w:cs="Calibri"/>
          <w:lang w:val="en-GB" w:eastAsia="zh-CN"/>
        </w:rPr>
      </w:pPr>
      <w:r w:rsidRPr="00D84090">
        <w:rPr>
          <w:rFonts w:ascii="Garamond" w:hAnsi="Garamond" w:cs="Calibri"/>
          <w:lang w:eastAsia="zh-CN"/>
        </w:rPr>
        <w:t xml:space="preserve">da bo nosil vse stroške, ki bi nastali zaradi odpoklica blaga zaradi napake, storjene s strani ponudnika oziroma proizvajalca blaga. </w:t>
      </w:r>
    </w:p>
    <w:p w14:paraId="36E5EFB1" w14:textId="77777777" w:rsidR="007E305F" w:rsidRPr="00D84090" w:rsidRDefault="007E305F" w:rsidP="007E305F">
      <w:pPr>
        <w:suppressAutoHyphens/>
        <w:jc w:val="both"/>
        <w:rPr>
          <w:rFonts w:ascii="Garamond" w:hAnsi="Garamond" w:cs="Calibri"/>
          <w:lang w:eastAsia="zh-CN"/>
        </w:rPr>
      </w:pPr>
    </w:p>
    <w:p w14:paraId="2E293B4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b/>
          <w:u w:val="single"/>
          <w:lang w:eastAsia="zh-CN"/>
        </w:rPr>
        <w:t xml:space="preserve">PLAČIILNI POGOJI </w:t>
      </w:r>
    </w:p>
    <w:p w14:paraId="7ED50FA6" w14:textId="77777777" w:rsidR="007E305F" w:rsidRPr="00D84090" w:rsidRDefault="007E305F" w:rsidP="007E305F">
      <w:pPr>
        <w:suppressAutoHyphens/>
        <w:jc w:val="both"/>
        <w:rPr>
          <w:rFonts w:ascii="Garamond" w:hAnsi="Garamond" w:cs="Calibri"/>
          <w:lang w:eastAsia="zh-CN"/>
        </w:rPr>
      </w:pPr>
    </w:p>
    <w:p w14:paraId="4EC65E39" w14:textId="77777777" w:rsidR="007E305F" w:rsidRPr="00D84090" w:rsidRDefault="007E305F" w:rsidP="007E305F">
      <w:pPr>
        <w:suppressAutoHyphens/>
        <w:jc w:val="both"/>
        <w:rPr>
          <w:rFonts w:ascii="Garamond" w:hAnsi="Garamond" w:cs="Calibri"/>
          <w:b/>
          <w:bCs/>
          <w:i/>
          <w:shd w:val="clear" w:color="auto" w:fill="FF0000"/>
          <w:lang w:eastAsia="zh-CN"/>
        </w:rPr>
      </w:pPr>
      <w:r w:rsidRPr="00D84090">
        <w:rPr>
          <w:rFonts w:ascii="Garamond" w:hAnsi="Garamond" w:cs="Calibri"/>
          <w:bCs/>
          <w:lang w:eastAsia="zh-CN"/>
        </w:rPr>
        <w:t>8.1. Naročnik se zavezuje naročena ter dobavljeno blago plačati v roku 60 dni od datuma</w:t>
      </w:r>
      <w:r w:rsidRPr="00D84090">
        <w:rPr>
          <w:rFonts w:ascii="Garamond" w:hAnsi="Garamond" w:cs="Calibri"/>
          <w:lang w:eastAsia="zh-CN"/>
        </w:rPr>
        <w:t xml:space="preserve"> </w:t>
      </w:r>
      <w:r w:rsidRPr="00D84090">
        <w:rPr>
          <w:rFonts w:ascii="Garamond" w:hAnsi="Garamond" w:cs="Calibri"/>
          <w:bCs/>
          <w:lang w:eastAsia="zh-CN"/>
        </w:rPr>
        <w:t>uradnega prejema računa oziroma v roku, skladno z veljavno zakonodaj</w:t>
      </w:r>
      <w:r>
        <w:rPr>
          <w:rFonts w:ascii="Garamond" w:hAnsi="Garamond" w:cs="Calibri"/>
          <w:bCs/>
          <w:lang w:eastAsia="zh-CN"/>
        </w:rPr>
        <w:t>o</w:t>
      </w:r>
      <w:r w:rsidRPr="00D84090">
        <w:rPr>
          <w:rFonts w:ascii="Garamond" w:hAnsi="Garamond" w:cs="Calibri"/>
          <w:bCs/>
          <w:lang w:eastAsia="zh-CN"/>
        </w:rPr>
        <w:t>, na transakcijski račun izvajalca št.:………………………………………., odprt pri ……………………………banki.</w:t>
      </w:r>
    </w:p>
    <w:p w14:paraId="2B19818E" w14:textId="77777777" w:rsidR="007E305F" w:rsidRPr="00D84090" w:rsidRDefault="007E305F" w:rsidP="007E305F">
      <w:pPr>
        <w:suppressAutoHyphens/>
        <w:jc w:val="both"/>
        <w:rPr>
          <w:rFonts w:ascii="Garamond" w:hAnsi="Garamond" w:cs="Calibri"/>
          <w:b/>
          <w:bCs/>
          <w:i/>
          <w:shd w:val="clear" w:color="auto" w:fill="FF0000"/>
          <w:lang w:eastAsia="zh-CN"/>
        </w:rPr>
      </w:pPr>
    </w:p>
    <w:p w14:paraId="0C8BFE0E"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8.2. Na računu mora biti sklic na št. javnega naročila, št. te pogodbe, količina dobavljenega potrošnega materiala</w:t>
      </w:r>
      <w:r>
        <w:rPr>
          <w:rFonts w:ascii="Garamond" w:hAnsi="Garamond" w:cs="Calibri"/>
          <w:lang w:eastAsia="zh-CN"/>
        </w:rPr>
        <w:t xml:space="preserve"> za preiskavo/postopek</w:t>
      </w:r>
      <w:r w:rsidRPr="00D84090">
        <w:rPr>
          <w:rFonts w:ascii="Garamond" w:hAnsi="Garamond" w:cs="Calibri"/>
          <w:lang w:eastAsia="zh-CN"/>
        </w:rPr>
        <w:t xml:space="preserve">, cena na enoto mere v EUR brez in z DDV. </w:t>
      </w:r>
    </w:p>
    <w:p w14:paraId="719E0DEA"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Izvajalec mora izstaviti ločen račun, zbirni računi niso dovoljeni. </w:t>
      </w:r>
    </w:p>
    <w:p w14:paraId="5788B800" w14:textId="77777777" w:rsidR="007E305F" w:rsidRPr="00D84090" w:rsidRDefault="007E305F" w:rsidP="007E305F">
      <w:pPr>
        <w:suppressAutoHyphens/>
        <w:jc w:val="both"/>
        <w:rPr>
          <w:rFonts w:ascii="Garamond" w:hAnsi="Garamond" w:cs="Calibri"/>
          <w:lang w:eastAsia="zh-CN"/>
        </w:rPr>
      </w:pPr>
    </w:p>
    <w:p w14:paraId="3307CAB7" w14:textId="77777777" w:rsidR="007E305F" w:rsidRPr="00D84090" w:rsidRDefault="007E305F" w:rsidP="007E305F">
      <w:pPr>
        <w:jc w:val="both"/>
        <w:rPr>
          <w:rFonts w:ascii="Garamond" w:hAnsi="Garamond" w:cs="Calibri"/>
        </w:rPr>
      </w:pPr>
      <w:r w:rsidRPr="00D84090">
        <w:rPr>
          <w:rFonts w:ascii="Garamond" w:hAnsi="Garamond"/>
        </w:rPr>
        <w:t xml:space="preserve">8.3.  </w:t>
      </w:r>
      <w:r w:rsidRPr="00D84090">
        <w:rPr>
          <w:rFonts w:ascii="Garamond" w:hAnsi="Garamond" w:cs="Calibr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CF8ABD7" w14:textId="77777777" w:rsidR="007E305F" w:rsidRPr="00D84090" w:rsidRDefault="007E305F" w:rsidP="007E305F">
      <w:pPr>
        <w:jc w:val="both"/>
        <w:rPr>
          <w:rFonts w:ascii="Garamond" w:hAnsi="Garamond" w:cs="Calibri"/>
        </w:rPr>
      </w:pPr>
      <w:r w:rsidRPr="00D84090">
        <w:rPr>
          <w:rFonts w:ascii="Garamond" w:hAnsi="Garamond" w:cs="Calibr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AE53D61" w14:textId="77777777" w:rsidR="007E305F" w:rsidRPr="00D84090" w:rsidRDefault="007E305F" w:rsidP="007E305F">
      <w:pPr>
        <w:jc w:val="both"/>
        <w:rPr>
          <w:rFonts w:ascii="Garamond" w:hAnsi="Garamond" w:cs="Calibri"/>
        </w:rPr>
      </w:pPr>
      <w:r w:rsidRPr="00D84090">
        <w:rPr>
          <w:rFonts w:ascii="Garamond" w:hAnsi="Garamond" w:cs="Calibr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70B01E" w14:textId="77777777" w:rsidR="007E305F" w:rsidRPr="00D84090" w:rsidRDefault="007E305F" w:rsidP="007E305F">
      <w:pPr>
        <w:jc w:val="both"/>
        <w:rPr>
          <w:rFonts w:ascii="Garamond" w:hAnsi="Garamond" w:cs="Calibri"/>
        </w:rPr>
      </w:pPr>
    </w:p>
    <w:p w14:paraId="49214EBB" w14:textId="77777777" w:rsidR="007E305F" w:rsidRPr="00D84090" w:rsidRDefault="007E305F" w:rsidP="007E305F">
      <w:pPr>
        <w:jc w:val="both"/>
        <w:rPr>
          <w:rFonts w:ascii="Garamond" w:hAnsi="Garamond" w:cs="Calibri"/>
          <w:b/>
          <w:bCs/>
        </w:rPr>
      </w:pPr>
      <w:r w:rsidRPr="00D84090">
        <w:rPr>
          <w:rFonts w:ascii="Garamond" w:hAnsi="Garamond" w:cs="Calibri"/>
        </w:rPr>
        <w:t xml:space="preserve"> </w:t>
      </w:r>
      <w:r w:rsidRPr="00D84090">
        <w:rPr>
          <w:rFonts w:ascii="Garamond" w:hAnsi="Garamond" w:cs="Calibri"/>
          <w:b/>
          <w:bCs/>
        </w:rPr>
        <w:t>ZAVAROVANJE ZA DOBRO IZVEDBO POGODBENIH OBVEZNOSTI</w:t>
      </w:r>
    </w:p>
    <w:p w14:paraId="1DD641FD" w14:textId="77777777" w:rsidR="007E305F" w:rsidRPr="00D84090" w:rsidRDefault="007E305F" w:rsidP="007E305F">
      <w:pPr>
        <w:jc w:val="both"/>
        <w:rPr>
          <w:rFonts w:ascii="Garamond" w:hAnsi="Garamond" w:cs="Calibri"/>
        </w:rPr>
      </w:pPr>
    </w:p>
    <w:p w14:paraId="3FAE4986" w14:textId="77777777" w:rsidR="007E305F" w:rsidRPr="00D84090" w:rsidRDefault="007E305F" w:rsidP="007E305F">
      <w:pPr>
        <w:jc w:val="both"/>
        <w:rPr>
          <w:rFonts w:ascii="Garamond" w:hAnsi="Garamond" w:cs="Calibri"/>
        </w:rPr>
      </w:pPr>
      <w:r w:rsidRPr="00D84090">
        <w:rPr>
          <w:rFonts w:ascii="Garamond" w:hAnsi="Garamond" w:cs="Calibri"/>
        </w:rPr>
        <w:t>9.1. Izvajalec mora kot pogoj za veljavnost te pogodbe v roku 10 dni po podpisu pogodbe predložiti</w:t>
      </w:r>
      <w:r w:rsidRPr="00D84090">
        <w:rPr>
          <w:rFonts w:ascii="Garamond" w:hAnsi="Garamond"/>
        </w:rPr>
        <w:t xml:space="preserve"> </w:t>
      </w:r>
    </w:p>
    <w:p w14:paraId="1C475F84" w14:textId="77777777" w:rsidR="007E305F" w:rsidRPr="00D84090" w:rsidRDefault="007E305F" w:rsidP="007E305F">
      <w:pPr>
        <w:jc w:val="both"/>
        <w:rPr>
          <w:rFonts w:ascii="Garamond" w:hAnsi="Garamond" w:cs="Calibri"/>
        </w:rPr>
      </w:pPr>
      <w:r w:rsidRPr="00D84090">
        <w:rPr>
          <w:rFonts w:ascii="Garamond" w:hAnsi="Garamond" w:cs="Calibri"/>
        </w:rPr>
        <w:t xml:space="preserve">Zavarovanje za dobro izvedbo pogodbeni obveznosti v obliki menične izjave z bianko menico v višini 10% pogodbene vrednosti z DDV,  z veljavnostjo 30 dni po koncu trajanja pogodbe. </w:t>
      </w:r>
    </w:p>
    <w:p w14:paraId="79280984" w14:textId="77777777" w:rsidR="007E305F" w:rsidRPr="00D84090" w:rsidRDefault="007E305F" w:rsidP="007E305F">
      <w:pPr>
        <w:jc w:val="both"/>
        <w:rPr>
          <w:rFonts w:ascii="Garamond" w:hAnsi="Garamond" w:cs="Calibri"/>
        </w:rPr>
      </w:pPr>
    </w:p>
    <w:p w14:paraId="1002007F" w14:textId="77777777" w:rsidR="007E305F" w:rsidRPr="00D84090" w:rsidRDefault="007E305F" w:rsidP="007E305F">
      <w:pPr>
        <w:jc w:val="both"/>
        <w:rPr>
          <w:rFonts w:ascii="Garamond" w:hAnsi="Garamond" w:cs="Calibri"/>
        </w:rPr>
      </w:pPr>
      <w:r w:rsidRPr="00D84090">
        <w:rPr>
          <w:rFonts w:ascii="Garamond" w:hAnsi="Garamond" w:cs="Calibri"/>
        </w:rPr>
        <w:t>Naročnik lahko zavarovanje unovči pod pogoji:</w:t>
      </w:r>
    </w:p>
    <w:p w14:paraId="37D9BF36" w14:textId="77777777" w:rsidR="007E305F" w:rsidRPr="00D84090" w:rsidRDefault="007E305F" w:rsidP="007E305F">
      <w:pPr>
        <w:jc w:val="both"/>
        <w:rPr>
          <w:rFonts w:ascii="Garamond" w:hAnsi="Garamond" w:cs="Calibri"/>
        </w:rPr>
      </w:pPr>
    </w:p>
    <w:p w14:paraId="37894180"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da izvajalec svojih obveznosti do naročnika ne izpolni skladno s pogodbo, v dogovorjeni kvaliteti, količini in roku;</w:t>
      </w:r>
    </w:p>
    <w:p w14:paraId="27A29EE6"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če izvajalec preneha z izvajanjem javnega naročila;</w:t>
      </w:r>
    </w:p>
    <w:p w14:paraId="24B6976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če bi naročnik odstopil zaradi kršitev pogodbenih obveznosti s strani izvajalca</w:t>
      </w:r>
    </w:p>
    <w:p w14:paraId="0BDB069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r>
    </w:p>
    <w:p w14:paraId="6C987CDC" w14:textId="77777777" w:rsidR="007E305F" w:rsidRPr="00D84090" w:rsidRDefault="007E305F" w:rsidP="007E305F">
      <w:pPr>
        <w:jc w:val="both"/>
        <w:rPr>
          <w:rFonts w:ascii="Garamond" w:hAnsi="Garamond" w:cs="Calibri"/>
        </w:rPr>
      </w:pPr>
    </w:p>
    <w:p w14:paraId="30FAF1FE" w14:textId="77777777" w:rsidR="007E305F" w:rsidRPr="00D84090" w:rsidRDefault="007E305F" w:rsidP="007E305F">
      <w:pPr>
        <w:jc w:val="both"/>
        <w:rPr>
          <w:rFonts w:ascii="Garamond" w:hAnsi="Garamond" w:cs="Calibri"/>
          <w:b/>
          <w:bCs/>
        </w:rPr>
      </w:pPr>
      <w:r w:rsidRPr="00D84090">
        <w:rPr>
          <w:rFonts w:ascii="Garamond" w:hAnsi="Garamond" w:cs="Calibri"/>
          <w:b/>
          <w:bCs/>
        </w:rPr>
        <w:t>ZAMUDA V ZVEZI Z IZVAJANJEM POGODBENIH OBVEZNOSTI</w:t>
      </w:r>
    </w:p>
    <w:p w14:paraId="262270AC" w14:textId="77777777" w:rsidR="007E305F" w:rsidRPr="00D84090" w:rsidRDefault="007E305F" w:rsidP="007E305F">
      <w:pPr>
        <w:jc w:val="both"/>
        <w:rPr>
          <w:rFonts w:ascii="Garamond" w:hAnsi="Garamond" w:cs="Calibri"/>
          <w:b/>
          <w:bCs/>
        </w:rPr>
      </w:pPr>
    </w:p>
    <w:p w14:paraId="12493055" w14:textId="77777777" w:rsidR="007E305F" w:rsidRPr="00D84090" w:rsidRDefault="007E305F" w:rsidP="007E305F">
      <w:pPr>
        <w:jc w:val="both"/>
        <w:rPr>
          <w:rFonts w:ascii="Garamond" w:hAnsi="Garamond" w:cs="Calibri"/>
        </w:rPr>
      </w:pPr>
      <w:r w:rsidRPr="00D84090">
        <w:rPr>
          <w:rFonts w:ascii="Garamond" w:hAnsi="Garamond" w:cs="Calibri"/>
        </w:rPr>
        <w:t>10.1. V primeru, da izvajalec naročniku ne bo predal v brezplačno uporabo aparata v roku, določenem s to pogodbo, oziroma bo predaja pomanjkljiva, bo izvajalec plačal naročniku pogodbeno kazen in sicer za vsak koledarski dan zamude 200,00 EUR.</w:t>
      </w:r>
    </w:p>
    <w:p w14:paraId="1CCFE90C" w14:textId="77777777" w:rsidR="007E305F" w:rsidRPr="00D84090" w:rsidRDefault="007E305F" w:rsidP="007E305F">
      <w:pPr>
        <w:jc w:val="both"/>
        <w:rPr>
          <w:rFonts w:ascii="Garamond" w:hAnsi="Garamond" w:cs="Calibri"/>
        </w:rPr>
      </w:pPr>
    </w:p>
    <w:p w14:paraId="6F2C45BA" w14:textId="77777777" w:rsidR="007E305F" w:rsidRPr="00D84090" w:rsidRDefault="007E305F" w:rsidP="007E305F">
      <w:pPr>
        <w:jc w:val="both"/>
        <w:rPr>
          <w:rFonts w:ascii="Garamond" w:hAnsi="Garamond" w:cs="Calibri"/>
        </w:rPr>
      </w:pPr>
      <w:r w:rsidRPr="00D84090">
        <w:rPr>
          <w:rFonts w:ascii="Garamond" w:hAnsi="Garamond" w:cs="Calibri"/>
        </w:rPr>
        <w:t>10.2. V kolikor da izvajalec ne bo pravočasno saniral in odpravil napako (največ 4 delovne dno od poteka odzivnega časa), bo naročnik za vsak dan zamude izvajalcu zaračunal pogodbeno kazen v višini 300,00 EUR.</w:t>
      </w:r>
    </w:p>
    <w:p w14:paraId="107BDEA5" w14:textId="77777777" w:rsidR="007E305F" w:rsidRPr="00D84090" w:rsidRDefault="007E305F" w:rsidP="007E305F">
      <w:pPr>
        <w:jc w:val="both"/>
        <w:rPr>
          <w:rFonts w:ascii="Garamond" w:hAnsi="Garamond" w:cs="Calibri"/>
        </w:rPr>
      </w:pPr>
    </w:p>
    <w:p w14:paraId="7B190CF8" w14:textId="77777777" w:rsidR="007E305F" w:rsidRPr="00D84090" w:rsidRDefault="007E305F" w:rsidP="007E305F">
      <w:pPr>
        <w:jc w:val="both"/>
        <w:rPr>
          <w:rFonts w:ascii="Garamond" w:hAnsi="Garamond" w:cs="Calibri"/>
        </w:rPr>
      </w:pPr>
      <w:r w:rsidRPr="00D84090">
        <w:rPr>
          <w:rFonts w:ascii="Garamond" w:hAnsi="Garamond" w:cs="Calibri"/>
        </w:rPr>
        <w:t>10.3. V kolikor da izvajalec ne bo pravočasno in v roku dobavil naročen potrošni material, bo naročnik za vsak koledarski dan zamude izvajalcu zaračunal pogodbeno kazen v višini 300,00 EUR.</w:t>
      </w:r>
    </w:p>
    <w:p w14:paraId="0B138CAB" w14:textId="77777777" w:rsidR="007E305F" w:rsidRPr="00D84090" w:rsidRDefault="007E305F" w:rsidP="007E305F">
      <w:pPr>
        <w:jc w:val="both"/>
        <w:rPr>
          <w:rFonts w:ascii="Garamond" w:hAnsi="Garamond" w:cs="Calibri"/>
        </w:rPr>
      </w:pPr>
    </w:p>
    <w:p w14:paraId="0808384B" w14:textId="77777777" w:rsidR="007E305F" w:rsidRPr="00D84090" w:rsidRDefault="007E305F" w:rsidP="007E305F">
      <w:pPr>
        <w:jc w:val="both"/>
        <w:rPr>
          <w:rFonts w:ascii="Garamond" w:hAnsi="Garamond" w:cs="Calibri"/>
        </w:rPr>
      </w:pPr>
      <w:r w:rsidRPr="00D84090">
        <w:rPr>
          <w:rFonts w:ascii="Garamond" w:hAnsi="Garamond" w:cs="Calibri"/>
        </w:rPr>
        <w:t>10.4. Če bo škoda, ki jo bo zaradi zamude utrpel naročnik večja od pogodbene kazni, ima pravico zahtevati razliko do polne odškodnine.</w:t>
      </w:r>
    </w:p>
    <w:p w14:paraId="3E644341" w14:textId="77777777" w:rsidR="007E305F" w:rsidRPr="00D84090" w:rsidRDefault="007E305F" w:rsidP="007E305F">
      <w:pPr>
        <w:jc w:val="both"/>
        <w:rPr>
          <w:rFonts w:ascii="Garamond" w:hAnsi="Garamond" w:cs="Calibri"/>
        </w:rPr>
      </w:pPr>
    </w:p>
    <w:p w14:paraId="2774DC52" w14:textId="77777777" w:rsidR="007E305F" w:rsidRPr="00D84090" w:rsidRDefault="007E305F" w:rsidP="007E305F">
      <w:pPr>
        <w:jc w:val="both"/>
        <w:rPr>
          <w:rFonts w:ascii="Garamond" w:hAnsi="Garamond" w:cs="Calibri"/>
        </w:rPr>
      </w:pPr>
      <w:r w:rsidRPr="00D84090">
        <w:rPr>
          <w:rFonts w:ascii="Garamond" w:hAnsi="Garamond" w:cs="Calibri"/>
          <w:b/>
          <w:u w:val="single"/>
        </w:rPr>
        <w:t>SODELOVANJE,  VIŠJA SILA, SPREMEMBE, POOBLAŠČENE OSEBE</w:t>
      </w:r>
    </w:p>
    <w:p w14:paraId="4935091C" w14:textId="77777777" w:rsidR="007E305F" w:rsidRPr="00D84090" w:rsidRDefault="007E305F" w:rsidP="007E305F">
      <w:pPr>
        <w:jc w:val="both"/>
        <w:rPr>
          <w:rFonts w:ascii="Garamond" w:hAnsi="Garamond" w:cs="Calibri"/>
        </w:rPr>
      </w:pPr>
    </w:p>
    <w:p w14:paraId="12AB506A" w14:textId="77777777" w:rsidR="007E305F" w:rsidRPr="00D84090" w:rsidRDefault="007E305F" w:rsidP="007E305F">
      <w:pPr>
        <w:pStyle w:val="Telobesedila21"/>
        <w:jc w:val="both"/>
        <w:rPr>
          <w:rFonts w:ascii="Garamond" w:hAnsi="Garamond" w:cs="Calibri"/>
          <w:sz w:val="24"/>
          <w:szCs w:val="24"/>
        </w:rPr>
      </w:pPr>
      <w:r w:rsidRPr="00D84090">
        <w:rPr>
          <w:rFonts w:ascii="Garamond" w:hAnsi="Garamond" w:cs="Calibri"/>
          <w:b w:val="0"/>
          <w:sz w:val="24"/>
          <w:szCs w:val="24"/>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5138B2CC" w14:textId="77777777" w:rsidR="007E305F" w:rsidRPr="00D84090" w:rsidRDefault="007E305F" w:rsidP="007E305F">
      <w:pPr>
        <w:jc w:val="both"/>
        <w:rPr>
          <w:rFonts w:ascii="Garamond" w:hAnsi="Garamond" w:cs="Calibri"/>
        </w:rPr>
      </w:pPr>
    </w:p>
    <w:p w14:paraId="0730101C" w14:textId="77777777" w:rsidR="007E305F" w:rsidRPr="00D84090" w:rsidRDefault="007E305F" w:rsidP="007E305F">
      <w:pPr>
        <w:jc w:val="both"/>
        <w:rPr>
          <w:rFonts w:ascii="Garamond" w:hAnsi="Garamond" w:cs="Calibri"/>
        </w:rPr>
      </w:pPr>
      <w:r w:rsidRPr="00D84090">
        <w:rPr>
          <w:rFonts w:ascii="Garamond" w:hAnsi="Garamond" w:cs="Calibri"/>
        </w:rPr>
        <w:t>11.2. V primeru višje sile, ki bi ovirala izvajanje pogodbenih določil, bosta pogodbeni stranki preučili in opredelili nove rešitve.</w:t>
      </w:r>
    </w:p>
    <w:p w14:paraId="59E6A709" w14:textId="77777777" w:rsidR="007E305F" w:rsidRPr="00D84090" w:rsidRDefault="007E305F" w:rsidP="007E305F">
      <w:pPr>
        <w:jc w:val="both"/>
        <w:rPr>
          <w:rFonts w:ascii="Garamond" w:hAnsi="Garamond" w:cs="Calibri"/>
        </w:rPr>
      </w:pPr>
    </w:p>
    <w:p w14:paraId="00A2EC33" w14:textId="77777777" w:rsidR="007E305F" w:rsidRPr="00D84090" w:rsidRDefault="007E305F" w:rsidP="007E305F">
      <w:pPr>
        <w:jc w:val="both"/>
        <w:rPr>
          <w:rFonts w:ascii="Garamond" w:hAnsi="Garamond" w:cs="Calibri"/>
        </w:rPr>
      </w:pPr>
      <w:r w:rsidRPr="00D84090">
        <w:rPr>
          <w:rFonts w:ascii="Garamond" w:hAnsi="Garamond" w:cs="Calibri"/>
        </w:rPr>
        <w:t>11.3. Kakršne koli spremembe te pogodbe so možne le v enaki t.j. pisni obliki in ob soglasju obeh strank.</w:t>
      </w:r>
    </w:p>
    <w:p w14:paraId="054C1189" w14:textId="77777777" w:rsidR="007E305F" w:rsidRPr="00D84090" w:rsidRDefault="007E305F" w:rsidP="007E305F">
      <w:pPr>
        <w:jc w:val="both"/>
        <w:rPr>
          <w:rFonts w:ascii="Garamond" w:hAnsi="Garamond" w:cs="Calibri"/>
        </w:rPr>
      </w:pPr>
    </w:p>
    <w:p w14:paraId="5249604E" w14:textId="77777777" w:rsidR="007E305F" w:rsidRPr="00D84090" w:rsidRDefault="007E305F" w:rsidP="007E305F">
      <w:pPr>
        <w:jc w:val="both"/>
        <w:rPr>
          <w:rFonts w:ascii="Garamond" w:hAnsi="Garamond" w:cs="Calibri"/>
        </w:rPr>
      </w:pPr>
      <w:r w:rsidRPr="00D84090">
        <w:rPr>
          <w:rFonts w:ascii="Garamond" w:hAnsi="Garamond" w:cs="Calibri"/>
        </w:rPr>
        <w:t>11.4. Skrbniki te pogodbe so:</w:t>
      </w:r>
    </w:p>
    <w:p w14:paraId="640063C3" w14:textId="77777777" w:rsidR="007E305F" w:rsidRPr="00D84090" w:rsidRDefault="007E305F" w:rsidP="007E305F">
      <w:pPr>
        <w:jc w:val="both"/>
        <w:rPr>
          <w:rFonts w:ascii="Garamond" w:hAnsi="Garamond" w:cs="Calibri"/>
        </w:rPr>
      </w:pPr>
    </w:p>
    <w:p w14:paraId="7E001F1B" w14:textId="4861D2CB" w:rsidR="007E305F" w:rsidRPr="00D84090" w:rsidRDefault="007E305F" w:rsidP="007E305F">
      <w:pPr>
        <w:pStyle w:val="Telobesedila31"/>
        <w:spacing w:line="480" w:lineRule="auto"/>
        <w:jc w:val="both"/>
        <w:rPr>
          <w:rFonts w:ascii="Garamond" w:hAnsi="Garamond" w:cs="Calibri"/>
          <w:sz w:val="24"/>
          <w:szCs w:val="24"/>
        </w:rPr>
      </w:pPr>
      <w:r w:rsidRPr="005A6883">
        <w:rPr>
          <w:rFonts w:ascii="Garamond" w:hAnsi="Garamond" w:cs="Calibri"/>
          <w:b w:val="0"/>
          <w:sz w:val="24"/>
          <w:szCs w:val="24"/>
        </w:rPr>
        <w:t xml:space="preserve">- za naročnika: </w:t>
      </w:r>
      <w:r w:rsidR="00D4541A">
        <w:rPr>
          <w:rFonts w:ascii="Garamond" w:hAnsi="Garamond" w:cs="Calibri"/>
          <w:b w:val="0"/>
          <w:sz w:val="24"/>
          <w:szCs w:val="24"/>
        </w:rPr>
        <w:t>(potrošni material), Boštjan Gajšek</w:t>
      </w:r>
      <w:r w:rsidRPr="00D84090">
        <w:rPr>
          <w:rFonts w:ascii="Garamond" w:hAnsi="Garamond" w:cs="Calibri"/>
          <w:b w:val="0"/>
          <w:sz w:val="24"/>
          <w:szCs w:val="24"/>
        </w:rPr>
        <w:t xml:space="preserve"> (za vzdrževanje)     </w:t>
      </w:r>
    </w:p>
    <w:p w14:paraId="65B644E5" w14:textId="77777777" w:rsidR="007E305F" w:rsidRPr="00D84090" w:rsidRDefault="007E305F" w:rsidP="007E305F">
      <w:pPr>
        <w:spacing w:line="480" w:lineRule="auto"/>
        <w:jc w:val="both"/>
        <w:rPr>
          <w:rFonts w:ascii="Garamond" w:hAnsi="Garamond" w:cs="Calibri"/>
          <w:b/>
          <w:u w:val="single"/>
        </w:rPr>
      </w:pPr>
      <w:r w:rsidRPr="00D84090">
        <w:rPr>
          <w:rFonts w:ascii="Garamond" w:hAnsi="Garamond" w:cs="Calibri"/>
        </w:rPr>
        <w:t>- za izvajalca: __________________.</w:t>
      </w:r>
    </w:p>
    <w:p w14:paraId="1C7DE939" w14:textId="77777777" w:rsidR="007E305F" w:rsidRDefault="007E305F" w:rsidP="007E305F">
      <w:pPr>
        <w:jc w:val="both"/>
        <w:rPr>
          <w:rFonts w:ascii="Garamond" w:hAnsi="Garamond" w:cs="Calibri"/>
          <w:b/>
          <w:u w:val="single"/>
        </w:rPr>
      </w:pPr>
    </w:p>
    <w:p w14:paraId="2568F5FE" w14:textId="77777777" w:rsidR="007E305F" w:rsidRDefault="007E305F" w:rsidP="007E305F">
      <w:pPr>
        <w:jc w:val="both"/>
        <w:rPr>
          <w:rFonts w:ascii="Garamond" w:hAnsi="Garamond" w:cs="Calibri"/>
          <w:b/>
          <w:u w:val="single"/>
        </w:rPr>
      </w:pPr>
    </w:p>
    <w:p w14:paraId="46B1D349" w14:textId="77777777" w:rsidR="007E305F" w:rsidRPr="00D84090" w:rsidRDefault="007E305F" w:rsidP="007E305F">
      <w:pPr>
        <w:jc w:val="both"/>
        <w:rPr>
          <w:rFonts w:ascii="Garamond" w:hAnsi="Garamond" w:cs="Calibri"/>
          <w:b/>
          <w:u w:val="single"/>
        </w:rPr>
      </w:pPr>
    </w:p>
    <w:p w14:paraId="2F037255" w14:textId="77777777" w:rsidR="007E305F" w:rsidRPr="00D84090" w:rsidRDefault="007E305F" w:rsidP="007E305F">
      <w:pPr>
        <w:jc w:val="both"/>
        <w:rPr>
          <w:rFonts w:ascii="Garamond" w:hAnsi="Garamond" w:cs="Calibri"/>
        </w:rPr>
      </w:pPr>
      <w:r w:rsidRPr="00D84090">
        <w:rPr>
          <w:rFonts w:ascii="Garamond" w:hAnsi="Garamond" w:cs="Calibri"/>
          <w:b/>
          <w:u w:val="single"/>
        </w:rPr>
        <w:lastRenderedPageBreak/>
        <w:t xml:space="preserve"> REŠEVANJE SPOROV, DOKUMENTACIJA</w:t>
      </w:r>
    </w:p>
    <w:p w14:paraId="3246066A" w14:textId="77777777" w:rsidR="007E305F" w:rsidRPr="00D84090" w:rsidRDefault="007E305F" w:rsidP="007E305F">
      <w:pPr>
        <w:jc w:val="both"/>
        <w:rPr>
          <w:rFonts w:ascii="Garamond" w:hAnsi="Garamond" w:cs="Calibri"/>
        </w:rPr>
      </w:pPr>
    </w:p>
    <w:p w14:paraId="4370DAB0" w14:textId="77777777" w:rsidR="007E305F" w:rsidRPr="00D84090" w:rsidRDefault="007E305F" w:rsidP="007E305F">
      <w:pPr>
        <w:jc w:val="both"/>
        <w:rPr>
          <w:rFonts w:ascii="Garamond" w:hAnsi="Garamond" w:cs="Calibri"/>
          <w:kern w:val="1"/>
        </w:rPr>
      </w:pPr>
      <w:r w:rsidRPr="00D84090">
        <w:rPr>
          <w:rFonts w:ascii="Garamond" w:hAnsi="Garamond" w:cs="Calibri"/>
        </w:rPr>
        <w:t>12.1. Pogodbeni stranki se dogovorita, da bosta morebitne spore iz te pogodbe reševali sporazumno. V kolikor se o nastalem sporu ne moreta dogovoriti, je za reševanje sporov iz te pogodbe pristojno sodišče v Celju.</w:t>
      </w:r>
    </w:p>
    <w:p w14:paraId="5B826508" w14:textId="77777777" w:rsidR="007E305F" w:rsidRPr="00D84090" w:rsidRDefault="007E305F" w:rsidP="007E305F">
      <w:pPr>
        <w:pStyle w:val="txtes"/>
        <w:keepNext w:val="0"/>
        <w:rPr>
          <w:rFonts w:ascii="Garamond" w:hAnsi="Garamond" w:cs="Calibri"/>
          <w:sz w:val="24"/>
          <w:szCs w:val="24"/>
          <w:lang w:val="sl-SI"/>
        </w:rPr>
      </w:pPr>
    </w:p>
    <w:p w14:paraId="346ACE9B" w14:textId="77777777" w:rsidR="007E305F" w:rsidRPr="00D84090" w:rsidRDefault="007E305F" w:rsidP="007E305F">
      <w:pPr>
        <w:pStyle w:val="Telobesedila21"/>
        <w:jc w:val="both"/>
        <w:rPr>
          <w:rFonts w:ascii="Garamond" w:hAnsi="Garamond" w:cs="Calibri"/>
          <w:sz w:val="24"/>
          <w:szCs w:val="24"/>
        </w:rPr>
      </w:pPr>
      <w:r w:rsidRPr="00D84090">
        <w:rPr>
          <w:rFonts w:ascii="Garamond" w:hAnsi="Garamond" w:cs="Calibri"/>
          <w:b w:val="0"/>
          <w:sz w:val="24"/>
          <w:szCs w:val="24"/>
        </w:rPr>
        <w:t>12.2. Pri tolmačenju te pogodbe in reševanju sporov se poleg pogodbe in obligacijskega zakonika ter drugih predpisov upošteva kot sestavni del te pogodbe še:</w:t>
      </w:r>
    </w:p>
    <w:p w14:paraId="0084DCF7" w14:textId="77777777" w:rsidR="007E305F" w:rsidRPr="00D84090" w:rsidRDefault="007E305F" w:rsidP="007E305F">
      <w:pPr>
        <w:jc w:val="both"/>
        <w:rPr>
          <w:rFonts w:ascii="Garamond" w:hAnsi="Garamond" w:cs="Calibri"/>
        </w:rPr>
      </w:pPr>
    </w:p>
    <w:p w14:paraId="041D9C3E" w14:textId="77777777" w:rsidR="007E305F" w:rsidRPr="00D84090" w:rsidRDefault="007E305F" w:rsidP="007E305F">
      <w:pPr>
        <w:pStyle w:val="Telobesedila21"/>
        <w:jc w:val="both"/>
        <w:rPr>
          <w:rFonts w:ascii="Garamond" w:hAnsi="Garamond" w:cs="Calibri"/>
          <w:b w:val="0"/>
          <w:sz w:val="24"/>
          <w:szCs w:val="24"/>
        </w:rPr>
      </w:pPr>
      <w:r w:rsidRPr="00D84090">
        <w:rPr>
          <w:rFonts w:ascii="Garamond" w:hAnsi="Garamond" w:cs="Calibri"/>
          <w:b w:val="0"/>
          <w:sz w:val="24"/>
          <w:szCs w:val="24"/>
        </w:rPr>
        <w:t xml:space="preserve">- razpisna dokumentacija, </w:t>
      </w:r>
    </w:p>
    <w:p w14:paraId="7EFFA5F3" w14:textId="77777777" w:rsidR="007E305F" w:rsidRPr="00D84090" w:rsidRDefault="007E305F" w:rsidP="007E305F">
      <w:pPr>
        <w:pStyle w:val="Telobesedila31"/>
        <w:jc w:val="both"/>
        <w:rPr>
          <w:rFonts w:ascii="Garamond" w:hAnsi="Garamond" w:cs="Calibri"/>
          <w:sz w:val="24"/>
          <w:szCs w:val="24"/>
        </w:rPr>
      </w:pPr>
      <w:r w:rsidRPr="00D84090">
        <w:rPr>
          <w:rFonts w:ascii="Garamond" w:hAnsi="Garamond" w:cs="Calibri"/>
          <w:b w:val="0"/>
          <w:sz w:val="24"/>
          <w:szCs w:val="24"/>
        </w:rPr>
        <w:t>- ponudba izvajalca št. _______________</w:t>
      </w:r>
    </w:p>
    <w:p w14:paraId="308E6627" w14:textId="77777777" w:rsidR="007E305F" w:rsidRPr="00D84090" w:rsidRDefault="007E305F" w:rsidP="007E305F">
      <w:pPr>
        <w:jc w:val="both"/>
        <w:rPr>
          <w:rFonts w:ascii="Garamond" w:hAnsi="Garamond" w:cs="Calibri"/>
        </w:rPr>
      </w:pPr>
      <w:r w:rsidRPr="00D84090">
        <w:rPr>
          <w:rFonts w:ascii="Garamond" w:hAnsi="Garamond" w:cs="Calibri"/>
        </w:rPr>
        <w:t>- druga dokumentacija  v zvezi s pogodbo.</w:t>
      </w:r>
    </w:p>
    <w:p w14:paraId="61F1BEF5" w14:textId="77777777" w:rsidR="007E305F" w:rsidRPr="00D84090" w:rsidRDefault="007E305F" w:rsidP="007E305F">
      <w:pPr>
        <w:jc w:val="both"/>
        <w:rPr>
          <w:rFonts w:ascii="Garamond" w:hAnsi="Garamond" w:cs="Calibri"/>
        </w:rPr>
      </w:pPr>
    </w:p>
    <w:p w14:paraId="1237A036" w14:textId="77777777" w:rsidR="007E305F" w:rsidRPr="00D84090" w:rsidRDefault="007E305F" w:rsidP="007E305F">
      <w:pPr>
        <w:jc w:val="both"/>
        <w:rPr>
          <w:rFonts w:ascii="Garamond" w:hAnsi="Garamond" w:cs="Calibri"/>
        </w:rPr>
      </w:pPr>
      <w:r w:rsidRPr="00D84090">
        <w:rPr>
          <w:rFonts w:ascii="Garamond" w:hAnsi="Garamond" w:cs="Calibri"/>
          <w:b/>
          <w:u w:val="single"/>
        </w:rPr>
        <w:t xml:space="preserve"> VELJAVNOST POGODBE</w:t>
      </w:r>
    </w:p>
    <w:p w14:paraId="7B09FDF9" w14:textId="77777777" w:rsidR="007E305F" w:rsidRPr="00D84090" w:rsidRDefault="007E305F" w:rsidP="007E305F">
      <w:pPr>
        <w:jc w:val="both"/>
        <w:rPr>
          <w:rFonts w:ascii="Garamond" w:hAnsi="Garamond" w:cs="Calibri"/>
        </w:rPr>
      </w:pPr>
    </w:p>
    <w:p w14:paraId="496128CD" w14:textId="77777777" w:rsidR="007E305F" w:rsidRPr="00D84090" w:rsidRDefault="007E305F" w:rsidP="007E305F">
      <w:pPr>
        <w:jc w:val="both"/>
        <w:rPr>
          <w:rFonts w:ascii="Garamond" w:hAnsi="Garamond" w:cs="Calibri"/>
        </w:rPr>
      </w:pPr>
      <w:r w:rsidRPr="00D84090">
        <w:rPr>
          <w:rFonts w:ascii="Garamond" w:hAnsi="Garamond" w:cs="Calibri"/>
        </w:rPr>
        <w:t xml:space="preserve">13.1. Pogodba je sklenjena z dnem ko jo podpišeta obe pogodbeni stranki in  stopi v veljavo z dnem,predaje zahtevanega finančnega zavarovanja. </w:t>
      </w:r>
    </w:p>
    <w:p w14:paraId="2F671751" w14:textId="77777777" w:rsidR="007E305F" w:rsidRPr="00D84090" w:rsidRDefault="007E305F" w:rsidP="007E305F">
      <w:pPr>
        <w:jc w:val="both"/>
        <w:rPr>
          <w:rFonts w:ascii="Garamond" w:hAnsi="Garamond" w:cs="Calibri"/>
        </w:rPr>
      </w:pPr>
      <w:r w:rsidRPr="00D84090">
        <w:rPr>
          <w:rFonts w:ascii="Garamond" w:hAnsi="Garamond" w:cs="Calibri"/>
        </w:rPr>
        <w:t xml:space="preserve">Pogodba velja 7 let po sklenitvi. </w:t>
      </w:r>
    </w:p>
    <w:p w14:paraId="20F645E9" w14:textId="77777777" w:rsidR="007E305F" w:rsidRPr="00D84090" w:rsidRDefault="007E305F" w:rsidP="007E305F">
      <w:pPr>
        <w:jc w:val="both"/>
        <w:rPr>
          <w:rFonts w:ascii="Garamond" w:hAnsi="Garamond" w:cs="Calibri"/>
        </w:rPr>
      </w:pPr>
      <w:r w:rsidRPr="00D84090">
        <w:rPr>
          <w:rFonts w:ascii="Garamond" w:hAnsi="Garamond" w:cs="Calibri"/>
        </w:rPr>
        <w:t>13.2. Pogodba je sestavljena v dveh enakih izvodih, od katerih prejme vsaka pogodbena stranka po en izvod.</w:t>
      </w:r>
    </w:p>
    <w:p w14:paraId="22E4BA10" w14:textId="77777777" w:rsidR="007E305F" w:rsidRPr="00D84090" w:rsidRDefault="007E305F" w:rsidP="007E305F">
      <w:pPr>
        <w:jc w:val="both"/>
        <w:rPr>
          <w:rFonts w:ascii="Garamond" w:hAnsi="Garamond" w:cs="Calibri"/>
        </w:rPr>
      </w:pPr>
    </w:p>
    <w:p w14:paraId="3BC2B70D" w14:textId="77777777" w:rsidR="007E305F" w:rsidRPr="00D84090" w:rsidRDefault="007E305F" w:rsidP="007E305F">
      <w:pPr>
        <w:pStyle w:val="Navadensplet"/>
        <w:rPr>
          <w:rFonts w:ascii="Garamond" w:hAnsi="Garamond" w:cs="Calibri"/>
          <w:b/>
          <w:color w:val="auto"/>
          <w:sz w:val="24"/>
          <w:szCs w:val="24"/>
        </w:rPr>
      </w:pPr>
      <w:r w:rsidRPr="00D84090">
        <w:rPr>
          <w:rFonts w:ascii="Garamond" w:hAnsi="Garamond" w:cs="Calibri"/>
          <w:b/>
          <w:color w:val="auto"/>
          <w:sz w:val="24"/>
          <w:szCs w:val="24"/>
          <w:u w:val="single"/>
        </w:rPr>
        <w:t xml:space="preserve">  PROTIKORUPCIJSKA  KLAVZULA </w:t>
      </w:r>
    </w:p>
    <w:p w14:paraId="37F55340" w14:textId="77777777" w:rsidR="007E305F" w:rsidRPr="00D84090" w:rsidRDefault="007E305F" w:rsidP="007E305F">
      <w:pPr>
        <w:pStyle w:val="Navadensplet"/>
        <w:rPr>
          <w:rFonts w:ascii="Garamond" w:hAnsi="Garamond" w:cs="Calibri"/>
          <w:b/>
          <w:color w:val="auto"/>
          <w:sz w:val="24"/>
          <w:szCs w:val="24"/>
        </w:rPr>
      </w:pPr>
    </w:p>
    <w:p w14:paraId="59879CCF" w14:textId="77777777" w:rsidR="007E305F" w:rsidRPr="00D84090" w:rsidRDefault="007E305F" w:rsidP="007E305F">
      <w:pPr>
        <w:pStyle w:val="Navadensplet"/>
        <w:rPr>
          <w:rFonts w:ascii="Garamond" w:hAnsi="Garamond" w:cs="Calibri"/>
          <w:color w:val="auto"/>
          <w:sz w:val="24"/>
          <w:szCs w:val="24"/>
        </w:rPr>
      </w:pPr>
      <w:r w:rsidRPr="00D84090">
        <w:rPr>
          <w:rFonts w:ascii="Garamond" w:hAnsi="Garamond" w:cs="Calibri"/>
          <w:color w:val="auto"/>
          <w:sz w:val="24"/>
          <w:szCs w:val="24"/>
        </w:rPr>
        <w:t xml:space="preserve">14. V primeru, da je kdo v imenu ali na račun prodajalca predstavnikom kupca obljubil, ponudil ali dal kakšno nedovoljeno korist za: </w:t>
      </w:r>
      <w:r w:rsidRPr="00D84090">
        <w:rPr>
          <w:rFonts w:ascii="Garamond" w:hAnsi="Garamond" w:cs="Calibri"/>
          <w:color w:val="auto"/>
          <w:sz w:val="24"/>
          <w:szCs w:val="24"/>
        </w:rPr>
        <w:br/>
        <w:t xml:space="preserve">– pridobitev posla ali </w:t>
      </w:r>
      <w:r w:rsidRPr="00D84090">
        <w:rPr>
          <w:rFonts w:ascii="Garamond" w:hAnsi="Garamond" w:cs="Calibri"/>
          <w:color w:val="auto"/>
          <w:sz w:val="24"/>
          <w:szCs w:val="24"/>
        </w:rPr>
        <w:br/>
        <w:t xml:space="preserve">– za sklenitev posla pod ugodnejšimi pogoji ali </w:t>
      </w:r>
      <w:r w:rsidRPr="00D84090">
        <w:rPr>
          <w:rFonts w:ascii="Garamond" w:hAnsi="Garamond" w:cs="Calibri"/>
          <w:color w:val="auto"/>
          <w:sz w:val="24"/>
          <w:szCs w:val="24"/>
        </w:rPr>
        <w:br/>
        <w:t xml:space="preserve">– za opustitev dolžnega nadzora nad izvajanjem pogodbenih obveznosti ali </w:t>
      </w:r>
      <w:r w:rsidRPr="00D84090">
        <w:rPr>
          <w:rFonts w:ascii="Garamond" w:hAnsi="Garamond" w:cs="Calibri"/>
          <w:color w:val="auto"/>
          <w:sz w:val="24"/>
          <w:szCs w:val="24"/>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D84090">
        <w:rPr>
          <w:rFonts w:ascii="Garamond" w:hAnsi="Garamond" w:cs="Calibri"/>
          <w:color w:val="auto"/>
          <w:sz w:val="24"/>
          <w:szCs w:val="24"/>
        </w:rPr>
        <w:br/>
        <w:t>je ta pogodba  nična</w:t>
      </w:r>
    </w:p>
    <w:p w14:paraId="429793E1" w14:textId="77777777" w:rsidR="007E305F" w:rsidRPr="00D84090" w:rsidRDefault="007E305F" w:rsidP="007E305F">
      <w:pPr>
        <w:rPr>
          <w:rFonts w:ascii="Garamond" w:hAnsi="Garamond" w:cs="Calibri"/>
          <w:color w:val="000000"/>
        </w:rPr>
      </w:pPr>
    </w:p>
    <w:p w14:paraId="4C11010B" w14:textId="77777777" w:rsidR="007E305F" w:rsidRPr="00D84090" w:rsidRDefault="007E305F" w:rsidP="007E305F">
      <w:pPr>
        <w:rPr>
          <w:rFonts w:ascii="Garamond" w:hAnsi="Garamond" w:cs="Calibri"/>
          <w:b/>
          <w:bCs/>
          <w:color w:val="000000"/>
          <w:u w:val="single"/>
        </w:rPr>
      </w:pPr>
      <w:r w:rsidRPr="00D84090">
        <w:rPr>
          <w:rFonts w:ascii="Garamond" w:hAnsi="Garamond" w:cs="Calibri"/>
          <w:b/>
          <w:bCs/>
          <w:color w:val="000000"/>
          <w:u w:val="single"/>
        </w:rPr>
        <w:t xml:space="preserve"> ODSTOP OD POGODBE</w:t>
      </w:r>
    </w:p>
    <w:p w14:paraId="4361E8D3" w14:textId="77777777" w:rsidR="007E305F" w:rsidRPr="00D84090" w:rsidRDefault="007E305F" w:rsidP="007E305F">
      <w:pPr>
        <w:jc w:val="both"/>
        <w:rPr>
          <w:rFonts w:ascii="Garamond" w:hAnsi="Garamond" w:cs="Calibri"/>
        </w:rPr>
      </w:pPr>
    </w:p>
    <w:p w14:paraId="1E2DBAB9" w14:textId="77777777" w:rsidR="007E305F" w:rsidRPr="00D84090" w:rsidRDefault="007E305F" w:rsidP="007E305F">
      <w:pPr>
        <w:jc w:val="both"/>
        <w:rPr>
          <w:rFonts w:ascii="Garamond" w:hAnsi="Garamond" w:cs="Calibri"/>
        </w:rPr>
      </w:pPr>
      <w:r w:rsidRPr="00D84090">
        <w:rPr>
          <w:rFonts w:ascii="Garamond" w:hAnsi="Garamond" w:cs="Calibri"/>
        </w:rPr>
        <w:t>15.1. Naročnik je prost zavez po tej pogodbi, v kolikor nastopijo okoliščine, zaradi katerih bo naročnik odstopil od naročila po tej pogodbi. Okoliščine, ki lahko privedejo do odstopa od te pogodbe so zlasti izvajalčevo (primeroma, a ne izključno):</w:t>
      </w:r>
    </w:p>
    <w:p w14:paraId="5B611D6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neizpolnjevanje pogojev za priznanje sposobnosti tekom veljavnosti te pogodbe,</w:t>
      </w:r>
    </w:p>
    <w:p w14:paraId="37B1DC39"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prenehanje poslovanja izvajalca,</w:t>
      </w:r>
    </w:p>
    <w:p w14:paraId="3D5A4E73"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neustrezno izpolnjevanje določil pogodbe,</w:t>
      </w:r>
    </w:p>
    <w:p w14:paraId="4C80602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izvedba gradenj in storitev, ki ne ustreza dogovorjeni vrsti, kvaliteti in strokovnim zahtevam,</w:t>
      </w:r>
    </w:p>
    <w:p w14:paraId="73F591DB"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neupoštevanje dogovorjenih cen  v nasprotju z določili te pogodbe,</w:t>
      </w:r>
    </w:p>
    <w:p w14:paraId="2EE968A9"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izvajanje obveznosti v nasprotju z dano ponudbo ter v nasprotju s pogodbo,</w:t>
      </w:r>
    </w:p>
    <w:p w14:paraId="4B60D6AA"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drugih utemeljenih in objektivno preverljivih razlogov.</w:t>
      </w:r>
    </w:p>
    <w:p w14:paraId="5D18053B" w14:textId="77777777" w:rsidR="007E305F" w:rsidRPr="00D84090" w:rsidRDefault="007E305F" w:rsidP="007E305F">
      <w:pPr>
        <w:jc w:val="both"/>
        <w:rPr>
          <w:rFonts w:ascii="Garamond" w:hAnsi="Garamond" w:cs="Calibri"/>
        </w:rPr>
      </w:pPr>
    </w:p>
    <w:p w14:paraId="7D8DA197" w14:textId="77777777" w:rsidR="007E305F" w:rsidRPr="00D84090" w:rsidRDefault="007E305F" w:rsidP="007E305F">
      <w:pPr>
        <w:jc w:val="both"/>
        <w:rPr>
          <w:rFonts w:ascii="Garamond" w:hAnsi="Garamond" w:cs="Calibri"/>
        </w:rPr>
      </w:pPr>
      <w:r w:rsidRPr="00D84090">
        <w:rPr>
          <w:rFonts w:ascii="Garamond" w:hAnsi="Garamond" w:cs="Calibri"/>
        </w:rPr>
        <w:t xml:space="preserve">Naročnik bo v primeru odstopa od te pogodbe o tem pisno obvestil izvajalca in sicer v roku, ki ga določi naročnik, ta pa ni daljši od 14 dni do treh mesecev od odstopa od pogodbe. </w:t>
      </w:r>
    </w:p>
    <w:p w14:paraId="3D7D130B" w14:textId="77777777" w:rsidR="007E305F" w:rsidRPr="00D84090" w:rsidRDefault="007E305F" w:rsidP="007E305F">
      <w:pPr>
        <w:jc w:val="both"/>
        <w:rPr>
          <w:rFonts w:ascii="Garamond" w:hAnsi="Garamond" w:cs="Calibri"/>
        </w:rPr>
      </w:pPr>
    </w:p>
    <w:p w14:paraId="02506A23" w14:textId="77777777" w:rsidR="007E305F" w:rsidRPr="00D84090" w:rsidRDefault="007E305F" w:rsidP="007E305F">
      <w:pPr>
        <w:jc w:val="both"/>
        <w:rPr>
          <w:rFonts w:ascii="Garamond" w:hAnsi="Garamond" w:cs="Calibri"/>
        </w:rPr>
      </w:pPr>
      <w:r w:rsidRPr="00D84090">
        <w:rPr>
          <w:rFonts w:ascii="Garamond" w:hAnsi="Garamond" w:cs="Calibr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2046BB9" w14:textId="77777777" w:rsidR="007E305F" w:rsidRPr="00D84090" w:rsidRDefault="007E305F" w:rsidP="007E305F">
      <w:pPr>
        <w:jc w:val="both"/>
        <w:rPr>
          <w:rFonts w:ascii="Garamond" w:hAnsi="Garamond" w:cs="Calibri"/>
        </w:rPr>
      </w:pPr>
    </w:p>
    <w:p w14:paraId="5EA57C16" w14:textId="77777777" w:rsidR="007E305F" w:rsidRPr="00D84090" w:rsidRDefault="007E305F" w:rsidP="007E305F">
      <w:pPr>
        <w:jc w:val="both"/>
        <w:rPr>
          <w:rFonts w:ascii="Garamond" w:hAnsi="Garamond" w:cs="Calibri"/>
        </w:rPr>
      </w:pPr>
      <w:r w:rsidRPr="00D84090">
        <w:rPr>
          <w:rFonts w:ascii="Garamond" w:hAnsi="Garamond" w:cs="Calibri"/>
        </w:rPr>
        <w:lastRenderedPageBreak/>
        <w:t>Ne glede na določbe prvega, drugega in tretjega odstavka tega člena lahko naročnik brez razloga odstopi od te pogodbe. V tem primeru mora pisno obvestiti nasprotno stranko, in sicer najmanj en mesec pred nameravanim odstopom.</w:t>
      </w:r>
    </w:p>
    <w:p w14:paraId="0D964DB5" w14:textId="77777777" w:rsidR="007E305F" w:rsidRPr="00D84090" w:rsidRDefault="007E305F" w:rsidP="007E305F">
      <w:pPr>
        <w:jc w:val="both"/>
        <w:rPr>
          <w:rFonts w:ascii="Garamond" w:hAnsi="Garamond" w:cs="Calibri"/>
        </w:rPr>
      </w:pPr>
    </w:p>
    <w:p w14:paraId="5A2FD9F1" w14:textId="77777777" w:rsidR="007E305F" w:rsidRPr="00D84090" w:rsidRDefault="007E305F" w:rsidP="007E305F">
      <w:pPr>
        <w:jc w:val="both"/>
        <w:rPr>
          <w:rFonts w:ascii="Garamond" w:hAnsi="Garamond" w:cs="Calibri"/>
        </w:rPr>
      </w:pPr>
      <w:r w:rsidRPr="00D84090">
        <w:rPr>
          <w:rFonts w:ascii="Garamond" w:hAnsi="Garamond" w:cs="Calibri"/>
        </w:rPr>
        <w:t xml:space="preserve">15.2 </w:t>
      </w:r>
    </w:p>
    <w:p w14:paraId="78C8CD70" w14:textId="77777777" w:rsidR="007E305F" w:rsidRPr="00D84090" w:rsidRDefault="007E305F" w:rsidP="007E305F">
      <w:pPr>
        <w:jc w:val="both"/>
        <w:rPr>
          <w:rFonts w:ascii="Garamond" w:hAnsi="Garamond" w:cs="Calibri"/>
        </w:rPr>
      </w:pPr>
    </w:p>
    <w:p w14:paraId="4A7E2830" w14:textId="77777777" w:rsidR="007E305F" w:rsidRPr="00D84090" w:rsidRDefault="007E305F" w:rsidP="007E305F">
      <w:pPr>
        <w:jc w:val="both"/>
        <w:rPr>
          <w:rFonts w:ascii="Garamond" w:hAnsi="Garamond" w:cs="Calibri"/>
        </w:rPr>
      </w:pPr>
      <w:r w:rsidRPr="00D84090">
        <w:rPr>
          <w:rFonts w:ascii="Garamond" w:hAnsi="Garamond" w:cs="Calibr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D8A5DB" w14:textId="77777777" w:rsidR="007E305F" w:rsidRPr="00D84090" w:rsidRDefault="007E305F" w:rsidP="007E305F">
      <w:pPr>
        <w:jc w:val="both"/>
        <w:rPr>
          <w:rFonts w:ascii="Garamond" w:hAnsi="Garamond" w:cs="Calibri"/>
        </w:rPr>
      </w:pPr>
      <w:r w:rsidRPr="00D84090">
        <w:rPr>
          <w:rFonts w:ascii="Garamond" w:hAnsi="Garamond" w:cs="Calibr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665FBC64" w14:textId="77777777" w:rsidR="007E305F" w:rsidRPr="00D84090" w:rsidRDefault="007E305F" w:rsidP="007E305F">
      <w:pPr>
        <w:jc w:val="both"/>
        <w:rPr>
          <w:rFonts w:ascii="Garamond" w:hAnsi="Garamond" w:cs="Calibri"/>
        </w:rPr>
      </w:pPr>
      <w:r w:rsidRPr="00D84090">
        <w:rPr>
          <w:rFonts w:ascii="Garamond" w:hAnsi="Garamond" w:cs="Calibr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01CB2F82" w14:textId="77777777" w:rsidR="007E305F" w:rsidRPr="00D84090" w:rsidRDefault="007E305F" w:rsidP="007E305F">
      <w:pPr>
        <w:jc w:val="both"/>
        <w:rPr>
          <w:rFonts w:ascii="Garamond" w:hAnsi="Garamond" w:cs="Calibri"/>
        </w:rPr>
      </w:pPr>
    </w:p>
    <w:p w14:paraId="6AEA4645" w14:textId="77777777" w:rsidR="007E305F" w:rsidRPr="00D84090" w:rsidRDefault="007E305F" w:rsidP="007E305F">
      <w:pPr>
        <w:jc w:val="both"/>
        <w:rPr>
          <w:rFonts w:ascii="Garamond" w:hAnsi="Garamond" w:cs="Calibri"/>
        </w:rPr>
      </w:pPr>
    </w:p>
    <w:p w14:paraId="3896C02D" w14:textId="77777777" w:rsidR="007E305F" w:rsidRPr="00D84090" w:rsidRDefault="007E305F" w:rsidP="007E305F">
      <w:pPr>
        <w:jc w:val="both"/>
        <w:rPr>
          <w:rFonts w:ascii="Garamond" w:hAnsi="Garamond" w:cs="Calibri"/>
        </w:rPr>
      </w:pPr>
    </w:p>
    <w:p w14:paraId="0A57598A" w14:textId="77777777" w:rsidR="007E305F" w:rsidRPr="00D84090" w:rsidRDefault="007E305F" w:rsidP="007E305F">
      <w:pPr>
        <w:jc w:val="both"/>
        <w:rPr>
          <w:rFonts w:ascii="Garamond" w:hAnsi="Garamond" w:cs="Calibri"/>
        </w:rPr>
      </w:pPr>
    </w:p>
    <w:p w14:paraId="5412B8C8" w14:textId="77777777" w:rsidR="007E305F" w:rsidRPr="00D84090" w:rsidRDefault="007E305F" w:rsidP="007E305F">
      <w:pPr>
        <w:jc w:val="both"/>
        <w:rPr>
          <w:rFonts w:ascii="Garamond" w:hAnsi="Garamond" w:cs="Calibri"/>
        </w:rPr>
      </w:pPr>
    </w:p>
    <w:p w14:paraId="6D47AC97" w14:textId="77777777" w:rsidR="007E305F" w:rsidRPr="00D84090" w:rsidRDefault="007E305F" w:rsidP="007E305F">
      <w:pPr>
        <w:pStyle w:val="Noga"/>
        <w:tabs>
          <w:tab w:val="clear" w:pos="4536"/>
          <w:tab w:val="clear" w:pos="9072"/>
        </w:tabs>
        <w:jc w:val="both"/>
        <w:rPr>
          <w:rFonts w:ascii="Garamond" w:hAnsi="Garamond" w:cs="Calibri"/>
          <w:szCs w:val="24"/>
        </w:rPr>
      </w:pPr>
      <w:r w:rsidRPr="00D84090">
        <w:rPr>
          <w:rFonts w:ascii="Garamond" w:hAnsi="Garamond" w:cs="Calibri"/>
          <w:szCs w:val="24"/>
        </w:rPr>
        <w:t>V__________, dne ________                                        V Celju  , dne_______________</w:t>
      </w:r>
    </w:p>
    <w:p w14:paraId="71B5182F" w14:textId="77777777" w:rsidR="007E305F" w:rsidRPr="00D84090" w:rsidRDefault="007E305F" w:rsidP="007E305F">
      <w:pPr>
        <w:jc w:val="both"/>
        <w:rPr>
          <w:rFonts w:ascii="Garamond" w:hAnsi="Garamond" w:cs="Calibri"/>
        </w:rPr>
      </w:pPr>
    </w:p>
    <w:tbl>
      <w:tblPr>
        <w:tblW w:w="0" w:type="auto"/>
        <w:tblLook w:val="04A0" w:firstRow="1" w:lastRow="0" w:firstColumn="1" w:lastColumn="0" w:noHBand="0" w:noVBand="1"/>
      </w:tblPr>
      <w:tblGrid>
        <w:gridCol w:w="4464"/>
        <w:gridCol w:w="4464"/>
      </w:tblGrid>
      <w:tr w:rsidR="007E305F" w:rsidRPr="00D84090" w14:paraId="3AF6DB5E" w14:textId="77777777" w:rsidTr="00D4541A">
        <w:tc>
          <w:tcPr>
            <w:tcW w:w="4464" w:type="dxa"/>
          </w:tcPr>
          <w:p w14:paraId="4B6DC2AD" w14:textId="77777777" w:rsidR="007E305F" w:rsidRPr="00D84090" w:rsidRDefault="007E305F" w:rsidP="00D4541A">
            <w:pPr>
              <w:spacing w:line="276" w:lineRule="auto"/>
              <w:jc w:val="both"/>
              <w:rPr>
                <w:rFonts w:ascii="Garamond" w:hAnsi="Garamond"/>
                <w:b/>
              </w:rPr>
            </w:pPr>
            <w:r w:rsidRPr="00D84090">
              <w:rPr>
                <w:rFonts w:ascii="Garamond" w:hAnsi="Garamond"/>
                <w:b/>
              </w:rPr>
              <w:t>Št. pogodbe:</w:t>
            </w:r>
          </w:p>
        </w:tc>
        <w:tc>
          <w:tcPr>
            <w:tcW w:w="4464" w:type="dxa"/>
          </w:tcPr>
          <w:p w14:paraId="4CD24D93" w14:textId="77777777" w:rsidR="007E305F" w:rsidRPr="00D84090" w:rsidRDefault="007E305F" w:rsidP="00D4541A">
            <w:pPr>
              <w:spacing w:line="276" w:lineRule="auto"/>
              <w:jc w:val="both"/>
              <w:rPr>
                <w:rFonts w:ascii="Garamond" w:hAnsi="Garamond"/>
                <w:b/>
              </w:rPr>
            </w:pPr>
            <w:r w:rsidRPr="00D84090">
              <w:rPr>
                <w:rFonts w:ascii="Garamond" w:hAnsi="Garamond"/>
                <w:b/>
              </w:rPr>
              <w:t xml:space="preserve">Št. pogodbe: </w:t>
            </w:r>
          </w:p>
        </w:tc>
      </w:tr>
      <w:tr w:rsidR="007E305F" w:rsidRPr="00D84090" w14:paraId="1A6DCC76" w14:textId="77777777" w:rsidTr="00D4541A">
        <w:tc>
          <w:tcPr>
            <w:tcW w:w="4464" w:type="dxa"/>
          </w:tcPr>
          <w:p w14:paraId="2B4A6C42" w14:textId="77777777" w:rsidR="007E305F" w:rsidRPr="00D84090" w:rsidRDefault="007E305F" w:rsidP="00D4541A">
            <w:pPr>
              <w:spacing w:line="276" w:lineRule="auto"/>
              <w:jc w:val="both"/>
              <w:rPr>
                <w:rFonts w:ascii="Garamond" w:hAnsi="Garamond"/>
              </w:rPr>
            </w:pPr>
            <w:r w:rsidRPr="00D84090">
              <w:rPr>
                <w:rFonts w:ascii="Garamond" w:hAnsi="Garamond"/>
              </w:rPr>
              <w:t>Dobavitelj:</w:t>
            </w:r>
          </w:p>
          <w:p w14:paraId="6127E1E9" w14:textId="77777777" w:rsidR="007E305F" w:rsidRPr="00D84090" w:rsidRDefault="007E305F" w:rsidP="00D4541A">
            <w:pPr>
              <w:spacing w:line="276" w:lineRule="auto"/>
              <w:jc w:val="both"/>
              <w:rPr>
                <w:rFonts w:ascii="Garamond" w:hAnsi="Garamond"/>
              </w:rPr>
            </w:pPr>
            <w:r w:rsidRPr="00D84090">
              <w:rPr>
                <w:rFonts w:ascii="Garamond" w:hAnsi="Garamond"/>
              </w:rPr>
              <w:t xml:space="preserve">Direktor </w:t>
            </w:r>
          </w:p>
          <w:p w14:paraId="5212A1DA" w14:textId="77777777" w:rsidR="007E305F" w:rsidRPr="00D84090" w:rsidRDefault="007E305F" w:rsidP="00D4541A">
            <w:pPr>
              <w:spacing w:line="276" w:lineRule="auto"/>
              <w:jc w:val="both"/>
              <w:rPr>
                <w:rFonts w:ascii="Garamond" w:hAnsi="Garamond"/>
              </w:rPr>
            </w:pPr>
          </w:p>
        </w:tc>
        <w:tc>
          <w:tcPr>
            <w:tcW w:w="4464" w:type="dxa"/>
          </w:tcPr>
          <w:p w14:paraId="2FD80BDA" w14:textId="77777777" w:rsidR="007E305F" w:rsidRPr="00D84090" w:rsidRDefault="007E305F" w:rsidP="00D4541A">
            <w:pPr>
              <w:spacing w:line="276" w:lineRule="auto"/>
              <w:jc w:val="both"/>
              <w:rPr>
                <w:rFonts w:ascii="Garamond" w:hAnsi="Garamond"/>
              </w:rPr>
            </w:pPr>
            <w:r w:rsidRPr="00D84090">
              <w:rPr>
                <w:rFonts w:ascii="Garamond" w:hAnsi="Garamond"/>
              </w:rPr>
              <w:t>Naročnik: Splošna bolnišnica Celje</w:t>
            </w:r>
          </w:p>
          <w:p w14:paraId="50745856" w14:textId="123125F1" w:rsidR="007E305F" w:rsidRPr="00D84090" w:rsidRDefault="00A77720" w:rsidP="00A77720">
            <w:pPr>
              <w:spacing w:line="276" w:lineRule="auto"/>
              <w:jc w:val="both"/>
              <w:rPr>
                <w:rFonts w:ascii="Garamond" w:hAnsi="Garamond"/>
              </w:rPr>
            </w:pPr>
            <w:r>
              <w:rPr>
                <w:rFonts w:ascii="Garamond" w:hAnsi="Garamond"/>
              </w:rPr>
              <w:t>V.d direktor</w:t>
            </w:r>
            <w:r w:rsidR="00964104">
              <w:rPr>
                <w:rFonts w:ascii="Garamond" w:hAnsi="Garamond"/>
              </w:rPr>
              <w:t xml:space="preserve"> </w:t>
            </w:r>
            <w:r>
              <w:rPr>
                <w:rFonts w:ascii="Garamond" w:hAnsi="Garamond"/>
              </w:rPr>
              <w:t>Dragan Kovačić,dr.med.</w:t>
            </w:r>
          </w:p>
        </w:tc>
      </w:tr>
      <w:tr w:rsidR="007E305F" w:rsidRPr="00D84090" w14:paraId="511AEC46" w14:textId="77777777" w:rsidTr="00D4541A">
        <w:tc>
          <w:tcPr>
            <w:tcW w:w="4464" w:type="dxa"/>
          </w:tcPr>
          <w:p w14:paraId="01498FF5" w14:textId="77777777" w:rsidR="007E305F" w:rsidRPr="00D84090" w:rsidRDefault="007E305F" w:rsidP="00D4541A">
            <w:pPr>
              <w:spacing w:line="276" w:lineRule="auto"/>
              <w:jc w:val="both"/>
              <w:rPr>
                <w:rFonts w:ascii="Garamond" w:hAnsi="Garamond"/>
              </w:rPr>
            </w:pPr>
            <w:r w:rsidRPr="00D84090">
              <w:rPr>
                <w:rFonts w:ascii="Garamond" w:hAnsi="Garamond"/>
              </w:rPr>
              <w:t xml:space="preserve">Žig in podpis: </w:t>
            </w:r>
            <w:r w:rsidRPr="00D84090">
              <w:rPr>
                <w:rFonts w:ascii="Garamond" w:hAnsi="Garamond"/>
              </w:rPr>
              <w:tab/>
            </w:r>
            <w:r w:rsidRPr="00D84090">
              <w:rPr>
                <w:rFonts w:ascii="Garamond" w:hAnsi="Garamond"/>
              </w:rPr>
              <w:tab/>
              <w:t xml:space="preserve"> </w:t>
            </w:r>
          </w:p>
        </w:tc>
        <w:tc>
          <w:tcPr>
            <w:tcW w:w="4464" w:type="dxa"/>
          </w:tcPr>
          <w:p w14:paraId="7E24493F" w14:textId="77777777" w:rsidR="007E305F" w:rsidRPr="00D84090" w:rsidRDefault="007E305F" w:rsidP="00D4541A">
            <w:pPr>
              <w:spacing w:line="276" w:lineRule="auto"/>
              <w:jc w:val="both"/>
              <w:rPr>
                <w:rFonts w:ascii="Garamond" w:hAnsi="Garamond"/>
              </w:rPr>
            </w:pPr>
            <w:r w:rsidRPr="00D84090">
              <w:rPr>
                <w:rFonts w:ascii="Garamond" w:hAnsi="Garamond"/>
              </w:rPr>
              <w:t xml:space="preserve">Žig in podpis: </w:t>
            </w:r>
          </w:p>
        </w:tc>
      </w:tr>
    </w:tbl>
    <w:p w14:paraId="10E71E83" w14:textId="77777777" w:rsidR="007E305F" w:rsidRPr="00D84090" w:rsidRDefault="007E305F" w:rsidP="007E305F">
      <w:pPr>
        <w:suppressAutoHyphens/>
        <w:rPr>
          <w:rFonts w:ascii="Garamond" w:hAnsi="Garamond" w:cs="Calibri"/>
          <w:b/>
          <w:lang w:eastAsia="zh-CN"/>
        </w:rPr>
      </w:pPr>
    </w:p>
    <w:p w14:paraId="0D8A3C58" w14:textId="77777777" w:rsidR="007E305F" w:rsidRPr="00D84090" w:rsidRDefault="007E305F" w:rsidP="007E305F">
      <w:pPr>
        <w:suppressAutoHyphens/>
        <w:rPr>
          <w:rFonts w:ascii="Garamond" w:hAnsi="Garamond" w:cs="Calibri"/>
          <w:b/>
          <w:lang w:eastAsia="zh-CN"/>
        </w:rPr>
      </w:pPr>
    </w:p>
    <w:p w14:paraId="0B39AAA7" w14:textId="77777777" w:rsidR="007E305F" w:rsidRPr="00D84090" w:rsidRDefault="007E305F" w:rsidP="007E305F">
      <w:pPr>
        <w:suppressAutoHyphens/>
        <w:rPr>
          <w:rFonts w:ascii="Garamond" w:hAnsi="Garamond" w:cs="Calibri"/>
          <w:b/>
          <w:lang w:eastAsia="zh-CN"/>
        </w:rPr>
      </w:pPr>
    </w:p>
    <w:p w14:paraId="3E54825D" w14:textId="77777777" w:rsidR="007E305F" w:rsidRPr="00D84090" w:rsidRDefault="007E305F" w:rsidP="007E305F">
      <w:pPr>
        <w:suppressAutoHyphens/>
        <w:rPr>
          <w:rFonts w:ascii="Garamond" w:hAnsi="Garamond" w:cs="Calibri"/>
          <w:b/>
          <w:lang w:eastAsia="zh-CN"/>
        </w:rPr>
      </w:pPr>
    </w:p>
    <w:p w14:paraId="4B19FE61" w14:textId="77777777" w:rsidR="007E305F" w:rsidRPr="00D84090" w:rsidRDefault="007E305F" w:rsidP="007E305F">
      <w:pPr>
        <w:suppressAutoHyphens/>
        <w:rPr>
          <w:rFonts w:ascii="Garamond" w:hAnsi="Garamond" w:cs="Calibri"/>
          <w:b/>
          <w:lang w:eastAsia="zh-CN"/>
        </w:rPr>
      </w:pPr>
    </w:p>
    <w:p w14:paraId="3F40ABDA" w14:textId="77777777" w:rsidR="007E305F" w:rsidRPr="00D84090" w:rsidRDefault="007E305F" w:rsidP="007E305F">
      <w:pPr>
        <w:suppressAutoHyphens/>
        <w:rPr>
          <w:rFonts w:ascii="Garamond" w:hAnsi="Garamond" w:cs="Calibri"/>
          <w:b/>
          <w:lang w:eastAsia="zh-CN"/>
        </w:rPr>
      </w:pPr>
    </w:p>
    <w:p w14:paraId="2F0D9127" w14:textId="77777777" w:rsidR="007E305F" w:rsidRPr="00D84090" w:rsidRDefault="007E305F" w:rsidP="007E305F">
      <w:pPr>
        <w:suppressAutoHyphens/>
        <w:rPr>
          <w:rFonts w:ascii="Garamond" w:hAnsi="Garamond" w:cs="Calibri"/>
          <w:b/>
          <w:lang w:eastAsia="zh-CN"/>
        </w:rPr>
      </w:pPr>
    </w:p>
    <w:p w14:paraId="36865F88" w14:textId="77777777" w:rsidR="007E305F" w:rsidRPr="00D84090" w:rsidRDefault="007E305F" w:rsidP="007E305F">
      <w:pPr>
        <w:suppressAutoHyphens/>
        <w:rPr>
          <w:rFonts w:ascii="Garamond" w:hAnsi="Garamond" w:cs="Calibri"/>
          <w:b/>
          <w:lang w:eastAsia="zh-CN"/>
        </w:rPr>
      </w:pPr>
    </w:p>
    <w:p w14:paraId="5C0BC07E" w14:textId="77777777" w:rsidR="007E305F" w:rsidRPr="00D84090" w:rsidRDefault="007E305F" w:rsidP="007E305F">
      <w:pPr>
        <w:jc w:val="both"/>
        <w:rPr>
          <w:rFonts w:ascii="Garamond" w:hAnsi="Garamond" w:cs="Calibri"/>
        </w:rPr>
      </w:pPr>
    </w:p>
    <w:p w14:paraId="49E484AE" w14:textId="77777777" w:rsidR="007E305F" w:rsidRPr="00D84090" w:rsidRDefault="007E305F" w:rsidP="007E305F">
      <w:pPr>
        <w:jc w:val="both"/>
        <w:rPr>
          <w:rFonts w:ascii="Garamond" w:hAnsi="Garamond" w:cs="Calibri"/>
        </w:rPr>
      </w:pPr>
    </w:p>
    <w:p w14:paraId="5EC2D80F" w14:textId="77777777" w:rsidR="007E305F" w:rsidRPr="00D84090" w:rsidRDefault="007E305F" w:rsidP="007E305F">
      <w:pPr>
        <w:suppressAutoHyphens/>
        <w:jc w:val="both"/>
        <w:rPr>
          <w:rFonts w:ascii="Garamond" w:hAnsi="Garamond" w:cs="Calibri"/>
          <w:b/>
          <w:lang w:eastAsia="zh-CN"/>
        </w:rPr>
      </w:pPr>
    </w:p>
    <w:p w14:paraId="73E790E9" w14:textId="77777777" w:rsidR="007E305F" w:rsidRPr="00D84090" w:rsidRDefault="007E305F" w:rsidP="007E305F">
      <w:pPr>
        <w:suppressAutoHyphens/>
        <w:jc w:val="both"/>
        <w:rPr>
          <w:rFonts w:ascii="Garamond" w:hAnsi="Garamond" w:cs="Calibri"/>
          <w:b/>
          <w:lang w:eastAsia="zh-CN"/>
        </w:rPr>
      </w:pPr>
    </w:p>
    <w:p w14:paraId="15AF3634" w14:textId="77777777" w:rsidR="007E305F" w:rsidRPr="00D84090" w:rsidRDefault="007E305F" w:rsidP="007E305F">
      <w:pPr>
        <w:suppressAutoHyphens/>
        <w:jc w:val="both"/>
        <w:rPr>
          <w:rFonts w:ascii="Garamond" w:hAnsi="Garamond" w:cs="Calibri"/>
          <w:b/>
          <w:lang w:eastAsia="zh-CN"/>
        </w:rPr>
      </w:pPr>
    </w:p>
    <w:p w14:paraId="7DBF3098" w14:textId="77777777" w:rsidR="007E305F" w:rsidRPr="00D84090" w:rsidRDefault="007E305F" w:rsidP="007E305F">
      <w:pPr>
        <w:suppressAutoHyphens/>
        <w:jc w:val="both"/>
        <w:rPr>
          <w:rFonts w:ascii="Garamond" w:hAnsi="Garamond" w:cs="Calibri"/>
          <w:b/>
          <w:lang w:eastAsia="zh-CN"/>
        </w:rPr>
      </w:pPr>
    </w:p>
    <w:p w14:paraId="2AB830E7" w14:textId="77777777" w:rsidR="007E305F" w:rsidRPr="00D84090" w:rsidRDefault="007E305F" w:rsidP="007E305F">
      <w:pPr>
        <w:suppressAutoHyphens/>
        <w:jc w:val="both"/>
        <w:rPr>
          <w:rFonts w:ascii="Garamond" w:hAnsi="Garamond" w:cs="Calibri"/>
          <w:b/>
          <w:lang w:eastAsia="zh-CN"/>
        </w:rPr>
      </w:pPr>
    </w:p>
    <w:p w14:paraId="7738E728" w14:textId="77777777" w:rsidR="007E305F" w:rsidRPr="00D84090" w:rsidRDefault="007E305F" w:rsidP="007E305F">
      <w:pPr>
        <w:suppressAutoHyphens/>
        <w:jc w:val="both"/>
        <w:rPr>
          <w:rFonts w:ascii="Garamond" w:hAnsi="Garamond" w:cs="Calibri"/>
          <w:b/>
          <w:lang w:eastAsia="zh-CN"/>
        </w:rPr>
      </w:pPr>
    </w:p>
    <w:p w14:paraId="5D08D02E" w14:textId="77777777" w:rsidR="007E305F" w:rsidRPr="00D84090" w:rsidRDefault="007E305F" w:rsidP="007E305F">
      <w:pPr>
        <w:suppressAutoHyphens/>
        <w:jc w:val="both"/>
        <w:rPr>
          <w:rFonts w:ascii="Garamond" w:hAnsi="Garamond" w:cs="Calibri"/>
          <w:b/>
          <w:lang w:eastAsia="zh-CN"/>
        </w:rPr>
      </w:pPr>
    </w:p>
    <w:p w14:paraId="36276F38" w14:textId="77777777" w:rsidR="007E305F" w:rsidRPr="00D84090" w:rsidRDefault="007E305F" w:rsidP="007E305F">
      <w:pPr>
        <w:suppressAutoHyphens/>
        <w:jc w:val="both"/>
        <w:rPr>
          <w:rFonts w:ascii="Garamond" w:hAnsi="Garamond" w:cs="Calibri"/>
          <w:b/>
          <w:lang w:eastAsia="zh-CN"/>
        </w:rPr>
      </w:pPr>
    </w:p>
    <w:p w14:paraId="21E29083" w14:textId="77777777" w:rsidR="007E305F" w:rsidRPr="00D84090" w:rsidRDefault="007E305F" w:rsidP="007E305F">
      <w:pPr>
        <w:suppressAutoHyphens/>
        <w:jc w:val="both"/>
        <w:rPr>
          <w:rFonts w:ascii="Garamond" w:hAnsi="Garamond" w:cs="Calibri"/>
          <w:b/>
          <w:lang w:eastAsia="zh-CN"/>
        </w:rPr>
      </w:pPr>
    </w:p>
    <w:p w14:paraId="0BCEAAEA" w14:textId="77777777" w:rsidR="007E305F" w:rsidRPr="00D84090" w:rsidRDefault="007E305F" w:rsidP="007E305F">
      <w:pPr>
        <w:jc w:val="both"/>
        <w:rPr>
          <w:rFonts w:ascii="Garamond" w:hAnsi="Garamond" w:cs="Calibri"/>
          <w:b/>
        </w:rPr>
      </w:pPr>
      <w:r w:rsidRPr="00D84090">
        <w:rPr>
          <w:rFonts w:ascii="Garamond" w:hAnsi="Garamond" w:cs="Calibri"/>
        </w:rPr>
        <w:t xml:space="preserve">                                                                                                     </w:t>
      </w:r>
    </w:p>
    <w:p w14:paraId="127F84C3" w14:textId="77777777" w:rsidR="007E305F" w:rsidRPr="00D84090" w:rsidRDefault="007E305F" w:rsidP="007E305F">
      <w:pPr>
        <w:jc w:val="both"/>
        <w:rPr>
          <w:rFonts w:ascii="Garamond" w:hAnsi="Garamond" w:cs="Calibri"/>
        </w:rPr>
      </w:pPr>
      <w:r w:rsidRPr="00D84090">
        <w:rPr>
          <w:rFonts w:ascii="Garamond" w:hAnsi="Garamond" w:cs="Calibri"/>
        </w:rPr>
        <w:lastRenderedPageBreak/>
        <w:t xml:space="preserve">                                                                                                                   </w:t>
      </w:r>
    </w:p>
    <w:p w14:paraId="4114F7B2" w14:textId="77777777" w:rsidR="007E305F" w:rsidRPr="00D84090" w:rsidRDefault="007E305F" w:rsidP="007E305F">
      <w:pPr>
        <w:rPr>
          <w:rFonts w:ascii="Garamond" w:hAnsi="Garamond" w:cs="Calibri"/>
        </w:rPr>
      </w:pPr>
      <w:r w:rsidRPr="00D84090">
        <w:rPr>
          <w:rFonts w:ascii="Garamond" w:hAnsi="Garamond" w:cs="Calibri"/>
        </w:rPr>
        <w:t xml:space="preserve">                                                                                                                                     </w:t>
      </w:r>
      <w:r>
        <w:rPr>
          <w:rFonts w:ascii="Garamond" w:hAnsi="Garamond" w:cs="Calibri"/>
          <w:b/>
        </w:rPr>
        <w:t>OBR-7</w:t>
      </w:r>
    </w:p>
    <w:p w14:paraId="5C6F2CBF" w14:textId="77777777" w:rsidR="007E305F" w:rsidRPr="00D84090" w:rsidRDefault="007E305F" w:rsidP="007E305F">
      <w:pPr>
        <w:jc w:val="center"/>
        <w:rPr>
          <w:rFonts w:ascii="Garamond" w:hAnsi="Garamond" w:cs="Calibri"/>
          <w:b/>
        </w:rPr>
      </w:pPr>
    </w:p>
    <w:p w14:paraId="3014875C" w14:textId="77777777" w:rsidR="007E305F" w:rsidRPr="00D84090" w:rsidRDefault="007E305F" w:rsidP="007E305F">
      <w:pPr>
        <w:suppressAutoHyphens/>
        <w:jc w:val="center"/>
        <w:rPr>
          <w:rFonts w:ascii="Garamond" w:hAnsi="Garamond" w:cs="Calibri"/>
          <w:b/>
          <w:lang w:eastAsia="ar-SA"/>
        </w:rPr>
      </w:pPr>
      <w:r w:rsidRPr="00D84090">
        <w:rPr>
          <w:rFonts w:ascii="Garamond" w:hAnsi="Garamond" w:cs="Calibri"/>
          <w:b/>
          <w:lang w:eastAsia="ar-SA"/>
        </w:rPr>
        <w:t xml:space="preserve">IZJAVA O ZASTOPSTVU,  VZDRŽEVANJU MEDICINSKE OPREME </w:t>
      </w:r>
    </w:p>
    <w:p w14:paraId="1E99A473" w14:textId="77777777" w:rsidR="007E305F" w:rsidRPr="00D84090" w:rsidRDefault="007E305F" w:rsidP="007E305F">
      <w:pPr>
        <w:suppressAutoHyphens/>
        <w:jc w:val="center"/>
        <w:rPr>
          <w:rFonts w:ascii="Garamond" w:hAnsi="Garamond" w:cs="Calibri"/>
          <w:b/>
          <w:lang w:eastAsia="ar-SA"/>
        </w:rPr>
      </w:pPr>
    </w:p>
    <w:p w14:paraId="074682F5" w14:textId="77777777" w:rsidR="007E305F" w:rsidRPr="00D84090" w:rsidRDefault="007E305F" w:rsidP="007E305F">
      <w:pPr>
        <w:suppressAutoHyphens/>
        <w:jc w:val="center"/>
        <w:rPr>
          <w:rFonts w:ascii="Garamond" w:hAnsi="Garamond" w:cs="Calibri"/>
          <w:b/>
          <w:lang w:eastAsia="ar-SA"/>
        </w:rPr>
      </w:pPr>
    </w:p>
    <w:p w14:paraId="371AA6CE"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Ponudnik:</w:t>
      </w:r>
    </w:p>
    <w:p w14:paraId="147DF059" w14:textId="77777777" w:rsidR="007E305F" w:rsidRPr="00D84090" w:rsidRDefault="007E305F" w:rsidP="007E305F">
      <w:pPr>
        <w:suppressAutoHyphens/>
        <w:jc w:val="center"/>
        <w:rPr>
          <w:rFonts w:ascii="Garamond" w:hAnsi="Garamond" w:cs="Calibri"/>
          <w:b/>
          <w:lang w:eastAsia="ar-SA"/>
        </w:rPr>
      </w:pPr>
    </w:p>
    <w:p w14:paraId="3E7A530F"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______________________________</w:t>
      </w:r>
    </w:p>
    <w:p w14:paraId="75D14049" w14:textId="77777777" w:rsidR="007E305F" w:rsidRPr="00D84090" w:rsidRDefault="007E305F" w:rsidP="007E305F">
      <w:pPr>
        <w:suppressAutoHyphens/>
        <w:rPr>
          <w:rFonts w:ascii="Garamond" w:hAnsi="Garamond" w:cs="Calibri"/>
          <w:lang w:eastAsia="ar-SA"/>
        </w:rPr>
      </w:pPr>
    </w:p>
    <w:p w14:paraId="779C288D"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 xml:space="preserve">______________________________ </w:t>
      </w:r>
    </w:p>
    <w:p w14:paraId="3CCCA920" w14:textId="77777777" w:rsidR="007E305F" w:rsidRPr="00D84090" w:rsidRDefault="007E305F" w:rsidP="007E305F">
      <w:pPr>
        <w:suppressAutoHyphens/>
        <w:autoSpaceDE w:val="0"/>
        <w:rPr>
          <w:rFonts w:ascii="Garamond" w:eastAsia="Calibri" w:hAnsi="Garamond" w:cs="Calibri"/>
          <w:lang w:eastAsia="ar-SA"/>
        </w:rPr>
      </w:pPr>
    </w:p>
    <w:p w14:paraId="12810CDD" w14:textId="77777777" w:rsidR="007E305F" w:rsidRPr="00D84090" w:rsidRDefault="007E305F" w:rsidP="007E305F">
      <w:pPr>
        <w:suppressAutoHyphens/>
        <w:rPr>
          <w:rFonts w:ascii="Garamond" w:eastAsia="Calibri" w:hAnsi="Garamond" w:cs="Calibri"/>
          <w:lang w:eastAsia="ar-SA"/>
        </w:rPr>
      </w:pPr>
      <w:r w:rsidRPr="00D84090">
        <w:rPr>
          <w:rFonts w:ascii="Garamond" w:eastAsia="Calibri" w:hAnsi="Garamond" w:cs="Calibri"/>
          <w:lang w:eastAsia="ar-SA"/>
        </w:rPr>
        <w:t xml:space="preserve">Pod kazensko in materialno odgovornostjo izjavljamo, da so navedeni podatki v dokumentih, ki jih prilagamo kot izpolnjevanje zahteve te izjave pravilni in popolni.  </w:t>
      </w:r>
    </w:p>
    <w:p w14:paraId="7BD744C3" w14:textId="77777777" w:rsidR="007E305F" w:rsidRPr="00D84090" w:rsidRDefault="007E305F" w:rsidP="007E305F">
      <w:pPr>
        <w:suppressAutoHyphens/>
        <w:ind w:left="360"/>
        <w:jc w:val="both"/>
        <w:rPr>
          <w:rFonts w:ascii="Garamond" w:hAnsi="Garamond" w:cs="Calibri"/>
          <w:lang w:eastAsia="ar-SA"/>
        </w:rPr>
      </w:pPr>
    </w:p>
    <w:p w14:paraId="0C75DBD0" w14:textId="77777777" w:rsidR="007E305F" w:rsidRPr="00D84090" w:rsidRDefault="007E305F" w:rsidP="007E305F">
      <w:pPr>
        <w:suppressAutoHyphens/>
        <w:rPr>
          <w:rFonts w:ascii="Garamond" w:hAnsi="Garamond" w:cs="Calibri"/>
          <w:b/>
          <w:lang w:eastAsia="ar-SA"/>
        </w:rPr>
      </w:pPr>
      <w:r w:rsidRPr="00D84090">
        <w:rPr>
          <w:rFonts w:ascii="Garamond" w:hAnsi="Garamond" w:cs="Calibri"/>
          <w:b/>
          <w:lang w:eastAsia="ar-SA"/>
        </w:rPr>
        <w:t xml:space="preserve">Pooblaščen servis je: </w:t>
      </w:r>
    </w:p>
    <w:p w14:paraId="207E6E7D" w14:textId="77777777" w:rsidR="007E305F" w:rsidRPr="00D84090" w:rsidRDefault="007E305F" w:rsidP="007E305F">
      <w:pPr>
        <w:suppressAutoHyphens/>
        <w:spacing w:line="360" w:lineRule="auto"/>
        <w:rPr>
          <w:rFonts w:ascii="Garamond" w:hAnsi="Garamond" w:cs="Calibri"/>
          <w:b/>
          <w:lang w:eastAsia="ar-SA"/>
        </w:rPr>
      </w:pPr>
      <w:r w:rsidRPr="00D84090">
        <w:rPr>
          <w:rFonts w:ascii="Garamond" w:hAnsi="Garamond" w:cs="Calibri"/>
          <w:b/>
          <w:lang w:eastAsia="ar-SA"/>
        </w:rPr>
        <w:t>Naslov _______________________________________________________</w:t>
      </w:r>
    </w:p>
    <w:p w14:paraId="2D618688" w14:textId="77777777" w:rsidR="007E305F" w:rsidRPr="00D84090" w:rsidRDefault="007E305F" w:rsidP="007E305F">
      <w:pPr>
        <w:suppressAutoHyphens/>
        <w:autoSpaceDE w:val="0"/>
        <w:spacing w:line="360" w:lineRule="auto"/>
        <w:jc w:val="both"/>
        <w:rPr>
          <w:rFonts w:ascii="Garamond" w:hAnsi="Garamond" w:cs="Calibri"/>
          <w:lang w:eastAsia="ar-SA"/>
        </w:rPr>
      </w:pPr>
      <w:r w:rsidRPr="00D84090">
        <w:rPr>
          <w:rFonts w:ascii="Garamond" w:hAnsi="Garamond" w:cs="Calibri"/>
          <w:lang w:eastAsia="ar-SA"/>
        </w:rPr>
        <w:t>Ime in priimek kontaktne osebe____________________________________</w:t>
      </w:r>
    </w:p>
    <w:p w14:paraId="1172D013" w14:textId="77777777" w:rsidR="007E305F" w:rsidRPr="00D84090" w:rsidRDefault="007E305F" w:rsidP="007E305F">
      <w:pPr>
        <w:suppressAutoHyphens/>
        <w:autoSpaceDE w:val="0"/>
        <w:spacing w:line="360" w:lineRule="auto"/>
        <w:jc w:val="both"/>
        <w:rPr>
          <w:rFonts w:ascii="Garamond" w:hAnsi="Garamond" w:cs="Calibri"/>
          <w:lang w:eastAsia="ar-SA"/>
        </w:rPr>
      </w:pPr>
      <w:r w:rsidRPr="00D84090">
        <w:rPr>
          <w:rFonts w:ascii="Garamond" w:hAnsi="Garamond" w:cs="Calibri"/>
          <w:lang w:eastAsia="ar-SA"/>
        </w:rPr>
        <w:t>Telefonska številka  _____________________________________________</w:t>
      </w:r>
    </w:p>
    <w:p w14:paraId="7CA51302" w14:textId="77777777" w:rsidR="007E305F" w:rsidRPr="00D84090" w:rsidRDefault="007E305F" w:rsidP="007E305F">
      <w:pPr>
        <w:suppressAutoHyphens/>
        <w:ind w:left="360"/>
        <w:jc w:val="both"/>
        <w:rPr>
          <w:rFonts w:ascii="Garamond" w:hAnsi="Garamond" w:cs="Calibri"/>
          <w:lang w:eastAsia="ar-SA"/>
        </w:rPr>
      </w:pPr>
    </w:p>
    <w:p w14:paraId="63D73713" w14:textId="77777777" w:rsidR="007E305F" w:rsidRPr="00D84090" w:rsidRDefault="007E305F" w:rsidP="007E305F">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cs="Calibri"/>
          <w:b/>
        </w:rPr>
      </w:pPr>
      <w:r w:rsidRPr="00D84090">
        <w:rPr>
          <w:rFonts w:ascii="Garamond" w:hAnsi="Garamond" w:cs="Calibri"/>
          <w:b/>
        </w:rPr>
        <w:t xml:space="preserve">PREVENTIVNI PREGLED OPREME PO NAČRTU PROIZVAJALCA </w:t>
      </w:r>
    </w:p>
    <w:p w14:paraId="5268BDC6" w14:textId="77777777" w:rsidR="007E305F" w:rsidRPr="00D84090" w:rsidRDefault="007E305F" w:rsidP="007E305F">
      <w:pPr>
        <w:rPr>
          <w:rFonts w:ascii="Garamond" w:hAnsi="Garamond" w:cs="Calibri"/>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7E305F" w:rsidRPr="00D84090" w14:paraId="175A1BB5" w14:textId="77777777" w:rsidTr="00D4541A">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7454806" w14:textId="77777777" w:rsidR="007E305F" w:rsidRPr="00D84090" w:rsidRDefault="007E305F" w:rsidP="00D4541A">
            <w:pPr>
              <w:rPr>
                <w:rFonts w:ascii="Garamond" w:hAnsi="Garamond" w:cs="Calibri"/>
                <w:b/>
                <w:bCs/>
              </w:rPr>
            </w:pPr>
            <w:r w:rsidRPr="00D84090">
              <w:rPr>
                <w:rFonts w:ascii="Garamond" w:hAnsi="Garamond" w:cs="Calibri"/>
                <w:b/>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7E8C1A7" w14:textId="77777777" w:rsidR="007E305F" w:rsidRPr="00D84090" w:rsidRDefault="007E305F" w:rsidP="00D4541A">
            <w:pPr>
              <w:rPr>
                <w:rFonts w:ascii="Garamond" w:hAnsi="Garamond" w:cs="Calibri"/>
                <w:b/>
                <w:bCs/>
              </w:rPr>
            </w:pPr>
            <w:r w:rsidRPr="00D84090">
              <w:rPr>
                <w:rFonts w:ascii="Garamond" w:hAnsi="Garamond" w:cs="Calibri"/>
                <w:b/>
                <w:bCs/>
              </w:rPr>
              <w:t>Število posameznih  preventivnih pregledov na posamezno leto po načrtu proizvajalca</w:t>
            </w:r>
          </w:p>
        </w:tc>
      </w:tr>
      <w:tr w:rsidR="007E305F" w:rsidRPr="00D84090" w14:paraId="544500DA"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6E5A1C7" w14:textId="77777777" w:rsidR="007E305F" w:rsidRPr="00D84090" w:rsidRDefault="007E305F" w:rsidP="00D4541A">
            <w:pPr>
              <w:rPr>
                <w:rFonts w:ascii="Garamond" w:hAnsi="Garamond" w:cs="Calibri"/>
              </w:rPr>
            </w:pPr>
            <w:r w:rsidRPr="00D84090">
              <w:rPr>
                <w:rFonts w:ascii="Garamond" w:hAnsi="Garamond" w:cs="Calibri"/>
              </w:rPr>
              <w:t>1. leto</w:t>
            </w:r>
          </w:p>
        </w:tc>
        <w:tc>
          <w:tcPr>
            <w:tcW w:w="4394" w:type="dxa"/>
            <w:tcBorders>
              <w:top w:val="nil"/>
              <w:left w:val="nil"/>
              <w:bottom w:val="single" w:sz="4" w:space="0" w:color="auto"/>
              <w:right w:val="single" w:sz="4" w:space="0" w:color="auto"/>
            </w:tcBorders>
            <w:shd w:val="clear" w:color="auto" w:fill="FFFFFF"/>
            <w:vAlign w:val="bottom"/>
          </w:tcPr>
          <w:p w14:paraId="627C43E1"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1FCAE844"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63E9D88" w14:textId="77777777" w:rsidR="007E305F" w:rsidRPr="00D84090" w:rsidRDefault="007E305F" w:rsidP="00D4541A">
            <w:pPr>
              <w:rPr>
                <w:rFonts w:ascii="Garamond" w:hAnsi="Garamond" w:cs="Calibri"/>
              </w:rPr>
            </w:pPr>
            <w:r w:rsidRPr="00D84090">
              <w:rPr>
                <w:rFonts w:ascii="Garamond" w:hAnsi="Garamond" w:cs="Calibri"/>
              </w:rPr>
              <w:t>2. leto</w:t>
            </w:r>
          </w:p>
        </w:tc>
        <w:tc>
          <w:tcPr>
            <w:tcW w:w="4394" w:type="dxa"/>
            <w:tcBorders>
              <w:top w:val="nil"/>
              <w:left w:val="nil"/>
              <w:bottom w:val="single" w:sz="4" w:space="0" w:color="auto"/>
              <w:right w:val="single" w:sz="4" w:space="0" w:color="auto"/>
            </w:tcBorders>
            <w:shd w:val="clear" w:color="auto" w:fill="FFFFFF"/>
            <w:vAlign w:val="bottom"/>
          </w:tcPr>
          <w:p w14:paraId="5B2E71A7"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71F980F1"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63D2EF3" w14:textId="77777777" w:rsidR="007E305F" w:rsidRPr="00D84090" w:rsidRDefault="007E305F" w:rsidP="00D4541A">
            <w:pPr>
              <w:rPr>
                <w:rFonts w:ascii="Garamond" w:hAnsi="Garamond" w:cs="Calibri"/>
              </w:rPr>
            </w:pPr>
            <w:r w:rsidRPr="00D84090">
              <w:rPr>
                <w:rFonts w:ascii="Garamond" w:hAnsi="Garamond" w:cs="Calibri"/>
              </w:rPr>
              <w:t>3. leto</w:t>
            </w:r>
          </w:p>
        </w:tc>
        <w:tc>
          <w:tcPr>
            <w:tcW w:w="4394" w:type="dxa"/>
            <w:tcBorders>
              <w:top w:val="nil"/>
              <w:left w:val="nil"/>
              <w:bottom w:val="single" w:sz="4" w:space="0" w:color="auto"/>
              <w:right w:val="single" w:sz="4" w:space="0" w:color="auto"/>
            </w:tcBorders>
            <w:shd w:val="clear" w:color="auto" w:fill="FFFFFF"/>
            <w:vAlign w:val="bottom"/>
          </w:tcPr>
          <w:p w14:paraId="343F0D99"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7C7E2EFF"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BD4A001" w14:textId="77777777" w:rsidR="007E305F" w:rsidRPr="00D84090" w:rsidRDefault="007E305F" w:rsidP="00D4541A">
            <w:pPr>
              <w:rPr>
                <w:rFonts w:ascii="Garamond" w:hAnsi="Garamond" w:cs="Calibri"/>
              </w:rPr>
            </w:pPr>
            <w:r w:rsidRPr="00D84090">
              <w:rPr>
                <w:rFonts w:ascii="Garamond" w:hAnsi="Garamond" w:cs="Calibri"/>
              </w:rPr>
              <w:t>4. leto</w:t>
            </w:r>
          </w:p>
        </w:tc>
        <w:tc>
          <w:tcPr>
            <w:tcW w:w="4394" w:type="dxa"/>
            <w:tcBorders>
              <w:top w:val="nil"/>
              <w:left w:val="nil"/>
              <w:bottom w:val="single" w:sz="4" w:space="0" w:color="auto"/>
              <w:right w:val="single" w:sz="4" w:space="0" w:color="auto"/>
            </w:tcBorders>
            <w:shd w:val="clear" w:color="auto" w:fill="FFFFFF"/>
            <w:vAlign w:val="bottom"/>
          </w:tcPr>
          <w:p w14:paraId="770B02FA"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31D94B1D"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FDDE859" w14:textId="77777777" w:rsidR="007E305F" w:rsidRPr="00D84090" w:rsidRDefault="007E305F" w:rsidP="00D4541A">
            <w:pPr>
              <w:rPr>
                <w:rFonts w:ascii="Garamond" w:hAnsi="Garamond" w:cs="Calibri"/>
              </w:rPr>
            </w:pPr>
            <w:r w:rsidRPr="00D84090">
              <w:rPr>
                <w:rFonts w:ascii="Garamond" w:hAnsi="Garamond" w:cs="Calibri"/>
              </w:rPr>
              <w:t>5. leto</w:t>
            </w:r>
          </w:p>
        </w:tc>
        <w:tc>
          <w:tcPr>
            <w:tcW w:w="4394" w:type="dxa"/>
            <w:tcBorders>
              <w:top w:val="nil"/>
              <w:left w:val="nil"/>
              <w:bottom w:val="single" w:sz="4" w:space="0" w:color="auto"/>
              <w:right w:val="single" w:sz="4" w:space="0" w:color="auto"/>
            </w:tcBorders>
            <w:shd w:val="clear" w:color="auto" w:fill="FFFFFF"/>
            <w:vAlign w:val="bottom"/>
          </w:tcPr>
          <w:p w14:paraId="4F274D9C"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27894508" w14:textId="77777777" w:rsidTr="00D4541A">
        <w:trPr>
          <w:trHeight w:val="70"/>
        </w:trPr>
        <w:tc>
          <w:tcPr>
            <w:tcW w:w="4693" w:type="dxa"/>
            <w:tcBorders>
              <w:top w:val="nil"/>
              <w:left w:val="single" w:sz="4" w:space="0" w:color="auto"/>
              <w:bottom w:val="single" w:sz="4" w:space="0" w:color="auto"/>
              <w:right w:val="single" w:sz="4" w:space="0" w:color="auto"/>
            </w:tcBorders>
            <w:shd w:val="clear" w:color="auto" w:fill="FFFFFF"/>
          </w:tcPr>
          <w:p w14:paraId="78237185" w14:textId="77777777" w:rsidR="007E305F" w:rsidRPr="00D84090" w:rsidRDefault="007E305F" w:rsidP="00D4541A">
            <w:pPr>
              <w:rPr>
                <w:rFonts w:ascii="Garamond" w:hAnsi="Garamond" w:cs="Calibri"/>
              </w:rPr>
            </w:pPr>
            <w:r w:rsidRPr="00D84090">
              <w:rPr>
                <w:rFonts w:ascii="Garamond" w:hAnsi="Garamond" w:cs="Calibri"/>
              </w:rPr>
              <w:t>6.leto</w:t>
            </w:r>
          </w:p>
        </w:tc>
        <w:tc>
          <w:tcPr>
            <w:tcW w:w="4394" w:type="dxa"/>
            <w:tcBorders>
              <w:top w:val="nil"/>
              <w:left w:val="nil"/>
              <w:bottom w:val="single" w:sz="4" w:space="0" w:color="auto"/>
              <w:right w:val="single" w:sz="4" w:space="0" w:color="auto"/>
            </w:tcBorders>
            <w:shd w:val="clear" w:color="auto" w:fill="FFFFFF"/>
            <w:vAlign w:val="bottom"/>
          </w:tcPr>
          <w:p w14:paraId="02C7014B" w14:textId="77777777" w:rsidR="007E305F" w:rsidRPr="00D84090" w:rsidRDefault="007E305F" w:rsidP="00D4541A">
            <w:pPr>
              <w:rPr>
                <w:rFonts w:ascii="Garamond" w:hAnsi="Garamond" w:cs="Calibri"/>
              </w:rPr>
            </w:pPr>
          </w:p>
        </w:tc>
      </w:tr>
      <w:tr w:rsidR="007E305F" w:rsidRPr="00D84090" w14:paraId="20ED68FE"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82A12E2" w14:textId="77777777" w:rsidR="007E305F" w:rsidRPr="00D84090" w:rsidRDefault="007E305F" w:rsidP="00D4541A">
            <w:pPr>
              <w:rPr>
                <w:rFonts w:ascii="Garamond" w:hAnsi="Garamond" w:cs="Calibri"/>
              </w:rPr>
            </w:pPr>
            <w:r w:rsidRPr="00D84090">
              <w:rPr>
                <w:rFonts w:ascii="Garamond" w:hAnsi="Garamond" w:cs="Calibri"/>
              </w:rPr>
              <w:t>7.leto</w:t>
            </w:r>
          </w:p>
        </w:tc>
        <w:tc>
          <w:tcPr>
            <w:tcW w:w="4394" w:type="dxa"/>
            <w:tcBorders>
              <w:top w:val="nil"/>
              <w:left w:val="nil"/>
              <w:bottom w:val="single" w:sz="4" w:space="0" w:color="auto"/>
              <w:right w:val="single" w:sz="4" w:space="0" w:color="auto"/>
            </w:tcBorders>
            <w:shd w:val="clear" w:color="auto" w:fill="FFFFFF"/>
            <w:vAlign w:val="bottom"/>
          </w:tcPr>
          <w:p w14:paraId="612343D0" w14:textId="77777777" w:rsidR="007E305F" w:rsidRPr="00D84090" w:rsidRDefault="007E305F" w:rsidP="00D4541A">
            <w:pPr>
              <w:rPr>
                <w:rFonts w:ascii="Garamond" w:hAnsi="Garamond" w:cs="Calibri"/>
              </w:rPr>
            </w:pPr>
          </w:p>
        </w:tc>
      </w:tr>
    </w:tbl>
    <w:p w14:paraId="4EE1975D" w14:textId="77777777" w:rsidR="007E305F" w:rsidRPr="00D84090" w:rsidRDefault="007E305F" w:rsidP="007E305F">
      <w:pPr>
        <w:suppressAutoHyphens/>
        <w:jc w:val="both"/>
        <w:rPr>
          <w:rFonts w:ascii="Garamond" w:hAnsi="Garamond" w:cs="Calibri"/>
          <w:b/>
          <w:lang w:eastAsia="ar-SA"/>
        </w:rPr>
      </w:pPr>
    </w:p>
    <w:p w14:paraId="3F78A260" w14:textId="77777777" w:rsidR="007E305F" w:rsidRPr="00D84090" w:rsidRDefault="007E305F" w:rsidP="007E305F">
      <w:pPr>
        <w:suppressAutoHyphens/>
        <w:jc w:val="both"/>
        <w:rPr>
          <w:rFonts w:ascii="Garamond" w:hAnsi="Garamond" w:cs="Calibri"/>
          <w:b/>
          <w:lang w:eastAsia="ar-SA"/>
        </w:rPr>
      </w:pPr>
      <w:r w:rsidRPr="00D84090">
        <w:rPr>
          <w:rFonts w:ascii="Garamond" w:hAnsi="Garamond" w:cs="Calibri"/>
          <w:b/>
          <w:lang w:eastAsia="ar-SA"/>
        </w:rPr>
        <w:t>Obvezne priloge:</w:t>
      </w:r>
    </w:p>
    <w:p w14:paraId="11FA23AE" w14:textId="77777777" w:rsidR="007E305F" w:rsidRPr="00D84090" w:rsidRDefault="007E305F" w:rsidP="007E305F">
      <w:pPr>
        <w:suppressAutoHyphens/>
        <w:jc w:val="both"/>
        <w:rPr>
          <w:rFonts w:ascii="Garamond" w:hAnsi="Garamond" w:cs="Calibri"/>
          <w:lang w:eastAsia="ar-SA"/>
        </w:rPr>
      </w:pPr>
    </w:p>
    <w:p w14:paraId="443785C7" w14:textId="77777777" w:rsidR="007E305F" w:rsidRPr="00D84090" w:rsidRDefault="007E305F" w:rsidP="003A258E">
      <w:pPr>
        <w:numPr>
          <w:ilvl w:val="0"/>
          <w:numId w:val="14"/>
        </w:numPr>
        <w:suppressAutoHyphens/>
        <w:jc w:val="both"/>
        <w:rPr>
          <w:rFonts w:ascii="Garamond" w:hAnsi="Garamond" w:cs="Calibri"/>
        </w:rPr>
      </w:pPr>
      <w:r w:rsidRPr="00D84090">
        <w:rPr>
          <w:rFonts w:ascii="Garamond" w:hAnsi="Garamond" w:cs="Calibri"/>
        </w:rPr>
        <w:t>V letu 2022 veljavno izjava o zastopstvu lastne blagovne znamke oz. izjava proizvajalca o pooblastilu zastopanja za prodajo opreme v Sloveniji. Izjava mora biti potrjena z žigom ter podpisom proizvajalca.</w:t>
      </w:r>
    </w:p>
    <w:p w14:paraId="21140CA5" w14:textId="77777777" w:rsidR="007E305F" w:rsidRPr="00D84090" w:rsidRDefault="007E305F" w:rsidP="007E305F">
      <w:pPr>
        <w:rPr>
          <w:rFonts w:ascii="Garamond" w:hAnsi="Garamond" w:cs="Calibri"/>
        </w:rPr>
      </w:pPr>
    </w:p>
    <w:p w14:paraId="1935D841" w14:textId="1EE72C13" w:rsidR="007E305F" w:rsidRPr="00D84090" w:rsidRDefault="007E305F" w:rsidP="007E305F">
      <w:pPr>
        <w:pStyle w:val="Telobesedila21"/>
        <w:jc w:val="left"/>
        <w:rPr>
          <w:rFonts w:ascii="Garamond" w:hAnsi="Garamond" w:cs="Calibri"/>
          <w:sz w:val="24"/>
          <w:szCs w:val="24"/>
          <w:u w:val="single"/>
        </w:rPr>
      </w:pPr>
      <w:r w:rsidRPr="00D84090">
        <w:rPr>
          <w:rFonts w:ascii="Garamond" w:hAnsi="Garamond" w:cs="Calibri"/>
          <w:b w:val="0"/>
          <w:sz w:val="24"/>
          <w:szCs w:val="24"/>
        </w:rPr>
        <w:t xml:space="preserve">Ta izjava je sestavni del in priloga prijave, s katero </w:t>
      </w:r>
      <w:r w:rsidRPr="00D84090">
        <w:rPr>
          <w:rFonts w:ascii="Garamond" w:hAnsi="Garamond" w:cs="Calibri"/>
          <w:sz w:val="24"/>
          <w:szCs w:val="24"/>
          <w:u w:val="single"/>
        </w:rPr>
        <w:t>se</w:t>
      </w:r>
      <w:r w:rsidRPr="00D84090">
        <w:rPr>
          <w:rFonts w:ascii="Garamond" w:hAnsi="Garamond" w:cs="Calibri"/>
          <w:b w:val="0"/>
          <w:sz w:val="24"/>
          <w:szCs w:val="24"/>
          <w:u w:val="single"/>
        </w:rPr>
        <w:t xml:space="preserve"> </w:t>
      </w:r>
      <w:r w:rsidRPr="00D84090">
        <w:rPr>
          <w:rFonts w:ascii="Garamond" w:hAnsi="Garamond" w:cs="Calibri"/>
          <w:sz w:val="24"/>
          <w:szCs w:val="24"/>
          <w:u w:val="single"/>
        </w:rPr>
        <w:t xml:space="preserve">prijavljamo na razpis; </w:t>
      </w:r>
      <w:r w:rsidRPr="00D84090">
        <w:rPr>
          <w:rFonts w:ascii="Garamond" w:hAnsi="Garamond" w:cs="Calibri"/>
          <w:sz w:val="24"/>
          <w:szCs w:val="24"/>
        </w:rPr>
        <w:t>»</w:t>
      </w:r>
      <w:r w:rsidR="00DD53CB" w:rsidRPr="00DD53CB">
        <w:rPr>
          <w:rFonts w:ascii="Garamond" w:hAnsi="Garamond" w:cs="Calibri"/>
          <w:b w:val="0"/>
          <w:sz w:val="24"/>
          <w:szCs w:val="24"/>
        </w:rPr>
        <w:t>BREZPLAČNA UPORABA TISKALNIKOV ZA OBJEKTNA STEKELCA Z VZDRŽEVANJEM TER NAKUPOM POTROŠNEGA MATERIALA</w:t>
      </w:r>
      <w:r w:rsidRPr="00D84090">
        <w:rPr>
          <w:rFonts w:ascii="Garamond" w:hAnsi="Garamond" w:cs="Calibri"/>
          <w:sz w:val="24"/>
          <w:szCs w:val="24"/>
        </w:rPr>
        <w:t xml:space="preserve">« </w:t>
      </w:r>
      <w:r w:rsidRPr="00D84090">
        <w:rPr>
          <w:rFonts w:ascii="Garamond" w:hAnsi="Garamond" w:cs="Calibri"/>
          <w:b w:val="0"/>
          <w:sz w:val="24"/>
          <w:szCs w:val="24"/>
        </w:rPr>
        <w:t>objavljenim na Portalu javnih naročil dne __________, pod številko</w:t>
      </w:r>
      <w:r w:rsidRPr="00D84090">
        <w:rPr>
          <w:rFonts w:ascii="Garamond" w:hAnsi="Garamond" w:cs="Calibri"/>
          <w:sz w:val="24"/>
          <w:szCs w:val="24"/>
        </w:rPr>
        <w:t xml:space="preserve"> ________________.</w:t>
      </w:r>
    </w:p>
    <w:p w14:paraId="41B605F0" w14:textId="77777777" w:rsidR="007E305F" w:rsidRPr="00D84090" w:rsidRDefault="007E305F" w:rsidP="007E305F">
      <w:pPr>
        <w:rPr>
          <w:rFonts w:ascii="Garamond" w:hAnsi="Garamond" w:cs="Calibri"/>
          <w:b/>
        </w:rPr>
      </w:pPr>
      <w:r w:rsidRPr="00D84090">
        <w:rPr>
          <w:rFonts w:ascii="Garamond" w:hAnsi="Garamond" w:cs="Calibri"/>
          <w:b/>
        </w:rPr>
        <w:t xml:space="preserve"> </w:t>
      </w:r>
      <w:r w:rsidRPr="00D84090">
        <w:rPr>
          <w:rFonts w:ascii="Garamond" w:hAnsi="Garamond" w:cs="Calibri"/>
        </w:rPr>
        <w:t>.</w:t>
      </w:r>
    </w:p>
    <w:p w14:paraId="7F0E973C" w14:textId="77777777" w:rsidR="007E305F" w:rsidRPr="00D84090" w:rsidRDefault="007E305F" w:rsidP="007E305F">
      <w:pPr>
        <w:rPr>
          <w:rFonts w:ascii="Garamond" w:hAnsi="Garamond" w:cs="Calibri"/>
        </w:rPr>
      </w:pPr>
    </w:p>
    <w:p w14:paraId="6DCCCAD6"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648E5F43" w14:textId="77777777" w:rsidR="007E305F" w:rsidRPr="00D84090" w:rsidRDefault="007E305F" w:rsidP="007E305F">
      <w:pPr>
        <w:pStyle w:val="Telobesedila"/>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4CEDF5EE" w14:textId="77777777" w:rsidTr="00D4541A">
        <w:tc>
          <w:tcPr>
            <w:tcW w:w="2906" w:type="dxa"/>
          </w:tcPr>
          <w:p w14:paraId="44E9805B"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r w:rsidR="007E305F" w:rsidRPr="00D84090" w14:paraId="0E6B73A2" w14:textId="77777777" w:rsidTr="00D4541A">
        <w:tc>
          <w:tcPr>
            <w:tcW w:w="2906" w:type="dxa"/>
          </w:tcPr>
          <w:p w14:paraId="60008141" w14:textId="77777777" w:rsidR="007E305F" w:rsidRPr="00D84090" w:rsidRDefault="007E305F" w:rsidP="00D4541A">
            <w:pPr>
              <w:jc w:val="both"/>
              <w:rPr>
                <w:rFonts w:ascii="Garamond" w:hAnsi="Garamond" w:cs="Calibri"/>
              </w:rPr>
            </w:pPr>
          </w:p>
        </w:tc>
      </w:tr>
    </w:tbl>
    <w:p w14:paraId="4B3FB93C" w14:textId="77777777" w:rsidR="007E305F" w:rsidRPr="00D84090" w:rsidRDefault="007E305F" w:rsidP="007E305F">
      <w:pPr>
        <w:suppressAutoHyphens/>
        <w:jc w:val="both"/>
        <w:rPr>
          <w:rFonts w:ascii="Garamond" w:hAnsi="Garamond" w:cs="Calibri"/>
        </w:rPr>
      </w:pPr>
    </w:p>
    <w:p w14:paraId="66B21327"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r w:rsidRPr="00D84090">
        <w:rPr>
          <w:rFonts w:ascii="Garamond" w:hAnsi="Garamond" w:cs="Calibri"/>
          <w:b/>
          <w:szCs w:val="24"/>
        </w:rPr>
        <w:t xml:space="preserve">                                                                                                              </w:t>
      </w:r>
      <w:r>
        <w:rPr>
          <w:rFonts w:ascii="Garamond" w:hAnsi="Garamond" w:cs="Calibri"/>
          <w:b/>
          <w:szCs w:val="24"/>
        </w:rPr>
        <w:t>OBR-8</w:t>
      </w:r>
    </w:p>
    <w:p w14:paraId="5895AFA2"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p>
    <w:p w14:paraId="017FCC59"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r w:rsidRPr="00D84090">
        <w:rPr>
          <w:rFonts w:ascii="Garamond" w:hAnsi="Garamond" w:cs="Calibri"/>
          <w:b/>
          <w:szCs w:val="24"/>
        </w:rPr>
        <w:t xml:space="preserve">IZJAVA O IZPOLNJEVANJU TEHNIČNE SPECIFIKACIJE  OPREME                        </w:t>
      </w:r>
    </w:p>
    <w:p w14:paraId="1ECF146D" w14:textId="77777777" w:rsidR="007E305F" w:rsidRPr="00D84090" w:rsidRDefault="007E305F" w:rsidP="007E305F">
      <w:pPr>
        <w:pStyle w:val="Naslov1"/>
        <w:rPr>
          <w:rFonts w:ascii="Garamond" w:hAnsi="Garamond" w:cs="Calibri"/>
          <w:b/>
          <w:sz w:val="24"/>
          <w:szCs w:val="24"/>
        </w:rPr>
      </w:pPr>
    </w:p>
    <w:p w14:paraId="094F65E1" w14:textId="77777777" w:rsidR="007E305F" w:rsidRPr="00D84090" w:rsidRDefault="007E305F" w:rsidP="007E305F">
      <w:pPr>
        <w:rPr>
          <w:rFonts w:ascii="Garamond" w:hAnsi="Garamond" w:cs="Calibri"/>
        </w:rPr>
      </w:pPr>
      <w:r w:rsidRPr="00D84090">
        <w:rPr>
          <w:rFonts w:ascii="Garamond" w:hAnsi="Garamond" w:cs="Calibri"/>
        </w:rPr>
        <w:t>Ponudnik:</w:t>
      </w:r>
    </w:p>
    <w:p w14:paraId="46042445" w14:textId="77777777" w:rsidR="007E305F" w:rsidRPr="00D84090" w:rsidRDefault="007E305F" w:rsidP="007E305F">
      <w:pPr>
        <w:rPr>
          <w:rFonts w:ascii="Garamond" w:hAnsi="Garamond" w:cs="Calibri"/>
        </w:rPr>
      </w:pPr>
    </w:p>
    <w:p w14:paraId="27F03DC0" w14:textId="77777777" w:rsidR="007E305F" w:rsidRPr="00D84090" w:rsidRDefault="007E305F" w:rsidP="007E305F">
      <w:pPr>
        <w:rPr>
          <w:rFonts w:ascii="Garamond" w:hAnsi="Garamond" w:cs="Calibri"/>
        </w:rPr>
      </w:pPr>
      <w:r w:rsidRPr="00D84090">
        <w:rPr>
          <w:rFonts w:ascii="Garamond" w:hAnsi="Garamond" w:cs="Calibri"/>
        </w:rPr>
        <w:t>______________________________</w:t>
      </w:r>
    </w:p>
    <w:p w14:paraId="467DC644" w14:textId="77777777" w:rsidR="007E305F" w:rsidRPr="00D84090" w:rsidRDefault="007E305F" w:rsidP="007E305F">
      <w:pPr>
        <w:rPr>
          <w:rFonts w:ascii="Garamond" w:hAnsi="Garamond" w:cs="Calibri"/>
        </w:rPr>
      </w:pPr>
    </w:p>
    <w:p w14:paraId="622BFE89" w14:textId="77777777" w:rsidR="007E305F" w:rsidRPr="00D84090" w:rsidRDefault="007E305F" w:rsidP="007E305F">
      <w:pPr>
        <w:rPr>
          <w:rFonts w:ascii="Garamond" w:hAnsi="Garamond" w:cs="Calibri"/>
          <w:b/>
        </w:rPr>
      </w:pPr>
    </w:p>
    <w:p w14:paraId="4CD0B3D2" w14:textId="77777777" w:rsidR="007E305F" w:rsidRPr="00D84090" w:rsidRDefault="007E305F" w:rsidP="007E305F">
      <w:pPr>
        <w:autoSpaceDE w:val="0"/>
        <w:autoSpaceDN w:val="0"/>
        <w:adjustRightInd w:val="0"/>
        <w:rPr>
          <w:rFonts w:ascii="Garamond" w:eastAsia="Calibri" w:hAnsi="Garamond" w:cs="Calibri"/>
          <w:b/>
          <w:lang w:eastAsia="en-US"/>
        </w:rPr>
      </w:pPr>
      <w:r w:rsidRPr="00D84090">
        <w:rPr>
          <w:rFonts w:ascii="Garamond" w:eastAsia="Calibri" w:hAnsi="Garamond" w:cs="Calibri"/>
          <w:b/>
          <w:lang w:eastAsia="en-US"/>
        </w:rPr>
        <w:t xml:space="preserve">Pod kazensko in materialno odgovornostjo izjavljamo, </w:t>
      </w:r>
    </w:p>
    <w:p w14:paraId="7D8F6843" w14:textId="77777777" w:rsidR="007E305F" w:rsidRPr="00D84090" w:rsidRDefault="007E305F" w:rsidP="007E305F">
      <w:pPr>
        <w:autoSpaceDE w:val="0"/>
        <w:autoSpaceDN w:val="0"/>
        <w:adjustRightInd w:val="0"/>
        <w:rPr>
          <w:rFonts w:ascii="Garamond" w:eastAsia="Calibri" w:hAnsi="Garamond" w:cs="Calibri"/>
          <w:lang w:eastAsia="en-US"/>
        </w:rPr>
      </w:pPr>
      <w:r w:rsidRPr="00D84090">
        <w:rPr>
          <w:rFonts w:ascii="Garamond" w:eastAsia="Calibri" w:hAnsi="Garamond" w:cs="Calibri"/>
          <w:lang w:eastAsia="en-US"/>
        </w:rPr>
        <w:t>-  da izpolnjujemo tehnične zaht</w:t>
      </w:r>
      <w:r>
        <w:rPr>
          <w:rFonts w:ascii="Garamond" w:eastAsia="Calibri" w:hAnsi="Garamond" w:cs="Calibri"/>
          <w:lang w:eastAsia="en-US"/>
        </w:rPr>
        <w:t>eve navedene  v  tem dokumentu</w:t>
      </w:r>
      <w:r w:rsidRPr="00D84090">
        <w:rPr>
          <w:rFonts w:ascii="Garamond" w:eastAsia="Calibri" w:hAnsi="Garamond" w:cs="Calibri"/>
          <w:lang w:eastAsia="en-US"/>
        </w:rPr>
        <w:t xml:space="preserve">,  </w:t>
      </w:r>
    </w:p>
    <w:p w14:paraId="019FBE8A" w14:textId="77777777" w:rsidR="007E305F" w:rsidRPr="00D84090" w:rsidRDefault="007E305F" w:rsidP="007E305F">
      <w:pPr>
        <w:autoSpaceDE w:val="0"/>
        <w:autoSpaceDN w:val="0"/>
        <w:adjustRightInd w:val="0"/>
        <w:rPr>
          <w:rFonts w:ascii="Garamond" w:eastAsia="Calibri" w:hAnsi="Garamond" w:cs="Calibri"/>
          <w:lang w:eastAsia="en-US"/>
        </w:rPr>
      </w:pPr>
    </w:p>
    <w:p w14:paraId="685D72B2" w14:textId="77777777" w:rsidR="007E305F" w:rsidRPr="00D84090" w:rsidRDefault="007E305F" w:rsidP="007E305F">
      <w:pPr>
        <w:suppressAutoHyphens/>
        <w:jc w:val="both"/>
        <w:rPr>
          <w:rFonts w:ascii="Garamond" w:hAnsi="Garamond" w:cs="Calibri"/>
        </w:rPr>
      </w:pPr>
      <w:r w:rsidRPr="00D84090">
        <w:rPr>
          <w:rFonts w:ascii="Garamond" w:hAnsi="Garamond" w:cs="Calibri"/>
        </w:rPr>
        <w:t>- da bomo ponudbi predložili originalne prospekte proizvajalca ter ostalo originalno dokumentacijo proizvajalca iz katere  je razvidna  oprema, ki je predmet ponudbe,</w:t>
      </w:r>
    </w:p>
    <w:p w14:paraId="64060A34" w14:textId="77777777" w:rsidR="007E305F" w:rsidRPr="00D84090" w:rsidRDefault="007E305F" w:rsidP="007E305F">
      <w:pPr>
        <w:suppressAutoHyphens/>
        <w:jc w:val="both"/>
        <w:rPr>
          <w:rFonts w:ascii="Garamond" w:hAnsi="Garamond" w:cs="Calibri"/>
        </w:rPr>
      </w:pPr>
    </w:p>
    <w:p w14:paraId="56C255A4" w14:textId="77777777" w:rsidR="007E305F" w:rsidRPr="00D84090" w:rsidRDefault="007E305F" w:rsidP="007E305F">
      <w:pPr>
        <w:pStyle w:val="Standard"/>
        <w:rPr>
          <w:rFonts w:ascii="Garamond" w:hAnsi="Garamond" w:cs="Times New Roman"/>
        </w:rPr>
      </w:pPr>
      <w:r w:rsidRPr="00D84090">
        <w:rPr>
          <w:rFonts w:ascii="Garamond" w:hAnsi="Garamond" w:cs="Calibri"/>
        </w:rPr>
        <w:t>- da bo izpolnjevanje vseh zahtev iz opisa predmeta naročila razvidno iz originalnih prospektov proizvajalca ter ostale originalne dokumentacije proizvajalca kot npr. User manual/Navodila za uporabo, Servis manual/Navodilo za vzdrževanje ter servis (</w:t>
      </w:r>
      <w:r w:rsidRPr="00D84090">
        <w:rPr>
          <w:rFonts w:ascii="Garamond" w:hAnsi="Garamond" w:cs="Calibri"/>
          <w:b/>
          <w:u w:val="single"/>
        </w:rPr>
        <w:t>opomba</w:t>
      </w:r>
      <w:r w:rsidRPr="00D84090">
        <w:rPr>
          <w:rFonts w:ascii="Garamond" w:hAnsi="Garamond" w:cs="Calibri"/>
          <w:u w:val="single"/>
        </w:rPr>
        <w:t>:</w:t>
      </w:r>
      <w:r w:rsidRPr="00D84090">
        <w:rPr>
          <w:rFonts w:ascii="Garamond" w:hAnsi="Garamond" w:cs="Calibri"/>
        </w:rPr>
        <w:t xml:space="preserve"> lastna izjava proizvajalca ni ustrezen dokument izpolnjevanja tehničnih zahtev),  slednje  bomo ustrezno označili, podčrtali in navedli ustrezno zap.št., ki izhaja iz opisa predmeta naročila (kot npr. zap.št.15</w:t>
      </w:r>
      <w:r w:rsidRPr="00D84090">
        <w:rPr>
          <w:rFonts w:ascii="Garamond" w:hAnsi="Garamond" w:cs="Times New Roman"/>
        </w:rPr>
        <w:t>.</w:t>
      </w:r>
      <w:r w:rsidRPr="00D84090">
        <w:rPr>
          <w:rFonts w:ascii="Garamond" w:hAnsi="Garamond"/>
        </w:rPr>
        <w:t xml:space="preserve"> </w:t>
      </w:r>
      <w:r w:rsidRPr="00D84090">
        <w:rPr>
          <w:rFonts w:ascii="Garamond" w:hAnsi="Garamond" w:cs="Times New Roman"/>
        </w:rPr>
        <w:t>Vakuumska črpalka mora biti integrirana v aparat.)</w:t>
      </w:r>
    </w:p>
    <w:p w14:paraId="785C4BDE" w14:textId="77777777" w:rsidR="007E305F" w:rsidRPr="00D84090" w:rsidRDefault="007E305F" w:rsidP="007E305F">
      <w:pPr>
        <w:jc w:val="both"/>
        <w:rPr>
          <w:rFonts w:ascii="Garamond" w:hAnsi="Garamond" w:cs="Calibri"/>
        </w:rPr>
      </w:pPr>
    </w:p>
    <w:p w14:paraId="07D774F2" w14:textId="77777777" w:rsidR="007E305F" w:rsidRPr="00D84090" w:rsidRDefault="007E305F" w:rsidP="007E305F">
      <w:pPr>
        <w:suppressAutoHyphens/>
        <w:jc w:val="both"/>
        <w:rPr>
          <w:rFonts w:ascii="Garamond" w:hAnsi="Garamond" w:cs="Calibri"/>
        </w:rPr>
      </w:pPr>
    </w:p>
    <w:tbl>
      <w:tblPr>
        <w:tblW w:w="8425" w:type="dxa"/>
        <w:tblInd w:w="75" w:type="dxa"/>
        <w:tblCellMar>
          <w:left w:w="70" w:type="dxa"/>
          <w:right w:w="70" w:type="dxa"/>
        </w:tblCellMar>
        <w:tblLook w:val="04A0" w:firstRow="1" w:lastRow="0" w:firstColumn="1" w:lastColumn="0" w:noHBand="0" w:noVBand="1"/>
      </w:tblPr>
      <w:tblGrid>
        <w:gridCol w:w="913"/>
        <w:gridCol w:w="4394"/>
        <w:gridCol w:w="1559"/>
        <w:gridCol w:w="1559"/>
      </w:tblGrid>
      <w:tr w:rsidR="007E305F" w:rsidRPr="00D84090" w14:paraId="30C0C6A9" w14:textId="77777777" w:rsidTr="00D4541A">
        <w:trPr>
          <w:trHeight w:val="828"/>
        </w:trPr>
        <w:tc>
          <w:tcPr>
            <w:tcW w:w="842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FAE0D9A" w14:textId="77777777" w:rsidR="007E305F" w:rsidRPr="00D84090" w:rsidRDefault="007E305F" w:rsidP="00D4541A">
            <w:pPr>
              <w:rPr>
                <w:rFonts w:ascii="Garamond" w:hAnsi="Garamond"/>
                <w:color w:val="000000"/>
              </w:rPr>
            </w:pPr>
            <w:r w:rsidRPr="00D84090">
              <w:rPr>
                <w:rFonts w:ascii="Garamond" w:hAnsi="Garamond"/>
                <w:color w:val="000000"/>
              </w:rPr>
              <w:t> </w:t>
            </w:r>
          </w:p>
          <w:p w14:paraId="034CB4CD" w14:textId="237E864B" w:rsidR="007E305F" w:rsidRPr="00D84090" w:rsidRDefault="007E305F" w:rsidP="00D4541A">
            <w:pPr>
              <w:rPr>
                <w:rFonts w:ascii="Garamond" w:hAnsi="Garamond"/>
                <w:b/>
              </w:rPr>
            </w:pPr>
            <w:r w:rsidRPr="00D84090">
              <w:rPr>
                <w:rFonts w:ascii="Garamond" w:hAnsi="Garamond"/>
                <w:b/>
              </w:rPr>
              <w:t xml:space="preserve"> </w:t>
            </w:r>
            <w:r w:rsidR="00D53564">
              <w:rPr>
                <w:rFonts w:ascii="Garamond" w:hAnsi="Garamond"/>
                <w:b/>
              </w:rPr>
              <w:t>TISKALNIK ZA OBJEKTNA STEKELCA</w:t>
            </w:r>
            <w:r w:rsidRPr="00D84090">
              <w:rPr>
                <w:rFonts w:ascii="Garamond" w:hAnsi="Garamond"/>
                <w:b/>
              </w:rPr>
              <w:t xml:space="preserve"> (</w:t>
            </w:r>
            <w:r w:rsidR="00D53564">
              <w:rPr>
                <w:rFonts w:ascii="Garamond" w:hAnsi="Garamond"/>
                <w:b/>
              </w:rPr>
              <w:t xml:space="preserve">4 </w:t>
            </w:r>
            <w:r w:rsidRPr="00D84090">
              <w:rPr>
                <w:rFonts w:ascii="Garamond" w:hAnsi="Garamond"/>
                <w:b/>
              </w:rPr>
              <w:t xml:space="preserve">kom) V SKLADU Z ZAHETVAMI NAROČNIKA </w:t>
            </w:r>
          </w:p>
        </w:tc>
      </w:tr>
      <w:tr w:rsidR="007E305F" w:rsidRPr="00D84090" w14:paraId="49D183D6" w14:textId="77777777" w:rsidTr="00D4541A">
        <w:trPr>
          <w:trHeight w:val="828"/>
        </w:trPr>
        <w:tc>
          <w:tcPr>
            <w:tcW w:w="530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91FEFC" w14:textId="7C9C4B80" w:rsidR="007E305F" w:rsidRPr="00D84090" w:rsidRDefault="007E305F" w:rsidP="00D4541A">
            <w:pPr>
              <w:rPr>
                <w:rFonts w:ascii="Garamond" w:hAnsi="Garamond"/>
                <w:b/>
              </w:rPr>
            </w:pPr>
            <w:r w:rsidRPr="00D84090">
              <w:rPr>
                <w:rFonts w:ascii="Garamond" w:hAnsi="Garamond"/>
                <w:b/>
              </w:rPr>
              <w:t>I. APARAT</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F0063A" w14:textId="77777777" w:rsidR="007E305F" w:rsidRPr="00D84090" w:rsidRDefault="007E305F" w:rsidP="00D4541A">
            <w:pPr>
              <w:rPr>
                <w:rFonts w:ascii="Garamond" w:hAnsi="Garamond"/>
                <w:b/>
              </w:rPr>
            </w:pPr>
            <w:r w:rsidRPr="00D84090">
              <w:rPr>
                <w:rFonts w:ascii="Garamond" w:hAnsi="Garamond"/>
              </w:rPr>
              <w:t>Naziv oz. vrsta dokumenta iz katerega razvidno izpolnjevanje tehnične zahteve</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2BC281" w14:textId="77777777" w:rsidR="007E305F" w:rsidRPr="00D84090" w:rsidRDefault="007E305F" w:rsidP="00D4541A">
            <w:pPr>
              <w:rPr>
                <w:rFonts w:ascii="Garamond" w:hAnsi="Garamond"/>
                <w:b/>
              </w:rPr>
            </w:pPr>
            <w:r w:rsidRPr="00D84090">
              <w:rPr>
                <w:rFonts w:ascii="Garamond" w:hAnsi="Garamond"/>
              </w:rPr>
              <w:t>Številka strani dokumenta iz katerega razvidno izpolnjevanje tehnične zahteve</w:t>
            </w:r>
          </w:p>
        </w:tc>
      </w:tr>
      <w:tr w:rsidR="007E305F" w:rsidRPr="00D84090" w14:paraId="6628BDAD" w14:textId="77777777" w:rsidTr="00C2081B">
        <w:trPr>
          <w:trHeight w:val="357"/>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05BB92B2"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7F76400" w14:textId="166FD2A4" w:rsidR="007E305F" w:rsidRPr="00D84090" w:rsidRDefault="00D53564" w:rsidP="00D4541A">
            <w:pPr>
              <w:jc w:val="both"/>
              <w:rPr>
                <w:rFonts w:ascii="Garamond" w:hAnsi="Garamond"/>
              </w:rPr>
            </w:pPr>
            <w:r w:rsidRPr="00407061">
              <w:t>Kompatibilnost z LIS LABEX - prenos podatkov in količine storitev opredeljenih na  protokolni številki vezani na preiskovanca</w:t>
            </w:r>
          </w:p>
        </w:tc>
        <w:tc>
          <w:tcPr>
            <w:tcW w:w="1559" w:type="dxa"/>
            <w:tcBorders>
              <w:top w:val="nil"/>
              <w:left w:val="nil"/>
              <w:bottom w:val="single" w:sz="4" w:space="0" w:color="auto"/>
              <w:right w:val="single" w:sz="4" w:space="0" w:color="auto"/>
            </w:tcBorders>
            <w:shd w:val="clear" w:color="auto" w:fill="FFFFFF"/>
          </w:tcPr>
          <w:p w14:paraId="38C4035B" w14:textId="77777777" w:rsidR="007E305F" w:rsidRPr="00D84090" w:rsidRDefault="007E305F" w:rsidP="00D4541A">
            <w:pPr>
              <w:jc w:val="both"/>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52C18C1B" w14:textId="77777777" w:rsidR="007E305F" w:rsidRPr="00D84090" w:rsidRDefault="007E305F" w:rsidP="00D4541A">
            <w:pPr>
              <w:jc w:val="both"/>
              <w:rPr>
                <w:rFonts w:ascii="Garamond" w:hAnsi="Garamond"/>
              </w:rPr>
            </w:pPr>
          </w:p>
        </w:tc>
      </w:tr>
      <w:tr w:rsidR="007E305F" w:rsidRPr="00D84090" w14:paraId="26F549A5"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40175D5"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7123A02" w14:textId="5BABAE54" w:rsidR="007E305F" w:rsidRPr="00D84090" w:rsidRDefault="00D53564" w:rsidP="00D4541A">
            <w:pPr>
              <w:jc w:val="both"/>
              <w:rPr>
                <w:rFonts w:ascii="Garamond" w:hAnsi="Garamond"/>
              </w:rPr>
            </w:pPr>
            <w:r w:rsidRPr="00407061">
              <w:t xml:space="preserve">Izbire tiskanja preko LIS LABEX in/ ali s pomočjo čitalca črtnih kod  </w:t>
            </w:r>
          </w:p>
        </w:tc>
        <w:tc>
          <w:tcPr>
            <w:tcW w:w="1559" w:type="dxa"/>
            <w:tcBorders>
              <w:top w:val="nil"/>
              <w:left w:val="nil"/>
              <w:bottom w:val="single" w:sz="4" w:space="0" w:color="auto"/>
              <w:right w:val="single" w:sz="4" w:space="0" w:color="auto"/>
            </w:tcBorders>
            <w:shd w:val="clear" w:color="auto" w:fill="FFFFFF"/>
          </w:tcPr>
          <w:p w14:paraId="61481918" w14:textId="77777777" w:rsidR="007E305F" w:rsidRPr="00D84090" w:rsidRDefault="007E305F" w:rsidP="00D4541A">
            <w:pPr>
              <w:jc w:val="both"/>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25F79AAB" w14:textId="77777777" w:rsidR="007E305F" w:rsidRPr="00D84090" w:rsidRDefault="007E305F" w:rsidP="00D4541A">
            <w:pPr>
              <w:jc w:val="both"/>
              <w:rPr>
                <w:rFonts w:ascii="Garamond" w:hAnsi="Garamond"/>
              </w:rPr>
            </w:pPr>
          </w:p>
        </w:tc>
      </w:tr>
      <w:tr w:rsidR="007E305F" w:rsidRPr="00D84090" w14:paraId="7A19DCAB"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2B170946"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DCB7D1A" w14:textId="0B056B8E" w:rsidR="007E305F" w:rsidRPr="00D84090" w:rsidRDefault="00D53564" w:rsidP="00D53564">
            <w:pPr>
              <w:pStyle w:val="Standard"/>
              <w:tabs>
                <w:tab w:val="left" w:pos="2925"/>
              </w:tabs>
              <w:textAlignment w:val="auto"/>
              <w:rPr>
                <w:rFonts w:ascii="Garamond" w:hAnsi="Garamond" w:cs="Times New Roman"/>
              </w:rPr>
            </w:pPr>
            <w:r w:rsidRPr="00407061">
              <w:t xml:space="preserve">Velikost </w:t>
            </w:r>
            <w:r w:rsidR="00E80234">
              <w:t>aparata</w:t>
            </w:r>
            <w:r w:rsidRPr="00407061">
              <w:t xml:space="preserve"> omogoča postavitev direktno zraven mikrotoma in vodne kopeli (max.  Š200xG350xV250mm</w:t>
            </w:r>
          </w:p>
        </w:tc>
        <w:tc>
          <w:tcPr>
            <w:tcW w:w="1559" w:type="dxa"/>
            <w:tcBorders>
              <w:top w:val="nil"/>
              <w:left w:val="nil"/>
              <w:bottom w:val="single" w:sz="4" w:space="0" w:color="auto"/>
              <w:right w:val="single" w:sz="4" w:space="0" w:color="auto"/>
            </w:tcBorders>
            <w:shd w:val="clear" w:color="auto" w:fill="FFFFFF"/>
          </w:tcPr>
          <w:p w14:paraId="728B0A89"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5B201D88" w14:textId="77777777" w:rsidR="007E305F" w:rsidRPr="00D84090" w:rsidRDefault="007E305F" w:rsidP="00D4541A">
            <w:pPr>
              <w:pStyle w:val="Standard"/>
              <w:textAlignment w:val="auto"/>
              <w:rPr>
                <w:rFonts w:ascii="Garamond" w:hAnsi="Garamond" w:cs="Times New Roman"/>
              </w:rPr>
            </w:pPr>
          </w:p>
        </w:tc>
      </w:tr>
      <w:tr w:rsidR="007E305F" w:rsidRPr="00D84090" w14:paraId="67601AD4"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D338C66"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4D9DFDB2" w14:textId="0D94BB3E" w:rsidR="007E305F" w:rsidRPr="00D84090" w:rsidRDefault="00D53564" w:rsidP="00D53564">
            <w:pPr>
              <w:pStyle w:val="Standard"/>
              <w:textAlignment w:val="auto"/>
              <w:rPr>
                <w:rFonts w:ascii="Garamond" w:hAnsi="Garamond" w:cs="Times New Roman"/>
              </w:rPr>
            </w:pPr>
            <w:r w:rsidRPr="00407061">
              <w:rPr>
                <w:rFonts w:eastAsia="Calibri"/>
                <w:color w:val="000000"/>
                <w:highlight w:val="white"/>
              </w:rPr>
              <w:t>Črno tiskanje</w:t>
            </w:r>
          </w:p>
        </w:tc>
        <w:tc>
          <w:tcPr>
            <w:tcW w:w="1559" w:type="dxa"/>
            <w:tcBorders>
              <w:top w:val="nil"/>
              <w:left w:val="nil"/>
              <w:bottom w:val="single" w:sz="4" w:space="0" w:color="auto"/>
              <w:right w:val="single" w:sz="4" w:space="0" w:color="auto"/>
            </w:tcBorders>
            <w:shd w:val="clear" w:color="auto" w:fill="FFFFFF"/>
          </w:tcPr>
          <w:p w14:paraId="411A6AEF"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2D85216D" w14:textId="77777777" w:rsidR="007E305F" w:rsidRPr="00D84090" w:rsidRDefault="007E305F" w:rsidP="00D4541A">
            <w:pPr>
              <w:pStyle w:val="Standard"/>
              <w:textAlignment w:val="auto"/>
              <w:rPr>
                <w:rFonts w:ascii="Garamond" w:hAnsi="Garamond" w:cs="Times New Roman"/>
              </w:rPr>
            </w:pPr>
          </w:p>
        </w:tc>
      </w:tr>
      <w:tr w:rsidR="007E305F" w:rsidRPr="00D84090" w14:paraId="3CD4C176"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6CF214C0"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1E12EC82" w14:textId="444F1041" w:rsidR="007E305F" w:rsidRPr="00D84090" w:rsidRDefault="00D53564" w:rsidP="00D4541A">
            <w:pPr>
              <w:pStyle w:val="Standard"/>
              <w:textAlignment w:val="auto"/>
              <w:rPr>
                <w:rFonts w:ascii="Garamond" w:hAnsi="Garamond" w:cs="Times New Roman"/>
              </w:rPr>
            </w:pPr>
            <w:r w:rsidRPr="00407061">
              <w:t>Enostavno rokovanje v smislu polnjenja prostora s predmetnimi stekelci in menjave traku</w:t>
            </w:r>
          </w:p>
        </w:tc>
        <w:tc>
          <w:tcPr>
            <w:tcW w:w="1559" w:type="dxa"/>
            <w:tcBorders>
              <w:top w:val="nil"/>
              <w:left w:val="nil"/>
              <w:bottom w:val="single" w:sz="4" w:space="0" w:color="auto"/>
              <w:right w:val="single" w:sz="4" w:space="0" w:color="auto"/>
            </w:tcBorders>
            <w:shd w:val="clear" w:color="auto" w:fill="FFFFFF"/>
          </w:tcPr>
          <w:p w14:paraId="5707FA49"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6819B229" w14:textId="77777777" w:rsidR="007E305F" w:rsidRPr="00D84090" w:rsidRDefault="007E305F" w:rsidP="00D4541A">
            <w:pPr>
              <w:pStyle w:val="Standard"/>
              <w:textAlignment w:val="auto"/>
              <w:rPr>
                <w:rFonts w:ascii="Garamond" w:hAnsi="Garamond" w:cs="Times New Roman"/>
              </w:rPr>
            </w:pPr>
          </w:p>
        </w:tc>
      </w:tr>
      <w:tr w:rsidR="007E305F" w:rsidRPr="00D84090" w14:paraId="19C07A2E"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90E9B4A"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50685467" w14:textId="69C0DD56" w:rsidR="007E305F" w:rsidRPr="00D84090" w:rsidRDefault="00D53564" w:rsidP="00D4541A">
            <w:pPr>
              <w:pStyle w:val="Standard"/>
              <w:textAlignment w:val="auto"/>
              <w:rPr>
                <w:rFonts w:ascii="Garamond" w:hAnsi="Garamond" w:cs="Times New Roman"/>
              </w:rPr>
            </w:pPr>
            <w:r w:rsidRPr="00407061">
              <w:t>Signalizacija tiskalnika (v smislu alarma) za polnjenje stekelc in menjavo traku zvočni ali svetlobni signal  (za nepravilnosti v procesu dela in potreba za polnjenje dodatnih stekelc in menjavo traku)</w:t>
            </w:r>
          </w:p>
        </w:tc>
        <w:tc>
          <w:tcPr>
            <w:tcW w:w="1559" w:type="dxa"/>
            <w:tcBorders>
              <w:top w:val="nil"/>
              <w:left w:val="nil"/>
              <w:bottom w:val="single" w:sz="4" w:space="0" w:color="auto"/>
              <w:right w:val="single" w:sz="4" w:space="0" w:color="auto"/>
            </w:tcBorders>
            <w:shd w:val="clear" w:color="auto" w:fill="FFFFFF"/>
          </w:tcPr>
          <w:p w14:paraId="4D7ACA2F"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7AAB53F3" w14:textId="77777777" w:rsidR="007E305F" w:rsidRPr="00D84090" w:rsidRDefault="007E305F" w:rsidP="00D4541A">
            <w:pPr>
              <w:pStyle w:val="Standard"/>
              <w:textAlignment w:val="auto"/>
              <w:rPr>
                <w:rFonts w:ascii="Garamond" w:hAnsi="Garamond" w:cs="Times New Roman"/>
              </w:rPr>
            </w:pPr>
          </w:p>
        </w:tc>
      </w:tr>
      <w:tr w:rsidR="007E305F" w:rsidRPr="00D84090" w14:paraId="47D7AFF9"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081BF594"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F95464D" w14:textId="77777777" w:rsidR="00D53564" w:rsidRPr="00D53564" w:rsidRDefault="00D53564" w:rsidP="00D53564">
            <w:pPr>
              <w:rPr>
                <w:rFonts w:eastAsia="Calibri"/>
                <w:color w:val="000000"/>
                <w:highlight w:val="white"/>
              </w:rPr>
            </w:pPr>
            <w:r w:rsidRPr="00D53564">
              <w:rPr>
                <w:rFonts w:eastAsia="Calibri"/>
                <w:color w:val="000000"/>
                <w:highlight w:val="white"/>
              </w:rPr>
              <w:t>Obstojnost zapisa v različnih medijih, ki se uporabljajo pri procesu priprave preparatov</w:t>
            </w:r>
          </w:p>
          <w:p w14:paraId="6CB69F88" w14:textId="77777777" w:rsidR="00D53564" w:rsidRPr="00407061" w:rsidRDefault="00D53564" w:rsidP="00D53564">
            <w:pPr>
              <w:pStyle w:val="Odstavekseznama"/>
              <w:ind w:left="720"/>
              <w:rPr>
                <w:rFonts w:eastAsia="Calibri"/>
                <w:color w:val="000000"/>
                <w:highlight w:val="white"/>
              </w:rPr>
            </w:pPr>
            <w:r w:rsidRPr="00407061">
              <w:rPr>
                <w:rFonts w:eastAsia="Calibri"/>
                <w:color w:val="000000"/>
                <w:highlight w:val="white"/>
              </w:rPr>
              <w:t>- ksilen,</w:t>
            </w:r>
          </w:p>
          <w:p w14:paraId="35132103" w14:textId="77777777" w:rsidR="00D53564" w:rsidRPr="00407061" w:rsidRDefault="00D53564" w:rsidP="00D53564">
            <w:pPr>
              <w:pStyle w:val="Odstavekseznama"/>
              <w:ind w:left="720"/>
              <w:rPr>
                <w:rFonts w:eastAsia="Calibri"/>
                <w:color w:val="000000"/>
                <w:highlight w:val="white"/>
              </w:rPr>
            </w:pPr>
            <w:r w:rsidRPr="00407061">
              <w:rPr>
                <w:rFonts w:eastAsia="Calibri"/>
                <w:color w:val="000000"/>
                <w:highlight w:val="white"/>
              </w:rPr>
              <w:t>- alkohol,</w:t>
            </w:r>
          </w:p>
          <w:p w14:paraId="33A8F174" w14:textId="39E64CA1" w:rsidR="007E305F" w:rsidRPr="00D84090" w:rsidRDefault="00D53564" w:rsidP="00D53564">
            <w:pPr>
              <w:pStyle w:val="Standard"/>
              <w:tabs>
                <w:tab w:val="left" w:pos="1380"/>
              </w:tabs>
              <w:rPr>
                <w:rFonts w:ascii="Garamond" w:hAnsi="Garamond" w:cs="Times New Roman"/>
              </w:rPr>
            </w:pPr>
            <w:r w:rsidRPr="00407061">
              <w:rPr>
                <w:rFonts w:eastAsia="Calibri"/>
                <w:color w:val="000000"/>
                <w:highlight w:val="white"/>
              </w:rPr>
              <w:t>- različna barvila (giemsa, hematoksilin, eosin-floksin…)</w:t>
            </w:r>
          </w:p>
        </w:tc>
        <w:tc>
          <w:tcPr>
            <w:tcW w:w="1559" w:type="dxa"/>
            <w:tcBorders>
              <w:top w:val="nil"/>
              <w:left w:val="nil"/>
              <w:bottom w:val="single" w:sz="4" w:space="0" w:color="auto"/>
              <w:right w:val="single" w:sz="4" w:space="0" w:color="auto"/>
            </w:tcBorders>
            <w:shd w:val="clear" w:color="auto" w:fill="FFFFFF"/>
          </w:tcPr>
          <w:p w14:paraId="7343BBF0" w14:textId="77777777" w:rsidR="007E305F" w:rsidRPr="00D84090" w:rsidRDefault="007E305F" w:rsidP="00D4541A">
            <w:pPr>
              <w:pStyle w:val="Standard"/>
              <w:tabs>
                <w:tab w:val="left" w:pos="1380"/>
              </w:tabs>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088DED5D" w14:textId="77777777" w:rsidR="007E305F" w:rsidRPr="00D84090" w:rsidRDefault="007E305F" w:rsidP="00D4541A">
            <w:pPr>
              <w:pStyle w:val="Standard"/>
              <w:tabs>
                <w:tab w:val="left" w:pos="1380"/>
              </w:tabs>
              <w:rPr>
                <w:rFonts w:ascii="Garamond" w:hAnsi="Garamond" w:cs="Times New Roman"/>
              </w:rPr>
            </w:pPr>
          </w:p>
        </w:tc>
      </w:tr>
      <w:tr w:rsidR="007E305F" w:rsidRPr="00D84090" w14:paraId="655D9673"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886BD39"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415FE6A" w14:textId="7CEC1937" w:rsidR="007E305F" w:rsidRPr="00D84090" w:rsidRDefault="00D53564" w:rsidP="00D53564">
            <w:pPr>
              <w:pStyle w:val="Standard"/>
              <w:tabs>
                <w:tab w:val="left" w:pos="1050"/>
              </w:tabs>
              <w:rPr>
                <w:rFonts w:ascii="Garamond" w:hAnsi="Garamond" w:cs="Times New Roman"/>
              </w:rPr>
            </w:pPr>
            <w:r w:rsidRPr="00407061">
              <w:rPr>
                <w:rFonts w:eastAsia="Calibri"/>
                <w:color w:val="000000"/>
                <w:highlight w:val="white"/>
              </w:rPr>
              <w:t>Prostor za vsaj 100 predmetnih stekelc</w:t>
            </w:r>
          </w:p>
        </w:tc>
        <w:tc>
          <w:tcPr>
            <w:tcW w:w="1559" w:type="dxa"/>
            <w:tcBorders>
              <w:top w:val="nil"/>
              <w:left w:val="nil"/>
              <w:bottom w:val="single" w:sz="4" w:space="0" w:color="auto"/>
              <w:right w:val="single" w:sz="4" w:space="0" w:color="auto"/>
            </w:tcBorders>
            <w:shd w:val="clear" w:color="auto" w:fill="FFFFFF"/>
          </w:tcPr>
          <w:p w14:paraId="7ACDDFA7" w14:textId="77777777" w:rsidR="007E305F" w:rsidRPr="00D84090" w:rsidRDefault="007E305F"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4709FDE2" w14:textId="77777777" w:rsidR="007E305F" w:rsidRPr="00D84090" w:rsidRDefault="007E305F" w:rsidP="00D4541A">
            <w:pPr>
              <w:pStyle w:val="Standard"/>
              <w:rPr>
                <w:rFonts w:ascii="Garamond" w:hAnsi="Garamond" w:cs="Times New Roman"/>
              </w:rPr>
            </w:pPr>
          </w:p>
        </w:tc>
      </w:tr>
      <w:tr w:rsidR="00D53564" w:rsidRPr="00D84090" w14:paraId="2A094286"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A88FD50" w14:textId="77777777" w:rsidR="00D53564" w:rsidRPr="00D84090" w:rsidRDefault="00D53564"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346AADEB" w14:textId="6D06A0EF" w:rsidR="00D53564" w:rsidRPr="00407061" w:rsidRDefault="00D53564" w:rsidP="00D53564">
            <w:pPr>
              <w:pStyle w:val="Standard"/>
              <w:tabs>
                <w:tab w:val="left" w:pos="1050"/>
              </w:tabs>
              <w:rPr>
                <w:rFonts w:eastAsia="Calibri"/>
                <w:color w:val="000000"/>
                <w:highlight w:val="white"/>
              </w:rPr>
            </w:pPr>
            <w:r w:rsidRPr="00407061">
              <w:t>Hitrost tiskanja vsaj 9 preparatov/ min (črn zapis) in 5 barvnih preparatov/min</w:t>
            </w:r>
          </w:p>
        </w:tc>
        <w:tc>
          <w:tcPr>
            <w:tcW w:w="1559" w:type="dxa"/>
            <w:tcBorders>
              <w:top w:val="nil"/>
              <w:left w:val="nil"/>
              <w:bottom w:val="single" w:sz="4" w:space="0" w:color="auto"/>
              <w:right w:val="single" w:sz="4" w:space="0" w:color="auto"/>
            </w:tcBorders>
            <w:shd w:val="clear" w:color="auto" w:fill="FFFFFF"/>
          </w:tcPr>
          <w:p w14:paraId="7B9EF1A0" w14:textId="77777777" w:rsidR="00D53564" w:rsidRPr="00D84090" w:rsidRDefault="00D53564"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1BA87E7D" w14:textId="77777777" w:rsidR="00D53564" w:rsidRPr="00D84090" w:rsidRDefault="00D53564" w:rsidP="00D4541A">
            <w:pPr>
              <w:pStyle w:val="Standard"/>
              <w:rPr>
                <w:rFonts w:ascii="Garamond" w:hAnsi="Garamond" w:cs="Times New Roman"/>
              </w:rPr>
            </w:pPr>
          </w:p>
        </w:tc>
      </w:tr>
      <w:tr w:rsidR="007E305F" w:rsidRPr="00D84090" w14:paraId="1C2FE2CB" w14:textId="77777777" w:rsidTr="00D4541A">
        <w:trPr>
          <w:trHeight w:val="519"/>
        </w:trPr>
        <w:tc>
          <w:tcPr>
            <w:tcW w:w="5307" w:type="dxa"/>
            <w:gridSpan w:val="2"/>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5261A154" w14:textId="390FBE84" w:rsidR="007E305F" w:rsidRPr="00D84090" w:rsidRDefault="007E305F" w:rsidP="00D4541A">
            <w:pPr>
              <w:rPr>
                <w:rFonts w:ascii="Garamond" w:hAnsi="Garamond"/>
              </w:rPr>
            </w:pPr>
            <w:r w:rsidRPr="00D84090">
              <w:rPr>
                <w:rFonts w:ascii="Garamond" w:hAnsi="Garamond"/>
                <w:b/>
                <w:bCs/>
                <w:lang w:eastAsia="ar-SA"/>
              </w:rPr>
              <w:t xml:space="preserve">II. </w:t>
            </w:r>
            <w:r w:rsidR="00D53564">
              <w:rPr>
                <w:rFonts w:ascii="Garamond" w:hAnsi="Garamond"/>
                <w:b/>
                <w:bCs/>
                <w:lang w:eastAsia="ar-SA"/>
              </w:rPr>
              <w:t>DRUGE ZAHTEVE</w:t>
            </w:r>
          </w:p>
        </w:tc>
        <w:tc>
          <w:tcPr>
            <w:tcW w:w="1559" w:type="dxa"/>
            <w:tcBorders>
              <w:top w:val="nil"/>
              <w:left w:val="single" w:sz="4" w:space="0" w:color="auto"/>
              <w:bottom w:val="single" w:sz="4" w:space="0" w:color="auto"/>
              <w:right w:val="single" w:sz="4" w:space="0" w:color="auto"/>
            </w:tcBorders>
            <w:shd w:val="clear" w:color="auto" w:fill="D9E2F3" w:themeFill="accent1" w:themeFillTint="33"/>
          </w:tcPr>
          <w:p w14:paraId="0676EE68" w14:textId="77777777" w:rsidR="007E305F" w:rsidRPr="00D84090" w:rsidRDefault="007E305F" w:rsidP="00D4541A">
            <w:pPr>
              <w:rPr>
                <w:rFonts w:ascii="Garamond" w:hAnsi="Garamond"/>
                <w:b/>
                <w:bCs/>
                <w:lang w:eastAsia="ar-SA"/>
              </w:rPr>
            </w:pPr>
          </w:p>
        </w:tc>
        <w:tc>
          <w:tcPr>
            <w:tcW w:w="1559" w:type="dxa"/>
            <w:tcBorders>
              <w:top w:val="nil"/>
              <w:left w:val="single" w:sz="4" w:space="0" w:color="auto"/>
              <w:bottom w:val="single" w:sz="4" w:space="0" w:color="auto"/>
              <w:right w:val="single" w:sz="4" w:space="0" w:color="auto"/>
            </w:tcBorders>
            <w:shd w:val="clear" w:color="auto" w:fill="D9E2F3" w:themeFill="accent1" w:themeFillTint="33"/>
          </w:tcPr>
          <w:p w14:paraId="1BA4CBEC" w14:textId="77777777" w:rsidR="007E305F" w:rsidRPr="00D84090" w:rsidRDefault="007E305F" w:rsidP="00D4541A">
            <w:pPr>
              <w:rPr>
                <w:rFonts w:ascii="Garamond" w:hAnsi="Garamond"/>
                <w:b/>
                <w:bCs/>
                <w:lang w:eastAsia="ar-SA"/>
              </w:rPr>
            </w:pPr>
          </w:p>
        </w:tc>
      </w:tr>
      <w:tr w:rsidR="007E305F" w:rsidRPr="00D84090" w14:paraId="5E95798E"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741C5937"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3F7A965" w14:textId="77777777" w:rsidR="00D53564" w:rsidRPr="00D53564" w:rsidRDefault="00D53564" w:rsidP="00D53564">
            <w:pPr>
              <w:rPr>
                <w:rFonts w:eastAsia="Calibri"/>
                <w:color w:val="000000"/>
                <w:highlight w:val="white"/>
              </w:rPr>
            </w:pPr>
            <w:r w:rsidRPr="00D53564">
              <w:rPr>
                <w:rFonts w:eastAsia="Calibri"/>
                <w:color w:val="000000"/>
                <w:highlight w:val="white"/>
              </w:rPr>
              <w:t xml:space="preserve">Različna barvna stekelca – primerna za termično obdelavo – samo za osnovno hematoksilin -eozin metodo in histokemična barvanja  </w:t>
            </w:r>
            <w:r w:rsidRPr="00D53564">
              <w:rPr>
                <w:rFonts w:eastAsia="Calibri"/>
                <w:b/>
                <w:bCs/>
                <w:color w:val="000000"/>
                <w:highlight w:val="white"/>
              </w:rPr>
              <w:t>ne za imunohistokemijo</w:t>
            </w:r>
          </w:p>
          <w:p w14:paraId="6F2A4D5F" w14:textId="7CCF5B54" w:rsidR="00D53564" w:rsidRPr="00407061" w:rsidRDefault="00D53564" w:rsidP="00D53564">
            <w:pPr>
              <w:pStyle w:val="Odstavekseznama"/>
              <w:numPr>
                <w:ilvl w:val="0"/>
                <w:numId w:val="31"/>
              </w:numPr>
              <w:rPr>
                <w:rFonts w:eastAsia="Calibri"/>
                <w:color w:val="000000"/>
                <w:highlight w:val="white"/>
              </w:rPr>
            </w:pPr>
            <w:r w:rsidRPr="00407061">
              <w:rPr>
                <w:rFonts w:eastAsia="Calibri"/>
                <w:color w:val="000000"/>
                <w:highlight w:val="white"/>
              </w:rPr>
              <w:t>Bel brus stekelc</w:t>
            </w:r>
          </w:p>
          <w:p w14:paraId="44E732DE" w14:textId="39EF911D" w:rsidR="00D53564" w:rsidRPr="00407061" w:rsidRDefault="00D53564" w:rsidP="00D53564">
            <w:pPr>
              <w:pStyle w:val="Odstavekseznama"/>
              <w:numPr>
                <w:ilvl w:val="0"/>
                <w:numId w:val="31"/>
              </w:numPr>
              <w:rPr>
                <w:rFonts w:eastAsia="Calibri"/>
                <w:color w:val="000000"/>
                <w:highlight w:val="white"/>
              </w:rPr>
            </w:pPr>
            <w:r w:rsidRPr="00407061">
              <w:rPr>
                <w:rFonts w:eastAsia="Calibri"/>
                <w:color w:val="000000"/>
                <w:highlight w:val="white"/>
              </w:rPr>
              <w:t xml:space="preserve">Roza brus stekelc </w:t>
            </w:r>
          </w:p>
          <w:p w14:paraId="7E977A27" w14:textId="06FAC26A" w:rsidR="007E305F" w:rsidRPr="00E80234" w:rsidRDefault="00D53564" w:rsidP="00E80234">
            <w:pPr>
              <w:pStyle w:val="Odstavekseznama"/>
              <w:numPr>
                <w:ilvl w:val="0"/>
                <w:numId w:val="31"/>
              </w:numPr>
              <w:tabs>
                <w:tab w:val="left" w:pos="1395"/>
              </w:tabs>
              <w:rPr>
                <w:rFonts w:ascii="Garamond" w:hAnsi="Garamond"/>
              </w:rPr>
            </w:pPr>
            <w:r w:rsidRPr="00E80234">
              <w:rPr>
                <w:rFonts w:eastAsia="Calibri"/>
                <w:color w:val="000000"/>
                <w:highlight w:val="white"/>
              </w:rPr>
              <w:t>Moder brus stekelc</w:t>
            </w:r>
          </w:p>
        </w:tc>
        <w:tc>
          <w:tcPr>
            <w:tcW w:w="1559" w:type="dxa"/>
            <w:tcBorders>
              <w:top w:val="nil"/>
              <w:left w:val="nil"/>
              <w:bottom w:val="single" w:sz="4" w:space="0" w:color="auto"/>
              <w:right w:val="single" w:sz="4" w:space="0" w:color="auto"/>
            </w:tcBorders>
            <w:shd w:val="clear" w:color="auto" w:fill="FFFFFF"/>
          </w:tcPr>
          <w:p w14:paraId="14362F05" w14:textId="77777777" w:rsidR="007E305F" w:rsidRPr="00D84090" w:rsidRDefault="007E305F" w:rsidP="00D4541A">
            <w:pPr>
              <w:tabs>
                <w:tab w:val="left" w:pos="1395"/>
              </w:tabs>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7DB6883D" w14:textId="77777777" w:rsidR="007E305F" w:rsidRPr="00D84090" w:rsidRDefault="007E305F" w:rsidP="00D4541A">
            <w:pPr>
              <w:tabs>
                <w:tab w:val="left" w:pos="1395"/>
              </w:tabs>
              <w:rPr>
                <w:rFonts w:ascii="Garamond" w:hAnsi="Garamond"/>
              </w:rPr>
            </w:pPr>
          </w:p>
        </w:tc>
      </w:tr>
      <w:tr w:rsidR="007E305F" w:rsidRPr="00D84090" w14:paraId="48D87975"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27651DEB"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6D399856" w14:textId="4284C70A" w:rsidR="007E305F" w:rsidRPr="00D84090" w:rsidRDefault="00D53564" w:rsidP="00D4541A">
            <w:pPr>
              <w:pStyle w:val="Standard"/>
              <w:tabs>
                <w:tab w:val="left" w:pos="1260"/>
              </w:tabs>
              <w:rPr>
                <w:rFonts w:ascii="Garamond" w:hAnsi="Garamond" w:cs="Times New Roman"/>
              </w:rPr>
            </w:pPr>
            <w:r w:rsidRPr="00407061">
              <w:rPr>
                <w:rFonts w:eastAsia="Calibri"/>
                <w:color w:val="000000"/>
                <w:highlight w:val="white"/>
              </w:rPr>
              <w:t>Dodaten (+!) stražer/ na tiskalnik vsebnik za stekelca</w:t>
            </w:r>
          </w:p>
        </w:tc>
        <w:tc>
          <w:tcPr>
            <w:tcW w:w="1559" w:type="dxa"/>
            <w:tcBorders>
              <w:top w:val="nil"/>
              <w:left w:val="nil"/>
              <w:bottom w:val="single" w:sz="4" w:space="0" w:color="auto"/>
              <w:right w:val="single" w:sz="4" w:space="0" w:color="auto"/>
            </w:tcBorders>
            <w:shd w:val="clear" w:color="auto" w:fill="FFFFFF"/>
          </w:tcPr>
          <w:p w14:paraId="5595FE85" w14:textId="77777777" w:rsidR="007E305F" w:rsidRPr="00D84090" w:rsidRDefault="007E305F" w:rsidP="00D4541A">
            <w:pPr>
              <w:pStyle w:val="Standard"/>
              <w:tabs>
                <w:tab w:val="left" w:pos="1260"/>
              </w:tabs>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76522814" w14:textId="77777777" w:rsidR="007E305F" w:rsidRPr="00D84090" w:rsidRDefault="007E305F" w:rsidP="00D4541A">
            <w:pPr>
              <w:pStyle w:val="Standard"/>
              <w:tabs>
                <w:tab w:val="left" w:pos="1260"/>
              </w:tabs>
              <w:rPr>
                <w:rFonts w:ascii="Garamond" w:hAnsi="Garamond" w:cs="Times New Roman"/>
              </w:rPr>
            </w:pPr>
          </w:p>
        </w:tc>
      </w:tr>
      <w:tr w:rsidR="007E305F" w:rsidRPr="00D84090" w14:paraId="7A2A9F97"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3B85073"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40F3288A" w14:textId="4CC3B9B0" w:rsidR="007E305F" w:rsidRPr="00D84090" w:rsidRDefault="00D53564" w:rsidP="00D4541A">
            <w:pPr>
              <w:pStyle w:val="Standard"/>
              <w:rPr>
                <w:rFonts w:ascii="Garamond" w:hAnsi="Garamond" w:cs="Times New Roman"/>
              </w:rPr>
            </w:pPr>
            <w:r w:rsidRPr="00407061">
              <w:t>Območje dimenzij stekelc   76x26 1mm kompatibilno za avtomatizirano barvanje in pokrivanje stekelc nosilca aparata barvalec  Leica ST5020 in nosilec aparata pokrivalec Leica CV5030</w:t>
            </w:r>
          </w:p>
        </w:tc>
        <w:tc>
          <w:tcPr>
            <w:tcW w:w="1559" w:type="dxa"/>
            <w:tcBorders>
              <w:top w:val="nil"/>
              <w:left w:val="nil"/>
              <w:bottom w:val="single" w:sz="4" w:space="0" w:color="auto"/>
              <w:right w:val="single" w:sz="4" w:space="0" w:color="auto"/>
            </w:tcBorders>
            <w:shd w:val="clear" w:color="auto" w:fill="FFFFFF"/>
          </w:tcPr>
          <w:p w14:paraId="4B670B07" w14:textId="77777777" w:rsidR="007E305F" w:rsidRPr="00D84090" w:rsidRDefault="007E305F"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4B1EDDAA" w14:textId="77777777" w:rsidR="007E305F" w:rsidRPr="00D84090" w:rsidRDefault="007E305F" w:rsidP="00D4541A">
            <w:pPr>
              <w:pStyle w:val="Standard"/>
              <w:rPr>
                <w:rFonts w:ascii="Garamond" w:hAnsi="Garamond" w:cs="Times New Roman"/>
              </w:rPr>
            </w:pPr>
          </w:p>
        </w:tc>
      </w:tr>
    </w:tbl>
    <w:p w14:paraId="50396615" w14:textId="77777777" w:rsidR="007E305F" w:rsidRPr="00D84090" w:rsidRDefault="007E305F" w:rsidP="007E305F">
      <w:pPr>
        <w:pStyle w:val="Telobesedila21"/>
        <w:jc w:val="left"/>
        <w:rPr>
          <w:rFonts w:ascii="Garamond" w:hAnsi="Garamond" w:cs="Calibri"/>
          <w:b w:val="0"/>
          <w:sz w:val="24"/>
          <w:szCs w:val="24"/>
        </w:rPr>
      </w:pPr>
    </w:p>
    <w:p w14:paraId="450E01C7" w14:textId="4EFEE8AE" w:rsidR="007E305F" w:rsidRPr="00D84090" w:rsidRDefault="007E305F" w:rsidP="007E305F">
      <w:pPr>
        <w:pStyle w:val="Telobesedila21"/>
        <w:jc w:val="left"/>
        <w:rPr>
          <w:rFonts w:ascii="Garamond" w:hAnsi="Garamond" w:cs="Calibri"/>
          <w:sz w:val="24"/>
          <w:szCs w:val="24"/>
          <w:u w:val="single"/>
        </w:rPr>
      </w:pPr>
      <w:r w:rsidRPr="00D84090">
        <w:rPr>
          <w:rFonts w:ascii="Garamond" w:hAnsi="Garamond" w:cs="Calibri"/>
          <w:b w:val="0"/>
          <w:sz w:val="24"/>
          <w:szCs w:val="24"/>
        </w:rPr>
        <w:t xml:space="preserve">Ta izjava je sestavni del in priloga prijave, s katero </w:t>
      </w:r>
      <w:r w:rsidRPr="00D84090">
        <w:rPr>
          <w:rFonts w:ascii="Garamond" w:hAnsi="Garamond" w:cs="Calibri"/>
          <w:sz w:val="24"/>
          <w:szCs w:val="24"/>
          <w:u w:val="single"/>
        </w:rPr>
        <w:t>se</w:t>
      </w:r>
      <w:r w:rsidRPr="00D84090">
        <w:rPr>
          <w:rFonts w:ascii="Garamond" w:hAnsi="Garamond" w:cs="Calibri"/>
          <w:b w:val="0"/>
          <w:sz w:val="24"/>
          <w:szCs w:val="24"/>
          <w:u w:val="single"/>
        </w:rPr>
        <w:t xml:space="preserve"> </w:t>
      </w:r>
      <w:r w:rsidRPr="00D84090">
        <w:rPr>
          <w:rFonts w:ascii="Garamond" w:hAnsi="Garamond" w:cs="Calibri"/>
          <w:sz w:val="24"/>
          <w:szCs w:val="24"/>
          <w:u w:val="single"/>
        </w:rPr>
        <w:t xml:space="preserve">prijavljamo na razpis; </w:t>
      </w:r>
      <w:r w:rsidRPr="00D84090">
        <w:rPr>
          <w:rFonts w:ascii="Garamond" w:hAnsi="Garamond" w:cs="Calibri"/>
          <w:b w:val="0"/>
          <w:sz w:val="24"/>
          <w:szCs w:val="24"/>
        </w:rPr>
        <w:t xml:space="preserve"> </w:t>
      </w:r>
      <w:r w:rsidRPr="00D84090">
        <w:rPr>
          <w:rFonts w:ascii="Garamond" w:hAnsi="Garamond" w:cs="Calibri"/>
          <w:sz w:val="24"/>
          <w:szCs w:val="24"/>
        </w:rPr>
        <w:t>»</w:t>
      </w:r>
      <w:r w:rsidR="00DD53CB" w:rsidRPr="00DD53CB">
        <w:rPr>
          <w:rFonts w:ascii="Garamond" w:hAnsi="Garamond" w:cs="Calibri"/>
          <w:b w:val="0"/>
          <w:sz w:val="24"/>
          <w:szCs w:val="24"/>
        </w:rPr>
        <w:t>BREZPLAČNA UPORABA TISKALNIKOV ZA OBJEKTNA STEKELCA Z VZDRŽEVANJEM TER NAKUPOM POTROŠNEGA MATERIALA</w:t>
      </w:r>
      <w:r w:rsidRPr="00D84090">
        <w:rPr>
          <w:rFonts w:ascii="Garamond" w:hAnsi="Garamond" w:cs="Calibri"/>
          <w:sz w:val="24"/>
          <w:szCs w:val="24"/>
        </w:rPr>
        <w:t xml:space="preserve">« </w:t>
      </w:r>
      <w:r w:rsidRPr="00D84090">
        <w:rPr>
          <w:rFonts w:ascii="Garamond" w:hAnsi="Garamond" w:cs="Calibri"/>
          <w:b w:val="0"/>
          <w:sz w:val="24"/>
          <w:szCs w:val="24"/>
        </w:rPr>
        <w:t>objavljenim na Portalu javnih naročil dne __________, pod številko</w:t>
      </w:r>
      <w:r w:rsidRPr="00D84090">
        <w:rPr>
          <w:rFonts w:ascii="Garamond" w:hAnsi="Garamond" w:cs="Calibri"/>
          <w:sz w:val="24"/>
          <w:szCs w:val="24"/>
        </w:rPr>
        <w:t xml:space="preserve"> ________________.</w:t>
      </w:r>
    </w:p>
    <w:p w14:paraId="45671A71" w14:textId="77777777" w:rsidR="007E305F" w:rsidRPr="00D84090" w:rsidRDefault="007E305F" w:rsidP="007E305F">
      <w:pPr>
        <w:rPr>
          <w:rFonts w:ascii="Garamond" w:hAnsi="Garamond" w:cs="Calibri"/>
        </w:rPr>
      </w:pPr>
    </w:p>
    <w:p w14:paraId="1F6E3127"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61605F50" w14:textId="77777777" w:rsidR="007E305F" w:rsidRPr="00D84090" w:rsidRDefault="007E305F" w:rsidP="007E305F">
      <w:pPr>
        <w:pStyle w:val="Telobesedila"/>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1E81C7B2" w14:textId="77777777" w:rsidTr="00D4541A">
        <w:tc>
          <w:tcPr>
            <w:tcW w:w="2906" w:type="dxa"/>
          </w:tcPr>
          <w:p w14:paraId="4935581A"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bl>
    <w:p w14:paraId="73D6C0DE" w14:textId="77777777" w:rsidR="007E305F" w:rsidRPr="00D84090" w:rsidRDefault="007E305F" w:rsidP="007E305F">
      <w:pPr>
        <w:rPr>
          <w:rFonts w:ascii="Garamond" w:hAnsi="Garamond" w:cs="Calibri"/>
        </w:rPr>
      </w:pPr>
    </w:p>
    <w:p w14:paraId="10B1F040" w14:textId="77777777" w:rsidR="007E305F" w:rsidRPr="00D84090" w:rsidRDefault="007E305F" w:rsidP="007E305F">
      <w:pPr>
        <w:rPr>
          <w:rFonts w:ascii="Garamond" w:hAnsi="Garamond" w:cs="Calibri"/>
        </w:rPr>
      </w:pPr>
    </w:p>
    <w:p w14:paraId="155A746F" w14:textId="77777777" w:rsidR="007E305F" w:rsidRPr="00D84090" w:rsidRDefault="007E305F" w:rsidP="007E305F">
      <w:pPr>
        <w:rPr>
          <w:rFonts w:ascii="Garamond" w:hAnsi="Garamond" w:cs="Calibri"/>
        </w:rPr>
      </w:pPr>
    </w:p>
    <w:p w14:paraId="4A318E1B" w14:textId="77777777" w:rsidR="007E305F" w:rsidRPr="00D84090" w:rsidRDefault="007E305F" w:rsidP="007E305F">
      <w:pPr>
        <w:rPr>
          <w:rFonts w:ascii="Garamond" w:hAnsi="Garamond" w:cs="Calibri"/>
        </w:rPr>
      </w:pPr>
    </w:p>
    <w:p w14:paraId="6A257C18" w14:textId="77777777" w:rsidR="007E305F" w:rsidRPr="00D84090" w:rsidRDefault="007E305F" w:rsidP="007E305F">
      <w:pPr>
        <w:rPr>
          <w:rFonts w:ascii="Garamond" w:hAnsi="Garamond" w:cs="Calibri"/>
        </w:rPr>
      </w:pPr>
    </w:p>
    <w:p w14:paraId="3B16A034" w14:textId="77777777" w:rsidR="007E305F" w:rsidRPr="00D84090" w:rsidRDefault="007E305F" w:rsidP="007E305F">
      <w:pPr>
        <w:rPr>
          <w:rFonts w:ascii="Garamond" w:hAnsi="Garamond" w:cs="Calibri"/>
        </w:rPr>
      </w:pPr>
    </w:p>
    <w:p w14:paraId="6E0CAB8D" w14:textId="77777777" w:rsidR="007E305F" w:rsidRPr="00D84090" w:rsidRDefault="007E305F" w:rsidP="007E305F">
      <w:pPr>
        <w:rPr>
          <w:rFonts w:ascii="Garamond" w:hAnsi="Garamond" w:cs="Calibri"/>
        </w:rPr>
      </w:pPr>
    </w:p>
    <w:p w14:paraId="771E370E" w14:textId="77777777" w:rsidR="007E305F" w:rsidRPr="00D84090" w:rsidRDefault="007E305F" w:rsidP="007E305F">
      <w:pPr>
        <w:rPr>
          <w:rFonts w:ascii="Garamond" w:hAnsi="Garamond" w:cs="Calibri"/>
        </w:rPr>
      </w:pPr>
    </w:p>
    <w:p w14:paraId="5D331795" w14:textId="77777777" w:rsidR="007E305F" w:rsidRPr="00D84090" w:rsidRDefault="007E305F" w:rsidP="007E305F">
      <w:pPr>
        <w:rPr>
          <w:rFonts w:ascii="Garamond" w:hAnsi="Garamond" w:cs="Calibri"/>
        </w:rPr>
      </w:pPr>
    </w:p>
    <w:p w14:paraId="0C1CA6F1" w14:textId="77777777" w:rsidR="007E305F" w:rsidRPr="00D84090" w:rsidRDefault="007E305F" w:rsidP="007E305F">
      <w:pPr>
        <w:rPr>
          <w:rFonts w:ascii="Garamond" w:hAnsi="Garamond" w:cs="Calibri"/>
        </w:rPr>
      </w:pPr>
    </w:p>
    <w:p w14:paraId="423D3009" w14:textId="77777777" w:rsidR="007E305F" w:rsidRPr="00D84090" w:rsidRDefault="007E305F" w:rsidP="007E305F">
      <w:pPr>
        <w:rPr>
          <w:rFonts w:ascii="Garamond" w:hAnsi="Garamond" w:cs="Calibri"/>
        </w:rPr>
      </w:pPr>
    </w:p>
    <w:p w14:paraId="4068A3DC" w14:textId="77777777" w:rsidR="007E305F" w:rsidRPr="00D84090" w:rsidRDefault="007E305F" w:rsidP="007E305F">
      <w:pPr>
        <w:rPr>
          <w:rFonts w:ascii="Garamond" w:hAnsi="Garamond" w:cs="Calibri"/>
        </w:rPr>
      </w:pPr>
    </w:p>
    <w:p w14:paraId="0962F98E" w14:textId="77777777" w:rsidR="007E305F" w:rsidRPr="00D84090" w:rsidRDefault="007E305F" w:rsidP="007E305F">
      <w:pPr>
        <w:rPr>
          <w:rFonts w:ascii="Garamond" w:hAnsi="Garamond" w:cs="Calibri"/>
        </w:rPr>
      </w:pPr>
    </w:p>
    <w:p w14:paraId="350C6CC4" w14:textId="77777777" w:rsidR="007E305F" w:rsidRPr="00D84090" w:rsidRDefault="007E305F" w:rsidP="007E305F">
      <w:pPr>
        <w:rPr>
          <w:rFonts w:ascii="Garamond" w:hAnsi="Garamond" w:cs="Calibri"/>
        </w:rPr>
      </w:pPr>
    </w:p>
    <w:p w14:paraId="38B56D2D" w14:textId="77777777" w:rsidR="007E305F" w:rsidRPr="00D84090" w:rsidRDefault="007E305F" w:rsidP="007E305F">
      <w:pPr>
        <w:rPr>
          <w:rFonts w:ascii="Garamond" w:hAnsi="Garamond" w:cs="Calibri"/>
        </w:rPr>
      </w:pPr>
    </w:p>
    <w:p w14:paraId="232A2640" w14:textId="77777777" w:rsidR="007E305F" w:rsidRPr="00D84090" w:rsidRDefault="007E305F" w:rsidP="007E305F">
      <w:pPr>
        <w:rPr>
          <w:rFonts w:ascii="Garamond" w:hAnsi="Garamond" w:cs="Calibri"/>
        </w:rPr>
      </w:pPr>
    </w:p>
    <w:p w14:paraId="230A22FE" w14:textId="77777777" w:rsidR="007E305F" w:rsidRPr="00D84090" w:rsidRDefault="007E305F" w:rsidP="007E305F">
      <w:pPr>
        <w:rPr>
          <w:rFonts w:ascii="Garamond" w:hAnsi="Garamond" w:cs="Calibri"/>
        </w:rPr>
      </w:pPr>
    </w:p>
    <w:p w14:paraId="56ED3786" w14:textId="77777777" w:rsidR="007E305F" w:rsidRPr="00D84090" w:rsidRDefault="007E305F" w:rsidP="007E305F">
      <w:pPr>
        <w:rPr>
          <w:rFonts w:ascii="Garamond" w:hAnsi="Garamond" w:cs="Calibri"/>
        </w:rPr>
      </w:pPr>
    </w:p>
    <w:p w14:paraId="6577F3EF" w14:textId="77777777" w:rsidR="007E305F" w:rsidRPr="00D84090" w:rsidRDefault="007E305F" w:rsidP="007E305F">
      <w:pPr>
        <w:rPr>
          <w:rFonts w:ascii="Garamond" w:hAnsi="Garamond" w:cs="Calibri"/>
        </w:rPr>
      </w:pPr>
    </w:p>
    <w:p w14:paraId="45D5F303" w14:textId="77777777" w:rsidR="007E305F" w:rsidRPr="00D84090" w:rsidRDefault="007E305F" w:rsidP="007E305F">
      <w:pPr>
        <w:rPr>
          <w:rFonts w:ascii="Garamond" w:hAnsi="Garamond" w:cs="Calibri"/>
        </w:rPr>
      </w:pPr>
    </w:p>
    <w:p w14:paraId="3BD8961A" w14:textId="77777777" w:rsidR="007E305F" w:rsidRPr="00D84090" w:rsidRDefault="007E305F" w:rsidP="007E305F">
      <w:pPr>
        <w:rPr>
          <w:rFonts w:ascii="Garamond" w:hAnsi="Garamond" w:cs="Calibri"/>
        </w:rPr>
      </w:pPr>
    </w:p>
    <w:p w14:paraId="7F033F61" w14:textId="77777777" w:rsidR="007E305F" w:rsidRPr="00D84090" w:rsidRDefault="007E305F" w:rsidP="007E305F">
      <w:pPr>
        <w:rPr>
          <w:rFonts w:ascii="Garamond" w:hAnsi="Garamond" w:cs="Calibri"/>
        </w:rPr>
      </w:pPr>
    </w:p>
    <w:p w14:paraId="3AA36792" w14:textId="77777777" w:rsidR="007E305F" w:rsidRPr="00D84090" w:rsidRDefault="007E305F" w:rsidP="007E305F">
      <w:pPr>
        <w:rPr>
          <w:rFonts w:ascii="Garamond" w:hAnsi="Garamond" w:cs="Calibri"/>
        </w:rPr>
      </w:pPr>
    </w:p>
    <w:p w14:paraId="29C92548" w14:textId="77777777" w:rsidR="007E305F" w:rsidRPr="00D84090" w:rsidRDefault="007E305F" w:rsidP="007E305F">
      <w:pPr>
        <w:rPr>
          <w:rFonts w:ascii="Garamond" w:hAnsi="Garamond" w:cs="Calibri"/>
        </w:rPr>
      </w:pPr>
    </w:p>
    <w:p w14:paraId="24A7FB72" w14:textId="77777777" w:rsidR="007E305F" w:rsidRPr="00D84090" w:rsidRDefault="007E305F" w:rsidP="007E305F">
      <w:pPr>
        <w:rPr>
          <w:rFonts w:ascii="Garamond" w:hAnsi="Garamond" w:cs="Calibri"/>
        </w:rPr>
      </w:pPr>
    </w:p>
    <w:p w14:paraId="5B661868" w14:textId="77777777" w:rsidR="007E305F" w:rsidRPr="00D84090" w:rsidRDefault="007E305F" w:rsidP="007E305F">
      <w:pPr>
        <w:rPr>
          <w:rFonts w:ascii="Garamond" w:hAnsi="Garamond" w:cs="Calibri"/>
        </w:rPr>
      </w:pPr>
    </w:p>
    <w:p w14:paraId="76C33F5F" w14:textId="77777777" w:rsidR="007E305F" w:rsidRPr="00D84090" w:rsidRDefault="007E305F" w:rsidP="007E305F">
      <w:pPr>
        <w:rPr>
          <w:rFonts w:ascii="Garamond" w:hAnsi="Garamond" w:cs="Calibri"/>
        </w:rPr>
      </w:pPr>
    </w:p>
    <w:p w14:paraId="3B630770" w14:textId="77777777" w:rsidR="007E305F" w:rsidRPr="00D84090" w:rsidRDefault="007E305F" w:rsidP="007E305F">
      <w:pPr>
        <w:rPr>
          <w:rFonts w:ascii="Garamond" w:hAnsi="Garamond" w:cs="Calibri"/>
        </w:rPr>
      </w:pPr>
    </w:p>
    <w:p w14:paraId="61212B21" w14:textId="77777777" w:rsidR="007E305F" w:rsidRPr="00D84090" w:rsidRDefault="007E305F" w:rsidP="007E305F">
      <w:pPr>
        <w:rPr>
          <w:rFonts w:ascii="Garamond" w:hAnsi="Garamond" w:cs="Calibri"/>
        </w:rPr>
      </w:pPr>
    </w:p>
    <w:p w14:paraId="508069DA" w14:textId="77777777" w:rsidR="007E305F" w:rsidRPr="00D84090" w:rsidRDefault="007E305F" w:rsidP="007E305F">
      <w:pPr>
        <w:rPr>
          <w:rFonts w:ascii="Garamond" w:hAnsi="Garamond" w:cs="Calibri"/>
        </w:rPr>
      </w:pPr>
    </w:p>
    <w:p w14:paraId="6969BA5E" w14:textId="77777777" w:rsidR="007E305F" w:rsidRPr="00D84090" w:rsidRDefault="007E305F" w:rsidP="007E305F">
      <w:pPr>
        <w:rPr>
          <w:rFonts w:ascii="Garamond" w:hAnsi="Garamond" w:cs="Calibri"/>
        </w:rPr>
      </w:pPr>
    </w:p>
    <w:p w14:paraId="181F90C0" w14:textId="77777777" w:rsidR="007E305F" w:rsidRPr="00D84090" w:rsidRDefault="007E305F" w:rsidP="007E305F">
      <w:pPr>
        <w:jc w:val="right"/>
        <w:rPr>
          <w:rFonts w:ascii="Garamond" w:hAnsi="Garamond" w:cs="Calibri"/>
          <w:b/>
        </w:rPr>
      </w:pPr>
    </w:p>
    <w:p w14:paraId="0E00DF1C" w14:textId="77777777" w:rsidR="007E305F" w:rsidRPr="00D84090" w:rsidRDefault="007E305F" w:rsidP="007E305F">
      <w:pPr>
        <w:jc w:val="right"/>
        <w:rPr>
          <w:rFonts w:ascii="Garamond" w:hAnsi="Garamond" w:cs="Calibri"/>
          <w:b/>
        </w:rPr>
      </w:pPr>
    </w:p>
    <w:p w14:paraId="527BE1FA" w14:textId="77777777" w:rsidR="007E305F" w:rsidRPr="00D84090" w:rsidRDefault="007E305F" w:rsidP="007E305F">
      <w:pPr>
        <w:jc w:val="right"/>
        <w:rPr>
          <w:rFonts w:ascii="Garamond" w:hAnsi="Garamond" w:cs="Calibri"/>
          <w:b/>
        </w:rPr>
      </w:pPr>
      <w:r>
        <w:rPr>
          <w:rFonts w:ascii="Garamond" w:hAnsi="Garamond" w:cs="Calibri"/>
          <w:b/>
        </w:rPr>
        <w:t>OBR-9</w:t>
      </w:r>
    </w:p>
    <w:p w14:paraId="7599257C" w14:textId="77777777" w:rsidR="007E305F" w:rsidRPr="00D84090" w:rsidRDefault="007E305F" w:rsidP="007E305F">
      <w:pPr>
        <w:keepNext/>
        <w:jc w:val="center"/>
        <w:outlineLvl w:val="4"/>
        <w:rPr>
          <w:rFonts w:ascii="Garamond" w:hAnsi="Garamond" w:cs="Calibri"/>
          <w:b/>
        </w:rPr>
      </w:pPr>
      <w:r w:rsidRPr="00D84090">
        <w:rPr>
          <w:rFonts w:ascii="Garamond" w:hAnsi="Garamond" w:cs="Calibri"/>
          <w:b/>
        </w:rPr>
        <w:t>IZJAVA O LASTNIŠKIH RAZMERJIH</w:t>
      </w:r>
    </w:p>
    <w:p w14:paraId="0F3FF4F2" w14:textId="77777777" w:rsidR="007E305F" w:rsidRPr="00D84090" w:rsidRDefault="007E305F" w:rsidP="007E305F">
      <w:pPr>
        <w:rPr>
          <w:rFonts w:ascii="Garamond" w:hAnsi="Garamond" w:cs="Calibri"/>
        </w:rPr>
      </w:pPr>
    </w:p>
    <w:p w14:paraId="23A494CC" w14:textId="77777777" w:rsidR="007E305F" w:rsidRPr="00D84090" w:rsidRDefault="007E305F" w:rsidP="007E305F">
      <w:pPr>
        <w:rPr>
          <w:rFonts w:ascii="Garamond" w:hAnsi="Garamond" w:cs="Calibri"/>
        </w:rPr>
      </w:pPr>
      <w:r w:rsidRPr="00D84090">
        <w:rPr>
          <w:rFonts w:ascii="Garamond" w:hAnsi="Garamond" w:cs="Calibri"/>
        </w:rPr>
        <w:t>Ponudnik:</w:t>
      </w:r>
    </w:p>
    <w:p w14:paraId="7BED2861" w14:textId="77777777" w:rsidR="007E305F" w:rsidRPr="00D84090" w:rsidRDefault="007E305F" w:rsidP="007E305F">
      <w:pPr>
        <w:rPr>
          <w:rFonts w:ascii="Garamond" w:hAnsi="Garamond" w:cs="Calibri"/>
        </w:rPr>
      </w:pPr>
      <w:r w:rsidRPr="00D84090">
        <w:rPr>
          <w:rFonts w:ascii="Garamond" w:hAnsi="Garamond" w:cs="Calibri"/>
        </w:rPr>
        <w:t>______________________________</w:t>
      </w:r>
    </w:p>
    <w:p w14:paraId="5432FC03" w14:textId="77777777" w:rsidR="007E305F" w:rsidRPr="00D84090" w:rsidRDefault="007E305F" w:rsidP="007E305F">
      <w:pPr>
        <w:rPr>
          <w:rFonts w:ascii="Garamond" w:hAnsi="Garamond" w:cs="Calibri"/>
        </w:rPr>
      </w:pPr>
    </w:p>
    <w:p w14:paraId="42FAD2C9" w14:textId="77777777" w:rsidR="007E305F" w:rsidRPr="00D84090" w:rsidRDefault="007E305F" w:rsidP="007E305F">
      <w:pPr>
        <w:rPr>
          <w:rFonts w:ascii="Garamond" w:hAnsi="Garamond" w:cs="Calibri"/>
        </w:rPr>
      </w:pPr>
      <w:r w:rsidRPr="00D84090">
        <w:rPr>
          <w:rFonts w:ascii="Garamond" w:hAnsi="Garamond" w:cs="Calibri"/>
        </w:rPr>
        <w:t xml:space="preserve">______________________________ </w:t>
      </w:r>
    </w:p>
    <w:p w14:paraId="2B753EBD" w14:textId="77777777" w:rsidR="007E305F" w:rsidRPr="00D84090" w:rsidRDefault="007E305F" w:rsidP="007E305F">
      <w:pPr>
        <w:rPr>
          <w:rFonts w:ascii="Garamond" w:hAnsi="Garamond" w:cs="Calibri"/>
        </w:rPr>
      </w:pPr>
    </w:p>
    <w:p w14:paraId="4BF4AAB5" w14:textId="77777777" w:rsidR="007E305F" w:rsidRPr="00D84090" w:rsidRDefault="007E305F" w:rsidP="007E305F">
      <w:pPr>
        <w:tabs>
          <w:tab w:val="left" w:pos="4860"/>
        </w:tabs>
        <w:jc w:val="both"/>
        <w:rPr>
          <w:rFonts w:ascii="Garamond" w:hAnsi="Garamond" w:cs="Calibri"/>
        </w:rPr>
      </w:pPr>
      <w:r w:rsidRPr="00D84090">
        <w:rPr>
          <w:rFonts w:ascii="Garamond" w:hAnsi="Garamond" w:cs="Calibri"/>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0445B7A0" w14:textId="77777777" w:rsidR="007E305F" w:rsidRPr="00D84090" w:rsidRDefault="007E305F" w:rsidP="007E305F">
      <w:pPr>
        <w:autoSpaceDE w:val="0"/>
        <w:autoSpaceDN w:val="0"/>
        <w:adjustRightInd w:val="0"/>
        <w:jc w:val="both"/>
        <w:rPr>
          <w:rFonts w:ascii="Garamond" w:hAnsi="Garamond" w:cs="Calibri"/>
        </w:rPr>
      </w:pPr>
    </w:p>
    <w:p w14:paraId="01A22EC0" w14:textId="77777777" w:rsidR="007E305F" w:rsidRPr="00D84090" w:rsidRDefault="007E305F" w:rsidP="003A258E">
      <w:pPr>
        <w:numPr>
          <w:ilvl w:val="0"/>
          <w:numId w:val="16"/>
        </w:numPr>
        <w:autoSpaceDE w:val="0"/>
        <w:autoSpaceDN w:val="0"/>
        <w:jc w:val="both"/>
        <w:rPr>
          <w:rFonts w:ascii="Garamond" w:hAnsi="Garamond" w:cs="Calibri"/>
        </w:rPr>
      </w:pPr>
      <w:r w:rsidRPr="00D84090">
        <w:rPr>
          <w:rFonts w:ascii="Garamond" w:hAnsi="Garamond" w:cs="Calibri"/>
        </w:rPr>
        <w:t>udeležbi fizičnih (ime in priimek, naslov prebivališča ter delež lastništva) in pravnih oseb v lastništvu ponudnika, vključno z udeležbo tihih družbenikov,</w:t>
      </w:r>
    </w:p>
    <w:p w14:paraId="45E82303" w14:textId="77777777" w:rsidR="007E305F" w:rsidRPr="00D84090" w:rsidRDefault="007E305F" w:rsidP="007E305F">
      <w:pPr>
        <w:autoSpaceDE w:val="0"/>
        <w:autoSpaceDN w:val="0"/>
        <w:adjustRightInd w:val="0"/>
        <w:jc w:val="both"/>
        <w:rPr>
          <w:rFonts w:ascii="Garamond" w:hAnsi="Garamond" w:cs="Calibri"/>
        </w:rPr>
      </w:pPr>
    </w:p>
    <w:p w14:paraId="75940AD2" w14:textId="77777777" w:rsidR="007E305F" w:rsidRPr="00D84090" w:rsidRDefault="007E305F" w:rsidP="003A258E">
      <w:pPr>
        <w:numPr>
          <w:ilvl w:val="0"/>
          <w:numId w:val="16"/>
        </w:numPr>
        <w:autoSpaceDE w:val="0"/>
        <w:autoSpaceDN w:val="0"/>
        <w:jc w:val="both"/>
        <w:rPr>
          <w:rFonts w:ascii="Garamond" w:hAnsi="Garamond" w:cs="Calibri"/>
        </w:rPr>
      </w:pPr>
      <w:r w:rsidRPr="00D84090">
        <w:rPr>
          <w:rFonts w:ascii="Garamond" w:hAnsi="Garamond" w:cs="Calibri"/>
        </w:rPr>
        <w:t>gospodarskih subjektih, za katere se glede na določbe zakona, ki ureja gospodarske družbe, šteje, da so povezane družbe s ponudnikom.</w:t>
      </w:r>
    </w:p>
    <w:p w14:paraId="4B7012B3" w14:textId="77777777" w:rsidR="007E305F" w:rsidRPr="00D84090" w:rsidRDefault="007E305F" w:rsidP="007E305F">
      <w:pPr>
        <w:jc w:val="both"/>
        <w:rPr>
          <w:rFonts w:ascii="Garamond" w:hAnsi="Garamond" w:cs="Calibri"/>
        </w:rPr>
      </w:pPr>
    </w:p>
    <w:p w14:paraId="258A32F9" w14:textId="77777777" w:rsidR="007E305F" w:rsidRPr="00D84090" w:rsidRDefault="007E305F" w:rsidP="007E305F">
      <w:pPr>
        <w:autoSpaceDE w:val="0"/>
        <w:autoSpaceDN w:val="0"/>
        <w:adjustRightInd w:val="0"/>
        <w:jc w:val="both"/>
        <w:rPr>
          <w:rFonts w:ascii="Garamond" w:hAnsi="Garamond" w:cs="Calibri"/>
          <w:color w:val="000000"/>
        </w:rPr>
      </w:pPr>
      <w:r w:rsidRPr="00D84090">
        <w:rPr>
          <w:rFonts w:ascii="Garamond" w:hAnsi="Garamond" w:cs="Calibri"/>
        </w:rPr>
        <w:t>Če ponudnik predloži lažno izjavo oziroma da neresnične podatke o navedenih dejstvih, ima to za posledico ničnost pogodbe.</w:t>
      </w:r>
    </w:p>
    <w:p w14:paraId="41D23B0C" w14:textId="77777777" w:rsidR="007E305F" w:rsidRPr="00D84090" w:rsidRDefault="007E305F" w:rsidP="007E305F">
      <w:pPr>
        <w:rPr>
          <w:rFonts w:ascii="Garamond" w:hAnsi="Garamond" w:cs="Calibri"/>
        </w:rPr>
      </w:pPr>
    </w:p>
    <w:p w14:paraId="393004DD" w14:textId="77777777" w:rsidR="007E305F" w:rsidRPr="00D84090" w:rsidRDefault="007E305F" w:rsidP="007E305F">
      <w:pPr>
        <w:rPr>
          <w:rFonts w:ascii="Garamond" w:hAnsi="Garamond" w:cs="Calibri"/>
        </w:rPr>
      </w:pPr>
    </w:p>
    <w:p w14:paraId="02377365" w14:textId="4C462BC7" w:rsidR="007E305F" w:rsidRPr="00D84090" w:rsidRDefault="007E305F" w:rsidP="007E305F">
      <w:pPr>
        <w:rPr>
          <w:rFonts w:ascii="Garamond" w:hAnsi="Garamond" w:cs="Calibri"/>
        </w:rPr>
      </w:pPr>
      <w:r w:rsidRPr="00D84090">
        <w:rPr>
          <w:rFonts w:ascii="Garamond" w:hAnsi="Garamond" w:cs="Calibri"/>
          <w:b/>
        </w:rPr>
        <w:t xml:space="preserve">Ta izjava je sestavni del in priloga prijave, s katero </w:t>
      </w:r>
      <w:r w:rsidRPr="00D84090">
        <w:rPr>
          <w:rFonts w:ascii="Garamond" w:hAnsi="Garamond" w:cs="Calibri"/>
          <w:u w:val="single"/>
        </w:rPr>
        <w:t>se</w:t>
      </w:r>
      <w:r w:rsidRPr="00D84090">
        <w:rPr>
          <w:rFonts w:ascii="Garamond" w:hAnsi="Garamond" w:cs="Calibri"/>
          <w:b/>
          <w:u w:val="single"/>
        </w:rPr>
        <w:t xml:space="preserve"> </w:t>
      </w:r>
      <w:r w:rsidRPr="00D84090">
        <w:rPr>
          <w:rFonts w:ascii="Garamond" w:hAnsi="Garamond" w:cs="Calibri"/>
          <w:u w:val="single"/>
        </w:rPr>
        <w:t xml:space="preserve">prijavljamo na razpis; </w:t>
      </w:r>
      <w:r w:rsidRPr="00D84090">
        <w:rPr>
          <w:rFonts w:ascii="Garamond" w:hAnsi="Garamond" w:cs="Calibri"/>
          <w:b/>
        </w:rPr>
        <w:t xml:space="preserve"> </w:t>
      </w:r>
      <w:r w:rsidRPr="00D84090">
        <w:rPr>
          <w:rFonts w:ascii="Garamond" w:hAnsi="Garamond" w:cs="Calibri"/>
          <w:kern w:val="3"/>
          <w:lang w:eastAsia="ar-SA"/>
        </w:rPr>
        <w:t>»</w:t>
      </w:r>
      <w:r w:rsidR="00DD53CB" w:rsidRPr="00D84090">
        <w:rPr>
          <w:rFonts w:ascii="Garamond" w:hAnsi="Garamond" w:cs="Calibri"/>
          <w:b/>
          <w:bCs/>
        </w:rPr>
        <w:t xml:space="preserve">BREZPLAČNA UPORABA </w:t>
      </w:r>
      <w:r w:rsidR="00DD53CB">
        <w:rPr>
          <w:rFonts w:ascii="Garamond" w:hAnsi="Garamond" w:cs="Calibri"/>
          <w:b/>
          <w:bCs/>
        </w:rPr>
        <w:t>TISKALNIKOV ZA OBJEKTNA STEKELCA</w:t>
      </w:r>
      <w:r w:rsidR="00DD53CB" w:rsidRPr="00D84090">
        <w:rPr>
          <w:rFonts w:ascii="Garamond" w:hAnsi="Garamond" w:cs="Calibri"/>
          <w:b/>
          <w:bCs/>
        </w:rPr>
        <w:t xml:space="preserve"> Z VZDRŽEVANJEM TER NAKUPOM POTROŠNEGA MATERIALA</w:t>
      </w:r>
      <w:r w:rsidRPr="00D84090">
        <w:rPr>
          <w:rFonts w:ascii="Garamond" w:hAnsi="Garamond" w:cs="Calibri"/>
        </w:rPr>
        <w:t>«</w:t>
      </w:r>
      <w:r w:rsidRPr="00D84090">
        <w:rPr>
          <w:rFonts w:ascii="Garamond" w:hAnsi="Garamond" w:cs="Calibri"/>
          <w:kern w:val="3"/>
          <w:lang w:eastAsia="ar-SA"/>
        </w:rPr>
        <w:t xml:space="preserve"> </w:t>
      </w:r>
      <w:r w:rsidRPr="00D84090">
        <w:rPr>
          <w:rFonts w:ascii="Garamond" w:hAnsi="Garamond" w:cs="Calibri"/>
        </w:rPr>
        <w:t>objavljenim na Portalu javnih naročil dne __________, pod številko ________________.</w:t>
      </w:r>
    </w:p>
    <w:p w14:paraId="2452ACC1" w14:textId="77777777" w:rsidR="007E305F" w:rsidRPr="00D84090" w:rsidRDefault="007E305F" w:rsidP="007E305F">
      <w:pPr>
        <w:rPr>
          <w:rFonts w:ascii="Garamond" w:hAnsi="Garamond" w:cs="Calibri"/>
        </w:rPr>
      </w:pPr>
    </w:p>
    <w:p w14:paraId="12BA3166"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0C05D2E6" w14:textId="77777777" w:rsidR="007E305F" w:rsidRPr="00D84090" w:rsidRDefault="007E305F" w:rsidP="007E305F">
      <w:pPr>
        <w:jc w:val="both"/>
        <w:rPr>
          <w:rFonts w:ascii="Garamond" w:hAnsi="Garamond" w:cs="Calibri"/>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6902E4FC" w14:textId="77777777" w:rsidTr="00D4541A">
        <w:tc>
          <w:tcPr>
            <w:tcW w:w="2906" w:type="dxa"/>
          </w:tcPr>
          <w:p w14:paraId="567887E9"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bl>
    <w:p w14:paraId="2F17949B" w14:textId="77777777" w:rsidR="007E305F" w:rsidRPr="00D84090" w:rsidRDefault="007E305F" w:rsidP="007E305F">
      <w:pPr>
        <w:rPr>
          <w:rFonts w:ascii="Garamond" w:hAnsi="Garamond" w:cs="Calibri"/>
        </w:rPr>
      </w:pPr>
    </w:p>
    <w:p w14:paraId="36ACB7DB" w14:textId="77777777" w:rsidR="007E305F" w:rsidRPr="00D84090" w:rsidRDefault="007E305F" w:rsidP="007E305F">
      <w:pPr>
        <w:rPr>
          <w:rFonts w:ascii="Garamond" w:hAnsi="Garamond"/>
        </w:rPr>
      </w:pPr>
    </w:p>
    <w:p w14:paraId="1B161338" w14:textId="77777777" w:rsidR="007E305F" w:rsidRPr="00D84090" w:rsidRDefault="007E305F" w:rsidP="007E305F">
      <w:pPr>
        <w:suppressAutoHyphens/>
        <w:jc w:val="both"/>
        <w:rPr>
          <w:rFonts w:ascii="Garamond" w:hAnsi="Garamond"/>
          <w:b/>
        </w:rPr>
      </w:pPr>
      <w:r w:rsidRPr="00D84090">
        <w:rPr>
          <w:rFonts w:ascii="Garamond" w:hAnsi="Garamond"/>
          <w:b/>
        </w:rPr>
        <w:t xml:space="preserve">                           </w:t>
      </w:r>
    </w:p>
    <w:p w14:paraId="38EC09D6" w14:textId="77777777" w:rsidR="007E305F" w:rsidRPr="00D84090" w:rsidRDefault="007E305F" w:rsidP="007E305F">
      <w:pPr>
        <w:suppressAutoHyphens/>
        <w:jc w:val="both"/>
        <w:rPr>
          <w:rFonts w:ascii="Garamond" w:hAnsi="Garamond"/>
          <w:b/>
        </w:rPr>
      </w:pPr>
    </w:p>
    <w:p w14:paraId="52421CF3" w14:textId="77777777" w:rsidR="007E305F" w:rsidRPr="00D84090" w:rsidRDefault="007E305F" w:rsidP="007E305F">
      <w:pPr>
        <w:suppressAutoHyphens/>
        <w:jc w:val="both"/>
        <w:rPr>
          <w:rFonts w:ascii="Garamond" w:hAnsi="Garamond"/>
          <w:b/>
        </w:rPr>
      </w:pPr>
    </w:p>
    <w:p w14:paraId="4D5D77AF" w14:textId="77777777" w:rsidR="007E305F" w:rsidRPr="00D84090" w:rsidRDefault="007E305F" w:rsidP="007E305F">
      <w:pPr>
        <w:suppressAutoHyphens/>
        <w:jc w:val="both"/>
        <w:rPr>
          <w:rFonts w:ascii="Garamond" w:hAnsi="Garamond"/>
          <w:b/>
        </w:rPr>
      </w:pPr>
    </w:p>
    <w:p w14:paraId="15C55383" w14:textId="77777777" w:rsidR="007E305F" w:rsidRPr="00D84090" w:rsidRDefault="007E305F" w:rsidP="007E305F">
      <w:pPr>
        <w:suppressAutoHyphens/>
        <w:jc w:val="both"/>
        <w:rPr>
          <w:rFonts w:ascii="Garamond" w:hAnsi="Garamond"/>
          <w:b/>
        </w:rPr>
      </w:pPr>
    </w:p>
    <w:p w14:paraId="4E218163" w14:textId="77777777" w:rsidR="007E305F" w:rsidRPr="00D84090" w:rsidRDefault="007E305F" w:rsidP="007E305F">
      <w:pPr>
        <w:suppressAutoHyphens/>
        <w:jc w:val="both"/>
        <w:rPr>
          <w:rFonts w:ascii="Garamond" w:hAnsi="Garamond"/>
          <w:b/>
        </w:rPr>
      </w:pPr>
    </w:p>
    <w:p w14:paraId="766D80AA" w14:textId="77777777" w:rsidR="007E305F" w:rsidRPr="00D84090" w:rsidRDefault="007E305F" w:rsidP="007E305F">
      <w:pPr>
        <w:suppressAutoHyphens/>
        <w:jc w:val="both"/>
        <w:rPr>
          <w:rFonts w:ascii="Garamond" w:hAnsi="Garamond"/>
          <w:b/>
        </w:rPr>
      </w:pPr>
    </w:p>
    <w:p w14:paraId="61EDE175" w14:textId="77777777" w:rsidR="007E305F" w:rsidRPr="00D84090" w:rsidRDefault="007E305F" w:rsidP="007E305F">
      <w:pPr>
        <w:suppressAutoHyphens/>
        <w:jc w:val="both"/>
        <w:rPr>
          <w:rFonts w:ascii="Garamond" w:hAnsi="Garamond"/>
          <w:b/>
        </w:rPr>
      </w:pPr>
    </w:p>
    <w:p w14:paraId="7DEF2E53" w14:textId="77777777" w:rsidR="007E305F" w:rsidRPr="00D84090" w:rsidRDefault="007E305F" w:rsidP="007E305F">
      <w:pPr>
        <w:suppressAutoHyphens/>
        <w:jc w:val="both"/>
        <w:rPr>
          <w:rFonts w:ascii="Garamond" w:hAnsi="Garamond"/>
          <w:b/>
        </w:rPr>
      </w:pPr>
    </w:p>
    <w:p w14:paraId="5BD12AC6" w14:textId="77777777" w:rsidR="007E305F" w:rsidRPr="00D84090" w:rsidRDefault="007E305F" w:rsidP="007E305F">
      <w:pPr>
        <w:suppressAutoHyphens/>
        <w:jc w:val="both"/>
        <w:rPr>
          <w:rFonts w:ascii="Garamond" w:hAnsi="Garamond"/>
          <w:b/>
        </w:rPr>
      </w:pPr>
    </w:p>
    <w:p w14:paraId="0262DB41" w14:textId="77777777" w:rsidR="007E305F" w:rsidRPr="00D84090" w:rsidRDefault="007E305F" w:rsidP="007E305F">
      <w:pPr>
        <w:suppressAutoHyphens/>
        <w:jc w:val="both"/>
        <w:rPr>
          <w:rFonts w:ascii="Garamond" w:hAnsi="Garamond"/>
          <w:b/>
        </w:rPr>
      </w:pPr>
    </w:p>
    <w:p w14:paraId="2582009E" w14:textId="77777777" w:rsidR="007E305F" w:rsidRPr="00D84090" w:rsidRDefault="007E305F" w:rsidP="007E305F">
      <w:pPr>
        <w:suppressAutoHyphens/>
        <w:jc w:val="both"/>
        <w:rPr>
          <w:rFonts w:ascii="Garamond" w:hAnsi="Garamond"/>
          <w:b/>
        </w:rPr>
      </w:pPr>
    </w:p>
    <w:p w14:paraId="075E6321" w14:textId="77777777" w:rsidR="007E305F" w:rsidRPr="00D84090" w:rsidRDefault="007E305F" w:rsidP="007E305F">
      <w:pPr>
        <w:suppressAutoHyphens/>
        <w:jc w:val="both"/>
        <w:rPr>
          <w:rFonts w:ascii="Garamond" w:hAnsi="Garamond"/>
          <w:b/>
        </w:rPr>
      </w:pPr>
    </w:p>
    <w:p w14:paraId="4B0D962B" w14:textId="77777777" w:rsidR="007E305F" w:rsidRPr="00D84090" w:rsidRDefault="007E305F" w:rsidP="007E305F">
      <w:pPr>
        <w:suppressAutoHyphens/>
        <w:jc w:val="both"/>
        <w:rPr>
          <w:rFonts w:ascii="Garamond" w:hAnsi="Garamond"/>
          <w:b/>
        </w:rPr>
      </w:pPr>
    </w:p>
    <w:p w14:paraId="6346DDC4" w14:textId="77777777" w:rsidR="007E305F" w:rsidRPr="00D84090" w:rsidRDefault="007E305F" w:rsidP="007E305F">
      <w:pPr>
        <w:suppressAutoHyphens/>
        <w:jc w:val="both"/>
        <w:rPr>
          <w:rFonts w:ascii="Garamond" w:hAnsi="Garamond"/>
          <w:b/>
        </w:rPr>
      </w:pPr>
    </w:p>
    <w:p w14:paraId="30B6827E" w14:textId="77777777" w:rsidR="007E305F" w:rsidRDefault="007E305F" w:rsidP="007E305F">
      <w:pPr>
        <w:suppressAutoHyphens/>
        <w:jc w:val="both"/>
        <w:rPr>
          <w:rFonts w:ascii="Garamond" w:hAnsi="Garamond"/>
          <w:b/>
        </w:rPr>
      </w:pPr>
      <w:r w:rsidRPr="00D84090">
        <w:rPr>
          <w:rFonts w:ascii="Garamond" w:hAnsi="Garamond"/>
          <w:b/>
        </w:rPr>
        <w:t xml:space="preserve">                                                                                                             </w:t>
      </w:r>
    </w:p>
    <w:p w14:paraId="64B8F0E4" w14:textId="77777777" w:rsidR="007E305F" w:rsidRDefault="007E305F" w:rsidP="007E305F">
      <w:pPr>
        <w:suppressAutoHyphens/>
        <w:jc w:val="both"/>
        <w:rPr>
          <w:rFonts w:ascii="Garamond" w:hAnsi="Garamond"/>
          <w:b/>
        </w:rPr>
      </w:pPr>
    </w:p>
    <w:p w14:paraId="25FE41DB" w14:textId="77777777" w:rsidR="007E305F" w:rsidRPr="00D84090" w:rsidRDefault="007E305F" w:rsidP="007E305F">
      <w:pPr>
        <w:suppressAutoHyphens/>
        <w:jc w:val="both"/>
        <w:rPr>
          <w:rFonts w:ascii="Garamond" w:hAnsi="Garamond"/>
          <w:b/>
        </w:rPr>
      </w:pPr>
      <w:r w:rsidRPr="00D84090">
        <w:rPr>
          <w:rFonts w:ascii="Garamond" w:hAnsi="Garamond"/>
          <w:b/>
        </w:rPr>
        <w:t xml:space="preserve">        </w:t>
      </w:r>
    </w:p>
    <w:p w14:paraId="26313F09" w14:textId="77777777" w:rsidR="007E305F" w:rsidRPr="00D84090" w:rsidRDefault="007E305F" w:rsidP="007E305F">
      <w:pPr>
        <w:suppressAutoHyphens/>
        <w:jc w:val="both"/>
        <w:rPr>
          <w:rFonts w:ascii="Garamond" w:hAnsi="Garamond"/>
          <w:b/>
        </w:rPr>
      </w:pPr>
    </w:p>
    <w:p w14:paraId="4A4BF2E4" w14:textId="77777777" w:rsidR="007E305F" w:rsidRDefault="007E305F" w:rsidP="007E305F">
      <w:pPr>
        <w:suppressAutoHyphens/>
        <w:jc w:val="right"/>
        <w:rPr>
          <w:rFonts w:ascii="Garamond" w:hAnsi="Garamond"/>
          <w:b/>
        </w:rPr>
      </w:pPr>
      <w:r w:rsidRPr="00D84090">
        <w:rPr>
          <w:rFonts w:ascii="Garamond" w:hAnsi="Garamond"/>
          <w:b/>
        </w:rPr>
        <w:t xml:space="preserve">  </w:t>
      </w:r>
      <w:r>
        <w:rPr>
          <w:rFonts w:ascii="Garamond" w:hAnsi="Garamond"/>
          <w:b/>
        </w:rPr>
        <w:t>OBR-10</w:t>
      </w:r>
    </w:p>
    <w:p w14:paraId="5EB1FEA0" w14:textId="77777777" w:rsidR="007E305F" w:rsidRPr="00D84090" w:rsidRDefault="007E305F" w:rsidP="007E305F">
      <w:pPr>
        <w:suppressAutoHyphens/>
        <w:jc w:val="right"/>
        <w:rPr>
          <w:rFonts w:ascii="Garamond" w:hAnsi="Garamond"/>
          <w:b/>
        </w:rPr>
      </w:pPr>
    </w:p>
    <w:p w14:paraId="6D822C3E" w14:textId="77777777" w:rsidR="007E305F" w:rsidRPr="00D84090" w:rsidRDefault="007E305F" w:rsidP="007E305F">
      <w:pPr>
        <w:suppressAutoHyphens/>
        <w:jc w:val="both"/>
        <w:rPr>
          <w:rFonts w:ascii="Garamond" w:hAnsi="Garamond"/>
          <w:b/>
        </w:rPr>
      </w:pPr>
      <w:r w:rsidRPr="00D84090">
        <w:rPr>
          <w:rFonts w:ascii="Garamond" w:hAnsi="Garamond"/>
          <w:b/>
        </w:rPr>
        <w:t>IZJAVA O UDELEŽBI FIZIČNIH IN PRAVNIH OSEB V LASTNIŠTVU PONUDNIKA</w:t>
      </w:r>
    </w:p>
    <w:p w14:paraId="35E84AD9" w14:textId="77777777" w:rsidR="007E305F" w:rsidRPr="00D84090" w:rsidRDefault="007E305F" w:rsidP="007E305F">
      <w:pPr>
        <w:suppressAutoHyphens/>
        <w:jc w:val="both"/>
        <w:rPr>
          <w:rFonts w:ascii="Garamond" w:hAnsi="Garamond"/>
        </w:rPr>
      </w:pPr>
    </w:p>
    <w:p w14:paraId="2B8C3848" w14:textId="77777777" w:rsidR="007E305F" w:rsidRPr="00D84090" w:rsidRDefault="007E305F" w:rsidP="007E305F">
      <w:pPr>
        <w:jc w:val="both"/>
        <w:rPr>
          <w:rFonts w:ascii="Garamond" w:hAnsi="Garamond"/>
        </w:rPr>
      </w:pPr>
      <w:r w:rsidRPr="00D84090">
        <w:rPr>
          <w:rFonts w:ascii="Garamond" w:hAnsi="Garamond"/>
        </w:rPr>
        <w:t>v skladu s 6. odstavkom 14. člena Zakona o integriteti in preprečevanju korupcije (ZIntPK-1-UPB2)</w:t>
      </w:r>
    </w:p>
    <w:p w14:paraId="3D57E6A4" w14:textId="77777777" w:rsidR="007E305F" w:rsidRPr="00D84090" w:rsidRDefault="007E305F" w:rsidP="007E305F">
      <w:pPr>
        <w:jc w:val="both"/>
        <w:rPr>
          <w:rFonts w:ascii="Garamond" w:hAnsi="Garamond"/>
        </w:rPr>
      </w:pPr>
    </w:p>
    <w:p w14:paraId="7037FC2A" w14:textId="77777777" w:rsidR="007E305F" w:rsidRPr="00D84090" w:rsidRDefault="007E305F" w:rsidP="007E305F">
      <w:pPr>
        <w:jc w:val="both"/>
        <w:rPr>
          <w:rFonts w:ascii="Garamond" w:hAnsi="Garamond"/>
        </w:rPr>
      </w:pPr>
      <w:r w:rsidRPr="00D84090">
        <w:rPr>
          <w:rFonts w:ascii="Garamond" w:hAnsi="Garamond"/>
        </w:rPr>
        <w:t>Podatki o ponudniku/podizvajalcu (v nadaljevanju ponudniku):</w:t>
      </w:r>
    </w:p>
    <w:p w14:paraId="2ED1C840" w14:textId="77777777" w:rsidR="007E305F" w:rsidRPr="00D84090" w:rsidRDefault="007E305F" w:rsidP="007E305F">
      <w:pPr>
        <w:jc w:val="both"/>
        <w:rPr>
          <w:rFonts w:ascii="Garamond" w:hAnsi="Garamond"/>
          <w:b/>
        </w:rPr>
      </w:pPr>
    </w:p>
    <w:p w14:paraId="40FC15CB" w14:textId="77777777" w:rsidR="007E305F" w:rsidRPr="00D84090" w:rsidRDefault="007E305F" w:rsidP="007E305F">
      <w:pPr>
        <w:jc w:val="both"/>
        <w:rPr>
          <w:rFonts w:ascii="Garamond" w:hAnsi="Garamond"/>
          <w:b/>
        </w:rPr>
      </w:pPr>
      <w:r w:rsidRPr="00D84090">
        <w:rPr>
          <w:rFonts w:ascii="Garamond" w:hAnsi="Garamond"/>
          <w:b/>
        </w:rPr>
        <w:t>Naziv:</w:t>
      </w:r>
      <w:r w:rsidRPr="00D84090">
        <w:rPr>
          <w:rFonts w:ascii="Garamond" w:hAnsi="Garamond"/>
        </w:rPr>
        <w:t xml:space="preserve"> _____________________________________</w:t>
      </w:r>
      <w:r w:rsidRPr="00D84090">
        <w:rPr>
          <w:rFonts w:ascii="Garamond" w:hAnsi="Garamond"/>
          <w:b/>
        </w:rPr>
        <w:t xml:space="preserve"> </w:t>
      </w:r>
    </w:p>
    <w:p w14:paraId="21DCDEB8" w14:textId="77777777" w:rsidR="007E305F" w:rsidRPr="00D84090" w:rsidRDefault="007E305F" w:rsidP="007E305F">
      <w:pPr>
        <w:jc w:val="both"/>
        <w:rPr>
          <w:rFonts w:ascii="Garamond" w:hAnsi="Garamond"/>
        </w:rPr>
      </w:pPr>
      <w:r w:rsidRPr="00D84090">
        <w:rPr>
          <w:rFonts w:ascii="Garamond" w:hAnsi="Garamond"/>
        </w:rPr>
        <w:t>Naslov: _____________________________________</w:t>
      </w:r>
    </w:p>
    <w:p w14:paraId="315907BF" w14:textId="77777777" w:rsidR="007E305F" w:rsidRPr="00D84090" w:rsidRDefault="007E305F" w:rsidP="007E305F">
      <w:pPr>
        <w:jc w:val="both"/>
        <w:rPr>
          <w:rFonts w:ascii="Garamond" w:hAnsi="Garamond"/>
        </w:rPr>
      </w:pPr>
      <w:r w:rsidRPr="00D84090">
        <w:rPr>
          <w:rFonts w:ascii="Garamond" w:hAnsi="Garamond"/>
        </w:rPr>
        <w:t>Matična številka: ________________________________-</w:t>
      </w:r>
    </w:p>
    <w:p w14:paraId="3F8AE821" w14:textId="77777777" w:rsidR="007E305F" w:rsidRPr="00D84090" w:rsidRDefault="007E305F" w:rsidP="007E305F">
      <w:pPr>
        <w:jc w:val="both"/>
        <w:rPr>
          <w:rFonts w:ascii="Garamond" w:hAnsi="Garamond"/>
        </w:rPr>
      </w:pPr>
    </w:p>
    <w:p w14:paraId="4EF8073D" w14:textId="142AD1F3" w:rsidR="007E305F" w:rsidRPr="00D84090" w:rsidRDefault="007E305F" w:rsidP="007E305F">
      <w:pPr>
        <w:jc w:val="both"/>
        <w:rPr>
          <w:rFonts w:ascii="Garamond" w:hAnsi="Garamond"/>
          <w:b/>
          <w:bCs/>
        </w:rPr>
      </w:pPr>
      <w:r w:rsidRPr="00D84090">
        <w:rPr>
          <w:rFonts w:ascii="Garamond" w:hAnsi="Garamond"/>
        </w:rPr>
        <w:t>Zakoniti zastopnik ponudnika __________________________________</w:t>
      </w:r>
      <w:r w:rsidRPr="00D84090">
        <w:rPr>
          <w:rFonts w:ascii="Garamond" w:hAnsi="Garamond"/>
          <w:color w:val="FF0000"/>
        </w:rPr>
        <w:t xml:space="preserve"> </w:t>
      </w:r>
      <w:r w:rsidRPr="00D84090">
        <w:rPr>
          <w:rFonts w:ascii="Garamond" w:hAnsi="Garamond"/>
        </w:rPr>
        <w:t xml:space="preserve">v postopku sklenitve pogodbe za javno naročilo </w:t>
      </w:r>
      <w:r w:rsidRPr="00D84090">
        <w:rPr>
          <w:rFonts w:ascii="Garamond" w:hAnsi="Garamond"/>
          <w:b/>
          <w:bCs/>
        </w:rPr>
        <w:t>»</w:t>
      </w:r>
      <w:r w:rsidR="00DD53CB" w:rsidRPr="00D84090">
        <w:rPr>
          <w:rFonts w:ascii="Garamond" w:hAnsi="Garamond" w:cs="Calibri"/>
          <w:b/>
          <w:bCs/>
        </w:rPr>
        <w:t xml:space="preserve">BREZPLAČNA UPORABA </w:t>
      </w:r>
      <w:r w:rsidR="00DD53CB">
        <w:rPr>
          <w:rFonts w:ascii="Garamond" w:hAnsi="Garamond" w:cs="Calibri"/>
          <w:b/>
          <w:bCs/>
        </w:rPr>
        <w:t>TISKALNIKOV ZA OBJEKTNA STEKELCA</w:t>
      </w:r>
      <w:r w:rsidR="00DD53CB" w:rsidRPr="00D84090">
        <w:rPr>
          <w:rFonts w:ascii="Garamond" w:hAnsi="Garamond" w:cs="Calibri"/>
          <w:b/>
          <w:bCs/>
        </w:rPr>
        <w:t xml:space="preserve"> Z VZDRŽEVANJEM TER NAKUPOM POTROŠNEGA MATERIALA</w:t>
      </w:r>
      <w:r w:rsidRPr="00D84090">
        <w:rPr>
          <w:rFonts w:ascii="Garamond" w:hAnsi="Garamond"/>
          <w:b/>
          <w:bCs/>
        </w:rPr>
        <w:t xml:space="preserve">« _____________ za obdobje 7 let </w:t>
      </w:r>
      <w:r w:rsidRPr="00D84090">
        <w:rPr>
          <w:rFonts w:ascii="Garamond" w:hAnsi="Garamond"/>
        </w:rPr>
        <w:t xml:space="preserve">naročniku </w:t>
      </w:r>
      <w:r w:rsidRPr="00D84090">
        <w:rPr>
          <w:rFonts w:ascii="Garamond" w:hAnsi="Garamond"/>
          <w:b/>
        </w:rPr>
        <w:t>Splošna bolnišnica Celje</w:t>
      </w:r>
      <w:r w:rsidRPr="00D84090">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1C3A936B" w14:textId="77777777" w:rsidR="007E305F" w:rsidRPr="00D84090" w:rsidRDefault="007E305F" w:rsidP="007E305F">
      <w:pPr>
        <w:jc w:val="both"/>
        <w:rPr>
          <w:rFonts w:ascii="Garamond" w:hAnsi="Garamond"/>
        </w:rPr>
      </w:pPr>
    </w:p>
    <w:p w14:paraId="0E3624B3" w14:textId="77777777" w:rsidR="007E305F" w:rsidRPr="00D84090" w:rsidRDefault="007E305F" w:rsidP="007E305F">
      <w:pPr>
        <w:jc w:val="both"/>
        <w:rPr>
          <w:rFonts w:ascii="Garamond" w:hAnsi="Garamond"/>
          <w:b/>
        </w:rPr>
      </w:pPr>
      <w:r w:rsidRPr="00D84090">
        <w:rPr>
          <w:rFonts w:ascii="Garamond" w:hAnsi="Garamond"/>
          <w:b/>
        </w:rPr>
        <w:t xml:space="preserve">Izjavljam, da je lastniška struktura ponudnika naslednja </w:t>
      </w:r>
      <w:r w:rsidRPr="00D84090">
        <w:rPr>
          <w:rFonts w:ascii="Garamond" w:hAnsi="Garamond"/>
          <w:i/>
        </w:rPr>
        <w:t>(podatke lahko podate tudi v prilogi)</w:t>
      </w:r>
      <w:r w:rsidRPr="00D84090">
        <w:rPr>
          <w:rFonts w:ascii="Garamond" w:hAnsi="Garamond"/>
          <w:b/>
        </w:rPr>
        <w:t>:</w:t>
      </w:r>
    </w:p>
    <w:p w14:paraId="4E2A9CAD" w14:textId="77777777" w:rsidR="007E305F" w:rsidRPr="00D84090" w:rsidRDefault="007E305F" w:rsidP="007E305F">
      <w:pPr>
        <w:jc w:val="both"/>
        <w:rPr>
          <w:rFonts w:ascii="Garamond" w:hAnsi="Garamond"/>
        </w:rPr>
      </w:pPr>
    </w:p>
    <w:p w14:paraId="53C974C9"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E305F" w:rsidRPr="00D84090" w14:paraId="56AF9009" w14:textId="77777777" w:rsidTr="00D4541A">
        <w:tc>
          <w:tcPr>
            <w:tcW w:w="2303" w:type="dxa"/>
            <w:tcBorders>
              <w:top w:val="single" w:sz="4" w:space="0" w:color="auto"/>
              <w:left w:val="single" w:sz="4" w:space="0" w:color="auto"/>
              <w:bottom w:val="single" w:sz="4" w:space="0" w:color="auto"/>
              <w:right w:val="single" w:sz="4" w:space="0" w:color="auto"/>
            </w:tcBorders>
            <w:hideMark/>
          </w:tcPr>
          <w:p w14:paraId="729217FC" w14:textId="77777777" w:rsidR="007E305F" w:rsidRPr="00D84090" w:rsidRDefault="007E305F" w:rsidP="00D4541A">
            <w:pPr>
              <w:jc w:val="both"/>
              <w:rPr>
                <w:rFonts w:ascii="Garamond" w:hAnsi="Garamond"/>
                <w:b/>
                <w:lang w:eastAsia="en-US"/>
              </w:rPr>
            </w:pPr>
            <w:r w:rsidRPr="00D84090">
              <w:rPr>
                <w:rFonts w:ascii="Garamond" w:hAnsi="Garamond"/>
                <w:b/>
              </w:rPr>
              <w:t>Ime in priimek/</w:t>
            </w:r>
          </w:p>
          <w:p w14:paraId="69AF1DFF"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E1EBEC9" w14:textId="77777777" w:rsidR="007E305F" w:rsidRPr="00D84090" w:rsidRDefault="007E305F" w:rsidP="00D4541A">
            <w:pPr>
              <w:jc w:val="both"/>
              <w:rPr>
                <w:rFonts w:ascii="Garamond" w:hAnsi="Garamond"/>
                <w:b/>
                <w:lang w:eastAsia="en-US"/>
              </w:rPr>
            </w:pPr>
            <w:r w:rsidRPr="00D84090">
              <w:rPr>
                <w:rFonts w:ascii="Garamond" w:hAnsi="Garamond"/>
                <w:b/>
              </w:rPr>
              <w:t>Naslov prebivališča/</w:t>
            </w:r>
          </w:p>
          <w:p w14:paraId="7C8A2E96"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C2A1D36" w14:textId="77777777" w:rsidR="007E305F" w:rsidRPr="00D84090" w:rsidRDefault="007E305F" w:rsidP="00D4541A">
            <w:pPr>
              <w:jc w:val="both"/>
              <w:rPr>
                <w:rFonts w:ascii="Garamond" w:hAnsi="Garamond"/>
                <w:b/>
                <w:lang w:eastAsia="en-US"/>
              </w:rPr>
            </w:pPr>
            <w:r w:rsidRPr="00D84090">
              <w:rPr>
                <w:rFonts w:ascii="Garamond" w:hAnsi="Garamond"/>
                <w:b/>
              </w:rPr>
              <w:t>Delež lastništva ponudnika</w:t>
            </w:r>
          </w:p>
        </w:tc>
      </w:tr>
      <w:tr w:rsidR="007E305F" w:rsidRPr="00D84090" w14:paraId="75EEA57C" w14:textId="77777777" w:rsidTr="00D4541A">
        <w:tc>
          <w:tcPr>
            <w:tcW w:w="2303" w:type="dxa"/>
            <w:tcBorders>
              <w:top w:val="single" w:sz="4" w:space="0" w:color="auto"/>
              <w:left w:val="single" w:sz="4" w:space="0" w:color="auto"/>
              <w:bottom w:val="single" w:sz="4" w:space="0" w:color="auto"/>
              <w:right w:val="single" w:sz="4" w:space="0" w:color="auto"/>
            </w:tcBorders>
          </w:tcPr>
          <w:p w14:paraId="283586EF"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8863440"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3F8F4248" w14:textId="77777777" w:rsidR="007E305F" w:rsidRPr="00D84090" w:rsidRDefault="007E305F" w:rsidP="00D4541A">
            <w:pPr>
              <w:jc w:val="both"/>
              <w:rPr>
                <w:rFonts w:ascii="Garamond" w:hAnsi="Garamond"/>
                <w:lang w:eastAsia="en-US"/>
              </w:rPr>
            </w:pPr>
          </w:p>
        </w:tc>
      </w:tr>
      <w:tr w:rsidR="007E305F" w:rsidRPr="00D84090" w14:paraId="0475D991" w14:textId="77777777" w:rsidTr="00D4541A">
        <w:tc>
          <w:tcPr>
            <w:tcW w:w="2303" w:type="dxa"/>
            <w:tcBorders>
              <w:top w:val="single" w:sz="4" w:space="0" w:color="auto"/>
              <w:left w:val="single" w:sz="4" w:space="0" w:color="auto"/>
              <w:bottom w:val="single" w:sz="4" w:space="0" w:color="auto"/>
              <w:right w:val="single" w:sz="4" w:space="0" w:color="auto"/>
            </w:tcBorders>
          </w:tcPr>
          <w:p w14:paraId="5F4F8460"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963A4F"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06479D9A" w14:textId="77777777" w:rsidR="007E305F" w:rsidRPr="00D84090" w:rsidRDefault="007E305F" w:rsidP="00D4541A">
            <w:pPr>
              <w:jc w:val="both"/>
              <w:rPr>
                <w:rFonts w:ascii="Garamond" w:hAnsi="Garamond"/>
                <w:lang w:eastAsia="en-US"/>
              </w:rPr>
            </w:pPr>
          </w:p>
        </w:tc>
      </w:tr>
      <w:tr w:rsidR="007E305F" w:rsidRPr="00D84090" w14:paraId="37858E0A" w14:textId="77777777" w:rsidTr="00D4541A">
        <w:tc>
          <w:tcPr>
            <w:tcW w:w="2303" w:type="dxa"/>
            <w:tcBorders>
              <w:top w:val="single" w:sz="4" w:space="0" w:color="auto"/>
              <w:left w:val="single" w:sz="4" w:space="0" w:color="auto"/>
              <w:bottom w:val="single" w:sz="4" w:space="0" w:color="auto"/>
              <w:right w:val="single" w:sz="4" w:space="0" w:color="auto"/>
            </w:tcBorders>
          </w:tcPr>
          <w:p w14:paraId="38284121"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B576454"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2B0E672" w14:textId="77777777" w:rsidR="007E305F" w:rsidRPr="00D84090" w:rsidRDefault="007E305F" w:rsidP="00D4541A">
            <w:pPr>
              <w:jc w:val="both"/>
              <w:rPr>
                <w:rFonts w:ascii="Garamond" w:hAnsi="Garamond"/>
                <w:lang w:eastAsia="en-US"/>
              </w:rPr>
            </w:pPr>
          </w:p>
        </w:tc>
      </w:tr>
    </w:tbl>
    <w:p w14:paraId="19A6DB52" w14:textId="77777777" w:rsidR="007E305F" w:rsidRPr="00D84090" w:rsidRDefault="007E305F" w:rsidP="007E305F">
      <w:pPr>
        <w:jc w:val="both"/>
        <w:rPr>
          <w:rFonts w:ascii="Garamond" w:hAnsi="Garamond"/>
          <w:lang w:eastAsia="en-US"/>
        </w:rPr>
      </w:pPr>
    </w:p>
    <w:p w14:paraId="3138896B"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7E305F" w:rsidRPr="00D84090" w14:paraId="368F7505" w14:textId="77777777" w:rsidTr="00D4541A">
        <w:tc>
          <w:tcPr>
            <w:tcW w:w="2303" w:type="dxa"/>
            <w:tcBorders>
              <w:top w:val="single" w:sz="4" w:space="0" w:color="auto"/>
              <w:left w:val="single" w:sz="4" w:space="0" w:color="auto"/>
              <w:bottom w:val="single" w:sz="4" w:space="0" w:color="auto"/>
              <w:right w:val="single" w:sz="4" w:space="0" w:color="auto"/>
            </w:tcBorders>
            <w:hideMark/>
          </w:tcPr>
          <w:p w14:paraId="60FCA34A" w14:textId="77777777" w:rsidR="007E305F" w:rsidRPr="00D84090" w:rsidRDefault="007E305F" w:rsidP="00D4541A">
            <w:pPr>
              <w:jc w:val="both"/>
              <w:rPr>
                <w:rFonts w:ascii="Garamond" w:hAnsi="Garamond"/>
                <w:b/>
                <w:lang w:eastAsia="en-US"/>
              </w:rPr>
            </w:pPr>
            <w:r w:rsidRPr="00D84090">
              <w:rPr>
                <w:rFonts w:ascii="Garamond" w:hAnsi="Garamond"/>
                <w:b/>
              </w:rPr>
              <w:t>Ime in priimek/</w:t>
            </w:r>
          </w:p>
          <w:p w14:paraId="57112A6B"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8953139" w14:textId="77777777" w:rsidR="007E305F" w:rsidRPr="00D84090" w:rsidRDefault="007E305F" w:rsidP="00D4541A">
            <w:pPr>
              <w:jc w:val="both"/>
              <w:rPr>
                <w:rFonts w:ascii="Garamond" w:hAnsi="Garamond"/>
                <w:b/>
                <w:lang w:eastAsia="en-US"/>
              </w:rPr>
            </w:pPr>
            <w:r w:rsidRPr="00D84090">
              <w:rPr>
                <w:rFonts w:ascii="Garamond" w:hAnsi="Garamond"/>
                <w:b/>
              </w:rPr>
              <w:t>Naslov prebivališča/</w:t>
            </w:r>
          </w:p>
          <w:p w14:paraId="1E8E3632"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0C1D183" w14:textId="77777777" w:rsidR="007E305F" w:rsidRPr="00D84090" w:rsidRDefault="007E305F" w:rsidP="00D4541A">
            <w:pPr>
              <w:jc w:val="both"/>
              <w:rPr>
                <w:rFonts w:ascii="Garamond" w:hAnsi="Garamond"/>
                <w:b/>
                <w:lang w:eastAsia="en-US"/>
              </w:rPr>
            </w:pPr>
            <w:r w:rsidRPr="00D84090">
              <w:rPr>
                <w:rFonts w:ascii="Garamond" w:hAnsi="Garamond"/>
                <w:b/>
              </w:rPr>
              <w:t xml:space="preserve">Delež lastništva ponudnika </w:t>
            </w:r>
          </w:p>
        </w:tc>
      </w:tr>
      <w:tr w:rsidR="007E305F" w:rsidRPr="00D84090" w14:paraId="4CBA287E" w14:textId="77777777" w:rsidTr="00D4541A">
        <w:tc>
          <w:tcPr>
            <w:tcW w:w="2303" w:type="dxa"/>
            <w:tcBorders>
              <w:top w:val="single" w:sz="4" w:space="0" w:color="auto"/>
              <w:left w:val="single" w:sz="4" w:space="0" w:color="auto"/>
              <w:bottom w:val="single" w:sz="4" w:space="0" w:color="auto"/>
              <w:right w:val="single" w:sz="4" w:space="0" w:color="auto"/>
            </w:tcBorders>
          </w:tcPr>
          <w:p w14:paraId="3888FFE8"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ACE3EDF" w14:textId="77777777" w:rsidR="007E305F" w:rsidRPr="00D84090" w:rsidRDefault="007E305F" w:rsidP="00D4541A">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4ED7D0" w14:textId="77777777" w:rsidR="007E305F" w:rsidRPr="00D84090" w:rsidRDefault="007E305F" w:rsidP="00D4541A">
            <w:pPr>
              <w:jc w:val="both"/>
              <w:rPr>
                <w:rFonts w:ascii="Garamond" w:hAnsi="Garamond"/>
              </w:rPr>
            </w:pPr>
          </w:p>
        </w:tc>
      </w:tr>
      <w:tr w:rsidR="007E305F" w:rsidRPr="00D84090" w14:paraId="5B8D0FA3" w14:textId="77777777" w:rsidTr="00D4541A">
        <w:tc>
          <w:tcPr>
            <w:tcW w:w="2303" w:type="dxa"/>
            <w:tcBorders>
              <w:top w:val="single" w:sz="4" w:space="0" w:color="auto"/>
              <w:left w:val="single" w:sz="4" w:space="0" w:color="auto"/>
              <w:bottom w:val="single" w:sz="4" w:space="0" w:color="auto"/>
              <w:right w:val="single" w:sz="4" w:space="0" w:color="auto"/>
            </w:tcBorders>
          </w:tcPr>
          <w:p w14:paraId="1CB05320"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371B4F0" w14:textId="77777777" w:rsidR="007E305F" w:rsidRPr="00D84090" w:rsidRDefault="007E305F" w:rsidP="00D4541A">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C372B83" w14:textId="77777777" w:rsidR="007E305F" w:rsidRPr="00D84090" w:rsidRDefault="007E305F" w:rsidP="00D4541A">
            <w:pPr>
              <w:jc w:val="both"/>
              <w:rPr>
                <w:rFonts w:ascii="Garamond" w:hAnsi="Garamond"/>
              </w:rPr>
            </w:pPr>
          </w:p>
        </w:tc>
      </w:tr>
    </w:tbl>
    <w:p w14:paraId="4D9DD241" w14:textId="77777777" w:rsidR="007E305F" w:rsidRPr="00D84090" w:rsidRDefault="007E305F" w:rsidP="007E305F">
      <w:pPr>
        <w:jc w:val="both"/>
        <w:rPr>
          <w:rFonts w:ascii="Garamond" w:hAnsi="Garamond"/>
          <w:lang w:eastAsia="en-US"/>
        </w:rPr>
      </w:pPr>
    </w:p>
    <w:p w14:paraId="3A97F2FC"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7E305F" w:rsidRPr="00D84090" w14:paraId="69A49263" w14:textId="77777777" w:rsidTr="00D4541A">
        <w:tc>
          <w:tcPr>
            <w:tcW w:w="3887" w:type="dxa"/>
            <w:tcBorders>
              <w:top w:val="single" w:sz="4" w:space="0" w:color="auto"/>
              <w:left w:val="single" w:sz="4" w:space="0" w:color="auto"/>
              <w:bottom w:val="single" w:sz="4" w:space="0" w:color="auto"/>
              <w:right w:val="single" w:sz="4" w:space="0" w:color="auto"/>
            </w:tcBorders>
            <w:hideMark/>
          </w:tcPr>
          <w:p w14:paraId="7251928C"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E6FFF5E"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r>
      <w:tr w:rsidR="007E305F" w:rsidRPr="00D84090" w14:paraId="615E40EB" w14:textId="77777777" w:rsidTr="00D4541A">
        <w:tc>
          <w:tcPr>
            <w:tcW w:w="3887" w:type="dxa"/>
            <w:tcBorders>
              <w:top w:val="single" w:sz="4" w:space="0" w:color="auto"/>
              <w:left w:val="single" w:sz="4" w:space="0" w:color="auto"/>
              <w:bottom w:val="single" w:sz="4" w:space="0" w:color="auto"/>
              <w:right w:val="single" w:sz="4" w:space="0" w:color="auto"/>
            </w:tcBorders>
          </w:tcPr>
          <w:p w14:paraId="6990C69D" w14:textId="77777777" w:rsidR="007E305F" w:rsidRPr="00D84090" w:rsidRDefault="007E305F" w:rsidP="00D4541A">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2206F64" w14:textId="77777777" w:rsidR="007E305F" w:rsidRPr="00D84090" w:rsidRDefault="007E305F" w:rsidP="00D4541A">
            <w:pPr>
              <w:jc w:val="both"/>
              <w:rPr>
                <w:rFonts w:ascii="Garamond" w:hAnsi="Garamond"/>
              </w:rPr>
            </w:pPr>
          </w:p>
        </w:tc>
      </w:tr>
      <w:tr w:rsidR="007E305F" w:rsidRPr="00D84090" w14:paraId="551DF1DE" w14:textId="77777777" w:rsidTr="00D4541A">
        <w:tc>
          <w:tcPr>
            <w:tcW w:w="3887" w:type="dxa"/>
            <w:tcBorders>
              <w:top w:val="single" w:sz="4" w:space="0" w:color="auto"/>
              <w:left w:val="single" w:sz="4" w:space="0" w:color="auto"/>
              <w:bottom w:val="single" w:sz="4" w:space="0" w:color="auto"/>
              <w:right w:val="single" w:sz="4" w:space="0" w:color="auto"/>
            </w:tcBorders>
          </w:tcPr>
          <w:p w14:paraId="77ED5F4B" w14:textId="77777777" w:rsidR="007E305F" w:rsidRPr="00D84090" w:rsidRDefault="007E305F" w:rsidP="00D4541A">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686DBDF9" w14:textId="77777777" w:rsidR="007E305F" w:rsidRPr="00D84090" w:rsidRDefault="007E305F" w:rsidP="00D4541A">
            <w:pPr>
              <w:jc w:val="both"/>
              <w:rPr>
                <w:rFonts w:ascii="Garamond" w:hAnsi="Garamond"/>
              </w:rPr>
            </w:pPr>
          </w:p>
        </w:tc>
      </w:tr>
    </w:tbl>
    <w:p w14:paraId="78D4A783" w14:textId="77777777" w:rsidR="007E305F" w:rsidRPr="00D84090" w:rsidRDefault="007E305F" w:rsidP="007E305F">
      <w:pPr>
        <w:jc w:val="both"/>
        <w:rPr>
          <w:rFonts w:ascii="Garamond" w:hAnsi="Garamond"/>
          <w:color w:val="FF0000"/>
        </w:rPr>
      </w:pPr>
    </w:p>
    <w:p w14:paraId="112B52F1" w14:textId="77777777" w:rsidR="007E305F" w:rsidRPr="00D84090" w:rsidRDefault="007E305F" w:rsidP="007E305F">
      <w:pPr>
        <w:rPr>
          <w:rFonts w:ascii="Garamond" w:eastAsia="Arial Narrow" w:hAnsi="Garamond" w:cs="Arial Narrow"/>
        </w:rPr>
      </w:pPr>
    </w:p>
    <w:p w14:paraId="46198EE3" w14:textId="77777777" w:rsidR="007E305F" w:rsidRPr="00D84090" w:rsidRDefault="007E305F" w:rsidP="007E305F">
      <w:pPr>
        <w:jc w:val="both"/>
        <w:rPr>
          <w:rFonts w:ascii="Garamond" w:hAnsi="Garamond" w:cs="Calibri"/>
        </w:rPr>
      </w:pPr>
      <w:r w:rsidRPr="00D84090">
        <w:rPr>
          <w:rFonts w:ascii="Garamond" w:hAnsi="Garamond"/>
        </w:rPr>
        <w:t xml:space="preserve">Spodaj podpisani zastopnik </w:t>
      </w:r>
      <w:r w:rsidRPr="00D84090">
        <w:rPr>
          <w:rFonts w:ascii="Garamond" w:hAnsi="Garamond" w:cs="Calibri"/>
        </w:rPr>
        <w:t xml:space="preserve">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5D8B822A" w14:textId="77777777" w:rsidR="007E305F" w:rsidRPr="00D84090" w:rsidRDefault="007E305F" w:rsidP="007E305F">
      <w:pPr>
        <w:jc w:val="both"/>
        <w:rPr>
          <w:rFonts w:ascii="Garamond" w:hAnsi="Garamond"/>
          <w:b/>
          <w:u w:val="single"/>
        </w:rPr>
      </w:pPr>
    </w:p>
    <w:p w14:paraId="4C0D6E15" w14:textId="77777777" w:rsidR="007E305F" w:rsidRPr="00D84090" w:rsidRDefault="007E305F" w:rsidP="007E305F">
      <w:pPr>
        <w:jc w:val="both"/>
        <w:rPr>
          <w:rFonts w:ascii="Garamond" w:hAnsi="Garamond"/>
          <w:b/>
          <w:u w:val="single"/>
        </w:rPr>
      </w:pPr>
      <w:r w:rsidRPr="00D84090">
        <w:rPr>
          <w:rFonts w:ascii="Garamond" w:hAnsi="Garamond"/>
          <w:b/>
          <w:u w:val="single"/>
        </w:rPr>
        <w:t>1. odstavek 35. člena ZIntPK:</w:t>
      </w:r>
    </w:p>
    <w:p w14:paraId="3A44F9E4" w14:textId="77777777" w:rsidR="007E305F" w:rsidRPr="00D84090" w:rsidRDefault="007E305F" w:rsidP="007E305F">
      <w:pPr>
        <w:rPr>
          <w:rFonts w:ascii="Garamond" w:eastAsiaTheme="minorHAnsi" w:hAnsi="Garamond" w:cs="Calibri"/>
          <w:i/>
          <w:lang w:eastAsia="en-US"/>
        </w:rPr>
      </w:pPr>
      <w:r w:rsidRPr="00D84090">
        <w:rPr>
          <w:rFonts w:ascii="Garamond" w:eastAsiaTheme="minorHAnsi" w:hAnsi="Garamond" w:cs="Calibri"/>
          <w:i/>
          <w:lang w:eastAsia="en-US"/>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3366A4" w14:textId="77777777" w:rsidR="007E305F" w:rsidRPr="00D84090" w:rsidRDefault="007E305F" w:rsidP="003A258E">
      <w:pPr>
        <w:numPr>
          <w:ilvl w:val="0"/>
          <w:numId w:val="27"/>
        </w:numPr>
        <w:rPr>
          <w:rFonts w:ascii="Garamond" w:eastAsiaTheme="minorHAnsi" w:hAnsi="Garamond" w:cs="Calibri"/>
          <w:i/>
          <w:lang w:eastAsia="en-US"/>
        </w:rPr>
      </w:pPr>
      <w:r w:rsidRPr="00D84090">
        <w:rPr>
          <w:rFonts w:ascii="Garamond" w:eastAsiaTheme="minorHAnsi" w:hAnsi="Garamond" w:cs="Calibri"/>
          <w:i/>
          <w:lang w:eastAsia="en-US"/>
        </w:rPr>
        <w:t>udeležen kot poslovodja, član poslovodstva ali zakoniti zastopnik ali</w:t>
      </w:r>
    </w:p>
    <w:p w14:paraId="65F547A4" w14:textId="77777777" w:rsidR="007E305F" w:rsidRPr="00D84090" w:rsidRDefault="007E305F" w:rsidP="003A258E">
      <w:pPr>
        <w:numPr>
          <w:ilvl w:val="0"/>
          <w:numId w:val="27"/>
        </w:numPr>
        <w:rPr>
          <w:rFonts w:ascii="Garamond" w:eastAsiaTheme="minorHAnsi" w:hAnsi="Garamond" w:cs="Calibri"/>
          <w:i/>
          <w:lang w:eastAsia="en-US"/>
        </w:rPr>
      </w:pPr>
      <w:r w:rsidRPr="00D84090">
        <w:rPr>
          <w:rFonts w:ascii="Garamond" w:eastAsiaTheme="minorHAnsi" w:hAnsi="Garamond" w:cs="Calibri"/>
          <w:i/>
          <w:lang w:eastAsia="en-US"/>
        </w:rPr>
        <w:t>neposredno ali prek drugih pravnih oseb v več kot pet odstotnem deležu udeležen pri ustanoviteljskih pravicah, upravljanju ali kapitalu.</w:t>
      </w:r>
    </w:p>
    <w:p w14:paraId="0DCA42EA" w14:textId="77777777" w:rsidR="007E305F" w:rsidRPr="00D84090" w:rsidRDefault="007E305F" w:rsidP="007E305F">
      <w:pPr>
        <w:jc w:val="both"/>
        <w:rPr>
          <w:rFonts w:ascii="Garamond" w:hAnsi="Garamond" w:cs="Calibri"/>
        </w:rPr>
      </w:pPr>
    </w:p>
    <w:p w14:paraId="2375B771" w14:textId="77777777" w:rsidR="007E305F" w:rsidRPr="00D84090" w:rsidRDefault="007E305F" w:rsidP="007E305F">
      <w:pPr>
        <w:jc w:val="both"/>
        <w:rPr>
          <w:rFonts w:ascii="Garamond" w:hAnsi="Garamond"/>
          <w:lang w:eastAsia="en-US"/>
        </w:rPr>
      </w:pPr>
    </w:p>
    <w:p w14:paraId="760B38DF" w14:textId="77777777" w:rsidR="007E305F" w:rsidRPr="00D84090" w:rsidRDefault="007E305F" w:rsidP="007E305F">
      <w:pPr>
        <w:jc w:val="both"/>
        <w:rPr>
          <w:rFonts w:ascii="Garamond" w:hAnsi="Garamond"/>
        </w:rPr>
      </w:pPr>
      <w:r w:rsidRPr="00D84090">
        <w:rPr>
          <w:rFonts w:ascii="Garamond" w:hAnsi="Garamond"/>
        </w:rPr>
        <w:t>S podpisom jamčim za točnost in resničnost podatkov ter se zavedam, da je pogodba v primeru lažne izjave ali neresničnih podatkov o dejstvih v izjavi, nična.</w:t>
      </w:r>
    </w:p>
    <w:p w14:paraId="2791C683" w14:textId="77777777" w:rsidR="007E305F" w:rsidRPr="00D84090" w:rsidRDefault="007E305F" w:rsidP="007E305F">
      <w:pPr>
        <w:ind w:left="360"/>
        <w:jc w:val="both"/>
        <w:rPr>
          <w:rFonts w:ascii="Garamond" w:hAnsi="Garamond"/>
        </w:rPr>
      </w:pPr>
    </w:p>
    <w:p w14:paraId="1E79610A" w14:textId="77777777" w:rsidR="007E305F" w:rsidRPr="00D84090" w:rsidRDefault="007E305F" w:rsidP="007E305F">
      <w:pPr>
        <w:jc w:val="both"/>
        <w:rPr>
          <w:rFonts w:ascii="Garamond" w:hAnsi="Garamond"/>
        </w:rPr>
      </w:pPr>
      <w:r w:rsidRPr="00D84090">
        <w:rPr>
          <w:rFonts w:ascii="Garamond" w:hAnsi="Garamond"/>
        </w:rPr>
        <w:t>Seznanjeni smo, da je naročnik dolžan to izjavo oziroma podatke na njeno zahtevo predložiti Komisiji za preprečevanje korupcije.</w:t>
      </w:r>
    </w:p>
    <w:p w14:paraId="318C811E" w14:textId="77777777" w:rsidR="007E305F" w:rsidRPr="00D84090" w:rsidRDefault="007E305F" w:rsidP="007E305F">
      <w:pPr>
        <w:spacing w:line="360" w:lineRule="auto"/>
        <w:jc w:val="both"/>
        <w:rPr>
          <w:rFonts w:ascii="Garamond" w:hAnsi="Garamond"/>
        </w:rPr>
      </w:pPr>
    </w:p>
    <w:p w14:paraId="7642367C" w14:textId="77777777" w:rsidR="007E305F" w:rsidRPr="00D84090" w:rsidRDefault="007E305F" w:rsidP="007E305F">
      <w:pPr>
        <w:spacing w:line="360" w:lineRule="auto"/>
        <w:jc w:val="both"/>
        <w:rPr>
          <w:rFonts w:ascii="Garamond" w:hAnsi="Garamond"/>
        </w:rPr>
      </w:pPr>
      <w:r w:rsidRPr="00D84090">
        <w:rPr>
          <w:rFonts w:ascii="Garamond" w:hAnsi="Garamond"/>
        </w:rPr>
        <w:t xml:space="preserve">Datum:................................ </w:t>
      </w:r>
      <w:r w:rsidRPr="00D84090">
        <w:rPr>
          <w:rFonts w:ascii="Garamond" w:hAnsi="Garamond"/>
        </w:rPr>
        <w:tab/>
      </w:r>
      <w:r w:rsidRPr="00D84090">
        <w:rPr>
          <w:rFonts w:ascii="Garamond" w:hAnsi="Garamond"/>
        </w:rPr>
        <w:tab/>
        <w:t xml:space="preserve">Žig </w:t>
      </w:r>
      <w:r w:rsidRPr="00D84090">
        <w:rPr>
          <w:rFonts w:ascii="Garamond" w:hAnsi="Garamond"/>
        </w:rPr>
        <w:tab/>
      </w:r>
      <w:r w:rsidRPr="00D84090">
        <w:rPr>
          <w:rFonts w:ascii="Garamond" w:hAnsi="Garamond"/>
        </w:rPr>
        <w:tab/>
        <w:t xml:space="preserve">              </w:t>
      </w:r>
      <w:r w:rsidRPr="00D84090">
        <w:rPr>
          <w:rFonts w:ascii="Garamond" w:hAnsi="Garamond"/>
        </w:rPr>
        <w:tab/>
        <w:t xml:space="preserve"> Podpis odgovorne osebe </w:t>
      </w:r>
    </w:p>
    <w:p w14:paraId="65312409" w14:textId="77777777" w:rsidR="007E305F" w:rsidRPr="00D84090" w:rsidRDefault="007E305F" w:rsidP="007E305F">
      <w:pPr>
        <w:spacing w:line="360" w:lineRule="auto"/>
        <w:jc w:val="both"/>
        <w:rPr>
          <w:rFonts w:ascii="Garamond" w:hAnsi="Garamond"/>
        </w:rPr>
      </w:pPr>
      <w:r w:rsidRPr="00D84090">
        <w:rPr>
          <w:rFonts w:ascii="Garamond" w:hAnsi="Garamond"/>
        </w:rPr>
        <w:t>Kraj:....................................</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t xml:space="preserve">.......................................   </w:t>
      </w:r>
    </w:p>
    <w:p w14:paraId="29406A2D" w14:textId="77777777" w:rsidR="007E305F" w:rsidRPr="005F0518" w:rsidRDefault="007E305F" w:rsidP="007E305F"/>
    <w:p w14:paraId="27361252" w14:textId="77777777" w:rsidR="007E305F" w:rsidRPr="005F0518" w:rsidRDefault="007E305F" w:rsidP="007E305F">
      <w:pPr>
        <w:rPr>
          <w:sz w:val="22"/>
          <w:szCs w:val="22"/>
        </w:rPr>
      </w:pPr>
    </w:p>
    <w:p w14:paraId="6069A2B0" w14:textId="77777777" w:rsidR="007E305F" w:rsidRPr="005F0518" w:rsidRDefault="007E305F" w:rsidP="007E305F">
      <w:pPr>
        <w:rPr>
          <w:sz w:val="22"/>
          <w:szCs w:val="22"/>
        </w:rPr>
      </w:pPr>
    </w:p>
    <w:p w14:paraId="4F931E0B" w14:textId="77777777" w:rsidR="007E305F" w:rsidRPr="005F0518" w:rsidRDefault="007E305F" w:rsidP="007E305F">
      <w:pPr>
        <w:rPr>
          <w:sz w:val="22"/>
          <w:szCs w:val="22"/>
        </w:rPr>
      </w:pPr>
    </w:p>
    <w:p w14:paraId="59F4593F" w14:textId="77777777" w:rsidR="007E305F" w:rsidRDefault="007E305F" w:rsidP="007E305F"/>
    <w:p w14:paraId="2346349C" w14:textId="77777777" w:rsidR="000663D4" w:rsidRDefault="000663D4"/>
    <w:sectPr w:rsidR="000663D4" w:rsidSect="00D4541A">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732BD" w14:textId="77777777" w:rsidR="00A77720" w:rsidRDefault="00A77720" w:rsidP="007E305F">
      <w:r>
        <w:separator/>
      </w:r>
    </w:p>
  </w:endnote>
  <w:endnote w:type="continuationSeparator" w:id="0">
    <w:p w14:paraId="0EEF3DD1" w14:textId="77777777" w:rsidR="00A77720" w:rsidRDefault="00A77720" w:rsidP="007E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366B" w14:textId="77777777" w:rsidR="00A77720" w:rsidRDefault="00A77720" w:rsidP="00D454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BF7BD7" w14:textId="77777777" w:rsidR="00A77720" w:rsidRDefault="00A77720" w:rsidP="00D4541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16E2" w14:textId="28758944" w:rsidR="00A77720" w:rsidRDefault="00A77720" w:rsidP="00D454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16DFA">
      <w:rPr>
        <w:rStyle w:val="tevilkastrani"/>
        <w:noProof/>
      </w:rPr>
      <w:t>11</w:t>
    </w:r>
    <w:r>
      <w:rPr>
        <w:rStyle w:val="tevilkastrani"/>
      </w:rPr>
      <w:fldChar w:fldCharType="end"/>
    </w:r>
  </w:p>
  <w:p w14:paraId="0B1A91FB" w14:textId="77777777" w:rsidR="00A77720" w:rsidRDefault="00A77720" w:rsidP="00D4541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E16B" w14:textId="77777777" w:rsidR="00A77720" w:rsidRDefault="00A77720" w:rsidP="007E305F">
      <w:r>
        <w:separator/>
      </w:r>
    </w:p>
  </w:footnote>
  <w:footnote w:type="continuationSeparator" w:id="0">
    <w:p w14:paraId="4E44FF83" w14:textId="77777777" w:rsidR="00A77720" w:rsidRDefault="00A77720" w:rsidP="007E305F">
      <w:r>
        <w:continuationSeparator/>
      </w:r>
    </w:p>
  </w:footnote>
  <w:footnote w:id="1">
    <w:p w14:paraId="54CFC6B7" w14:textId="4A193DF2" w:rsidR="00A77720" w:rsidRDefault="00A77720" w:rsidP="007E305F">
      <w:pPr>
        <w:pStyle w:val="Sprotnaopomba-besedilo"/>
      </w:pPr>
      <w:r>
        <w:rPr>
          <w:rStyle w:val="Sprotnaopomba-sklic"/>
        </w:rPr>
        <w:footnoteRef/>
      </w:r>
      <w:r>
        <w:t xml:space="preserve"> To vrednost ponudnik vpiše v eJN ter v obrazcu OBR-5. </w:t>
      </w:r>
    </w:p>
    <w:p w14:paraId="456A3D16" w14:textId="17B65C79" w:rsidR="00A77720" w:rsidRDefault="00A77720" w:rsidP="007E305F">
      <w:pPr>
        <w:pStyle w:val="Sprotnaopomba-besedilo"/>
      </w:pPr>
    </w:p>
    <w:p w14:paraId="4A063B83" w14:textId="6C25FB36" w:rsidR="00A77720" w:rsidRDefault="00A77720" w:rsidP="007E305F">
      <w:pPr>
        <w:pStyle w:val="Sprotnaopomba-besedilo"/>
      </w:pPr>
    </w:p>
    <w:p w14:paraId="47C5CAC4" w14:textId="0A0098DF" w:rsidR="00A77720" w:rsidRDefault="00A77720" w:rsidP="007E305F">
      <w:pPr>
        <w:pStyle w:val="Sprotnaopomba-besedilo"/>
      </w:pPr>
    </w:p>
    <w:p w14:paraId="53F56A6B" w14:textId="77777777" w:rsidR="00A77720" w:rsidRDefault="00A77720" w:rsidP="007E305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Calibri" w:hint="default"/>
        <w:lang w:val="sl-SI"/>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hint="default"/>
        <w:lang w:val="sl-SI"/>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hint="default"/>
        <w:lang w:val="sl-SI"/>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6"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7"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24" w15:restartNumberingAfterBreak="0">
    <w:nsid w:val="60724733"/>
    <w:multiLevelType w:val="multilevel"/>
    <w:tmpl w:val="4F9EF606"/>
    <w:lvl w:ilvl="0">
      <w:start w:val="1"/>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20" w:hanging="360"/>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1800" w:hanging="1440"/>
      </w:pPr>
      <w:rPr>
        <w:rFonts w:ascii="Times New Roman" w:eastAsia="Times New Roman" w:hAnsi="Times New Roman" w:cs="Times New Roman" w:hint="default"/>
        <w:sz w:val="24"/>
      </w:rPr>
    </w:lvl>
  </w:abstractNum>
  <w:abstractNum w:abstractNumId="25"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26"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D02FD7"/>
    <w:multiLevelType w:val="multilevel"/>
    <w:tmpl w:val="25082434"/>
    <w:lvl w:ilvl="0">
      <w:start w:val="1"/>
      <w:numFmt w:val="decimal"/>
      <w:lvlText w:val="%1."/>
      <w:lvlJc w:val="left"/>
      <w:pPr>
        <w:ind w:left="720" w:hanging="360"/>
      </w:pPr>
      <w:rPr>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519273420">
    <w:abstractNumId w:val="25"/>
  </w:num>
  <w:num w:numId="2" w16cid:durableId="1300647616">
    <w:abstractNumId w:val="13"/>
  </w:num>
  <w:num w:numId="3" w16cid:durableId="864683111">
    <w:abstractNumId w:val="23"/>
  </w:num>
  <w:num w:numId="4" w16cid:durableId="1054888850">
    <w:abstractNumId w:val="16"/>
  </w:num>
  <w:num w:numId="5" w16cid:durableId="421682455">
    <w:abstractNumId w:val="32"/>
  </w:num>
  <w:num w:numId="6" w16cid:durableId="708649209">
    <w:abstractNumId w:val="17"/>
  </w:num>
  <w:num w:numId="7" w16cid:durableId="112211358">
    <w:abstractNumId w:val="14"/>
  </w:num>
  <w:num w:numId="8" w16cid:durableId="151063929">
    <w:abstractNumId w:val="10"/>
  </w:num>
  <w:num w:numId="9" w16cid:durableId="877087839">
    <w:abstractNumId w:val="5"/>
  </w:num>
  <w:num w:numId="10" w16cid:durableId="909344766">
    <w:abstractNumId w:val="11"/>
  </w:num>
  <w:num w:numId="11" w16cid:durableId="2041010053">
    <w:abstractNumId w:val="27"/>
  </w:num>
  <w:num w:numId="12" w16cid:durableId="1452356036">
    <w:abstractNumId w:val="9"/>
  </w:num>
  <w:num w:numId="13" w16cid:durableId="1962493536">
    <w:abstractNumId w:val="26"/>
  </w:num>
  <w:num w:numId="14" w16cid:durableId="1278483465">
    <w:abstractNumId w:val="3"/>
  </w:num>
  <w:num w:numId="15" w16cid:durableId="1052197809">
    <w:abstractNumId w:val="8"/>
  </w:num>
  <w:num w:numId="16" w16cid:durableId="16403012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1849520">
    <w:abstractNumId w:val="29"/>
  </w:num>
  <w:num w:numId="18" w16cid:durableId="1960532148">
    <w:abstractNumId w:val="18"/>
  </w:num>
  <w:num w:numId="19" w16cid:durableId="438961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2139641468">
    <w:abstractNumId w:val="20"/>
  </w:num>
  <w:num w:numId="21" w16cid:durableId="1013655612">
    <w:abstractNumId w:val="21"/>
  </w:num>
  <w:num w:numId="22" w16cid:durableId="1074358727">
    <w:abstractNumId w:val="6"/>
  </w:num>
  <w:num w:numId="23" w16cid:durableId="1022823419">
    <w:abstractNumId w:val="31"/>
  </w:num>
  <w:num w:numId="24" w16cid:durableId="2008746826">
    <w:abstractNumId w:val="28"/>
  </w:num>
  <w:num w:numId="25" w16cid:durableId="1734351462">
    <w:abstractNumId w:val="2"/>
  </w:num>
  <w:num w:numId="26" w16cid:durableId="1749762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1712245">
    <w:abstractNumId w:val="15"/>
  </w:num>
  <w:num w:numId="28" w16cid:durableId="182598990">
    <w:abstractNumId w:val="22"/>
  </w:num>
  <w:num w:numId="29" w16cid:durableId="1856385646">
    <w:abstractNumId w:val="12"/>
  </w:num>
  <w:num w:numId="30" w16cid:durableId="502088287">
    <w:abstractNumId w:val="24"/>
  </w:num>
  <w:num w:numId="31" w16cid:durableId="820736162">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05F"/>
    <w:rsid w:val="000663D4"/>
    <w:rsid w:val="000A3C52"/>
    <w:rsid w:val="001808B2"/>
    <w:rsid w:val="001E17D6"/>
    <w:rsid w:val="003468C9"/>
    <w:rsid w:val="00372385"/>
    <w:rsid w:val="003A258E"/>
    <w:rsid w:val="004257BE"/>
    <w:rsid w:val="004637FB"/>
    <w:rsid w:val="00494FBD"/>
    <w:rsid w:val="00524A3D"/>
    <w:rsid w:val="00583419"/>
    <w:rsid w:val="005A6883"/>
    <w:rsid w:val="00616549"/>
    <w:rsid w:val="006574F2"/>
    <w:rsid w:val="006A7867"/>
    <w:rsid w:val="006C38D4"/>
    <w:rsid w:val="006E78BD"/>
    <w:rsid w:val="00716A89"/>
    <w:rsid w:val="007C1C6F"/>
    <w:rsid w:val="007E305F"/>
    <w:rsid w:val="008D4A61"/>
    <w:rsid w:val="0091422F"/>
    <w:rsid w:val="00964104"/>
    <w:rsid w:val="009C4522"/>
    <w:rsid w:val="00A55235"/>
    <w:rsid w:val="00A77720"/>
    <w:rsid w:val="00A93BBD"/>
    <w:rsid w:val="00AB1EF4"/>
    <w:rsid w:val="00AC2263"/>
    <w:rsid w:val="00AE1B18"/>
    <w:rsid w:val="00C2081B"/>
    <w:rsid w:val="00C31F0A"/>
    <w:rsid w:val="00CE2C5B"/>
    <w:rsid w:val="00D01096"/>
    <w:rsid w:val="00D20D3F"/>
    <w:rsid w:val="00D4541A"/>
    <w:rsid w:val="00D53564"/>
    <w:rsid w:val="00DD53CB"/>
    <w:rsid w:val="00E12D7D"/>
    <w:rsid w:val="00E16DFA"/>
    <w:rsid w:val="00E42DD3"/>
    <w:rsid w:val="00E80234"/>
    <w:rsid w:val="00EB6068"/>
    <w:rsid w:val="00F0798E"/>
    <w:rsid w:val="00F55FDA"/>
    <w:rsid w:val="00FD7723"/>
    <w:rsid w:val="00FF36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659F"/>
  <w15:chartTrackingRefBased/>
  <w15:docId w15:val="{DA44FD80-4E6E-4A95-903D-1ECABE0D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30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7E305F"/>
    <w:pPr>
      <w:keepNext/>
      <w:jc w:val="center"/>
      <w:outlineLvl w:val="0"/>
    </w:pPr>
    <w:rPr>
      <w:sz w:val="28"/>
      <w:szCs w:val="20"/>
    </w:rPr>
  </w:style>
  <w:style w:type="paragraph" w:styleId="Naslov2">
    <w:name w:val="heading 2"/>
    <w:basedOn w:val="Navaden"/>
    <w:next w:val="Navaden"/>
    <w:link w:val="Naslov2Znak"/>
    <w:qFormat/>
    <w:rsid w:val="007E305F"/>
    <w:pPr>
      <w:keepNext/>
      <w:jc w:val="center"/>
      <w:outlineLvl w:val="1"/>
    </w:pPr>
    <w:rPr>
      <w:rFonts w:ascii="Arial" w:hAnsi="Arial"/>
      <w:b/>
      <w:sz w:val="40"/>
      <w:szCs w:val="20"/>
    </w:rPr>
  </w:style>
  <w:style w:type="paragraph" w:styleId="Naslov3">
    <w:name w:val="heading 3"/>
    <w:basedOn w:val="Navaden"/>
    <w:next w:val="Navaden"/>
    <w:link w:val="Naslov3Znak"/>
    <w:qFormat/>
    <w:rsid w:val="007E305F"/>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7E305F"/>
    <w:pPr>
      <w:keepNext/>
      <w:jc w:val="center"/>
      <w:outlineLvl w:val="3"/>
    </w:pPr>
    <w:rPr>
      <w:rFonts w:ascii="Arial" w:hAnsi="Arial"/>
      <w:b/>
      <w:sz w:val="28"/>
      <w:szCs w:val="20"/>
    </w:rPr>
  </w:style>
  <w:style w:type="paragraph" w:styleId="Naslov5">
    <w:name w:val="heading 5"/>
    <w:basedOn w:val="Navaden"/>
    <w:next w:val="Navaden"/>
    <w:link w:val="Naslov5Znak"/>
    <w:qFormat/>
    <w:rsid w:val="007E305F"/>
    <w:pPr>
      <w:keepNext/>
      <w:jc w:val="center"/>
      <w:outlineLvl w:val="4"/>
    </w:pPr>
    <w:rPr>
      <w:rFonts w:ascii="Arial" w:hAnsi="Arial"/>
      <w:b/>
      <w:sz w:val="32"/>
      <w:szCs w:val="20"/>
    </w:rPr>
  </w:style>
  <w:style w:type="paragraph" w:styleId="Naslov6">
    <w:name w:val="heading 6"/>
    <w:basedOn w:val="Navaden"/>
    <w:next w:val="Navaden"/>
    <w:link w:val="Naslov6Znak"/>
    <w:qFormat/>
    <w:rsid w:val="007E305F"/>
    <w:pPr>
      <w:keepNext/>
      <w:jc w:val="both"/>
      <w:outlineLvl w:val="5"/>
    </w:pPr>
    <w:rPr>
      <w:rFonts w:ascii="Arial" w:hAnsi="Arial" w:cs="Arial"/>
      <w:b/>
    </w:rPr>
  </w:style>
  <w:style w:type="paragraph" w:styleId="Naslov7">
    <w:name w:val="heading 7"/>
    <w:basedOn w:val="Navaden"/>
    <w:next w:val="Navaden"/>
    <w:link w:val="Naslov7Znak"/>
    <w:qFormat/>
    <w:rsid w:val="007E305F"/>
    <w:pPr>
      <w:keepNext/>
      <w:jc w:val="both"/>
      <w:outlineLvl w:val="6"/>
    </w:pPr>
    <w:rPr>
      <w:b/>
      <w:sz w:val="28"/>
      <w:szCs w:val="20"/>
      <w:lang w:val="de-DE"/>
    </w:rPr>
  </w:style>
  <w:style w:type="paragraph" w:styleId="Naslov9">
    <w:name w:val="heading 9"/>
    <w:basedOn w:val="Navaden"/>
    <w:next w:val="Navaden"/>
    <w:link w:val="Naslov9Znak"/>
    <w:qFormat/>
    <w:rsid w:val="007E305F"/>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305F"/>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7E305F"/>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7E305F"/>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7E305F"/>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E305F"/>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E305F"/>
    <w:rPr>
      <w:rFonts w:ascii="Arial" w:eastAsia="Times New Roman" w:hAnsi="Arial" w:cs="Arial"/>
      <w:b/>
      <w:sz w:val="24"/>
      <w:szCs w:val="24"/>
      <w:lang w:eastAsia="sl-SI"/>
    </w:rPr>
  </w:style>
  <w:style w:type="character" w:customStyle="1" w:styleId="Naslov7Znak">
    <w:name w:val="Naslov 7 Znak"/>
    <w:basedOn w:val="Privzetapisavaodstavka"/>
    <w:link w:val="Naslov7"/>
    <w:rsid w:val="007E305F"/>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7E305F"/>
    <w:rPr>
      <w:rFonts w:ascii="Arial" w:eastAsia="Times New Roman" w:hAnsi="Arial" w:cs="Times New Roman"/>
      <w:b/>
      <w:szCs w:val="20"/>
      <w:lang w:eastAsia="sl-SI"/>
    </w:rPr>
  </w:style>
  <w:style w:type="paragraph" w:styleId="Telobesedila2">
    <w:name w:val="Body Text 2"/>
    <w:basedOn w:val="Navaden"/>
    <w:link w:val="Telobesedila2Znak"/>
    <w:rsid w:val="007E305F"/>
    <w:pPr>
      <w:jc w:val="center"/>
    </w:pPr>
    <w:rPr>
      <w:rFonts w:ascii="Arial" w:hAnsi="Arial"/>
      <w:b/>
      <w:sz w:val="32"/>
      <w:szCs w:val="20"/>
    </w:rPr>
  </w:style>
  <w:style w:type="character" w:customStyle="1" w:styleId="Telobesedila2Znak">
    <w:name w:val="Telo besedila 2 Znak"/>
    <w:basedOn w:val="Privzetapisavaodstavka"/>
    <w:link w:val="Telobesedila2"/>
    <w:rsid w:val="007E305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E305F"/>
    <w:pPr>
      <w:ind w:left="360"/>
      <w:jc w:val="both"/>
    </w:pPr>
    <w:rPr>
      <w:szCs w:val="20"/>
    </w:rPr>
  </w:style>
  <w:style w:type="character" w:customStyle="1" w:styleId="Telobesedila-zamikZnak">
    <w:name w:val="Telo besedila - zamik Znak"/>
    <w:basedOn w:val="Privzetapisavaodstavka"/>
    <w:link w:val="Telobesedila-zamik"/>
    <w:rsid w:val="007E305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E305F"/>
    <w:pPr>
      <w:jc w:val="both"/>
    </w:pPr>
    <w:rPr>
      <w:szCs w:val="20"/>
    </w:rPr>
  </w:style>
  <w:style w:type="character" w:customStyle="1" w:styleId="TelobesedilaZnak">
    <w:name w:val="Telo besedila Znak"/>
    <w:basedOn w:val="Privzetapisavaodstavka"/>
    <w:link w:val="Telobesedila"/>
    <w:rsid w:val="007E305F"/>
    <w:rPr>
      <w:rFonts w:ascii="Times New Roman" w:eastAsia="Times New Roman" w:hAnsi="Times New Roman" w:cs="Times New Roman"/>
      <w:sz w:val="24"/>
      <w:szCs w:val="20"/>
      <w:lang w:eastAsia="sl-SI"/>
    </w:rPr>
  </w:style>
  <w:style w:type="paragraph" w:customStyle="1" w:styleId="txtes">
    <w:name w:val="txt_es"/>
    <w:basedOn w:val="Navaden"/>
    <w:rsid w:val="007E305F"/>
    <w:pPr>
      <w:keepNext/>
      <w:jc w:val="both"/>
    </w:pPr>
    <w:rPr>
      <w:rFonts w:ascii="SL Swiss" w:hAnsi="SL Swiss"/>
      <w:kern w:val="28"/>
      <w:sz w:val="22"/>
      <w:szCs w:val="20"/>
      <w:lang w:val="en-GB"/>
    </w:rPr>
  </w:style>
  <w:style w:type="paragraph" w:styleId="Telobesedila3">
    <w:name w:val="Body Text 3"/>
    <w:basedOn w:val="Navaden"/>
    <w:link w:val="Telobesedila3Znak"/>
    <w:rsid w:val="007E305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7E305F"/>
    <w:rPr>
      <w:rFonts w:ascii="Arial" w:eastAsia="Times New Roman" w:hAnsi="Arial" w:cs="Times New Roman"/>
      <w:b/>
      <w:sz w:val="32"/>
      <w:szCs w:val="20"/>
      <w:lang w:eastAsia="sl-SI"/>
    </w:rPr>
  </w:style>
  <w:style w:type="paragraph" w:styleId="Noga">
    <w:name w:val="footer"/>
    <w:basedOn w:val="Navaden"/>
    <w:link w:val="NogaZnak"/>
    <w:uiPriority w:val="99"/>
    <w:rsid w:val="007E305F"/>
    <w:pPr>
      <w:tabs>
        <w:tab w:val="center" w:pos="4536"/>
        <w:tab w:val="right" w:pos="9072"/>
      </w:tabs>
    </w:pPr>
    <w:rPr>
      <w:szCs w:val="20"/>
    </w:rPr>
  </w:style>
  <w:style w:type="character" w:customStyle="1" w:styleId="NogaZnak">
    <w:name w:val="Noga Znak"/>
    <w:basedOn w:val="Privzetapisavaodstavka"/>
    <w:link w:val="Noga"/>
    <w:uiPriority w:val="99"/>
    <w:rsid w:val="007E305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7E305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7E305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7E305F"/>
    <w:rPr>
      <w:rFonts w:ascii="Courier New" w:hAnsi="Courier New"/>
      <w:sz w:val="20"/>
      <w:szCs w:val="20"/>
    </w:rPr>
  </w:style>
  <w:style w:type="character" w:customStyle="1" w:styleId="GolobesediloZnak">
    <w:name w:val="Golo besedilo Znak"/>
    <w:basedOn w:val="Privzetapisavaodstavka"/>
    <w:link w:val="Golobesedilo"/>
    <w:rsid w:val="007E305F"/>
    <w:rPr>
      <w:rFonts w:ascii="Courier New" w:eastAsia="Times New Roman" w:hAnsi="Courier New" w:cs="Times New Roman"/>
      <w:sz w:val="20"/>
      <w:szCs w:val="20"/>
      <w:lang w:eastAsia="sl-SI"/>
    </w:rPr>
  </w:style>
  <w:style w:type="paragraph" w:customStyle="1" w:styleId="Slog1">
    <w:name w:val="Slog1"/>
    <w:basedOn w:val="Navaden"/>
    <w:rsid w:val="007E305F"/>
    <w:rPr>
      <w:rFonts w:ascii="Arial" w:hAnsi="Arial"/>
      <w:szCs w:val="20"/>
    </w:rPr>
  </w:style>
  <w:style w:type="character" w:styleId="tevilkastrani">
    <w:name w:val="page number"/>
    <w:basedOn w:val="Privzetapisavaodstavka"/>
    <w:rsid w:val="007E305F"/>
  </w:style>
  <w:style w:type="paragraph" w:styleId="Telobesedila-zamik2">
    <w:name w:val="Body Text Indent 2"/>
    <w:basedOn w:val="Navaden"/>
    <w:link w:val="Telobesedila-zamik2Znak"/>
    <w:rsid w:val="007E305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7E305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E305F"/>
    <w:pPr>
      <w:ind w:left="360"/>
    </w:pPr>
    <w:rPr>
      <w:b/>
    </w:rPr>
  </w:style>
  <w:style w:type="character" w:customStyle="1" w:styleId="Telobesedila-zamik3Znak">
    <w:name w:val="Telo besedila - zamik 3 Znak"/>
    <w:basedOn w:val="Privzetapisavaodstavka"/>
    <w:link w:val="Telobesedila-zamik3"/>
    <w:rsid w:val="007E305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7E305F"/>
    <w:rPr>
      <w:rFonts w:ascii="Tahoma" w:hAnsi="Tahoma" w:cs="Tahoma"/>
      <w:sz w:val="16"/>
      <w:szCs w:val="16"/>
    </w:rPr>
  </w:style>
  <w:style w:type="character" w:customStyle="1" w:styleId="BesedilooblakaZnak">
    <w:name w:val="Besedilo oblačka Znak"/>
    <w:basedOn w:val="Privzetapisavaodstavka"/>
    <w:link w:val="Besedilooblaka"/>
    <w:rsid w:val="007E305F"/>
    <w:rPr>
      <w:rFonts w:ascii="Tahoma" w:eastAsia="Times New Roman" w:hAnsi="Tahoma" w:cs="Tahoma"/>
      <w:sz w:val="16"/>
      <w:szCs w:val="16"/>
      <w:lang w:eastAsia="sl-SI"/>
    </w:rPr>
  </w:style>
  <w:style w:type="character" w:styleId="Pripombasklic">
    <w:name w:val="annotation reference"/>
    <w:semiHidden/>
    <w:rsid w:val="007E305F"/>
    <w:rPr>
      <w:sz w:val="16"/>
      <w:szCs w:val="16"/>
    </w:rPr>
  </w:style>
  <w:style w:type="paragraph" w:styleId="Pripombabesedilo">
    <w:name w:val="annotation text"/>
    <w:basedOn w:val="Navaden"/>
    <w:link w:val="PripombabesediloZnak"/>
    <w:semiHidden/>
    <w:rsid w:val="007E305F"/>
    <w:rPr>
      <w:sz w:val="20"/>
      <w:szCs w:val="20"/>
    </w:rPr>
  </w:style>
  <w:style w:type="character" w:customStyle="1" w:styleId="PripombabesediloZnak">
    <w:name w:val="Pripomba – besedilo Znak"/>
    <w:basedOn w:val="Privzetapisavaodstavka"/>
    <w:link w:val="Pripombabesedilo"/>
    <w:semiHidden/>
    <w:rsid w:val="007E305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7E305F"/>
    <w:rPr>
      <w:b/>
      <w:bCs/>
    </w:rPr>
  </w:style>
  <w:style w:type="character" w:customStyle="1" w:styleId="ZadevapripombeZnak">
    <w:name w:val="Zadeva pripombe Znak"/>
    <w:basedOn w:val="PripombabesediloZnak"/>
    <w:link w:val="Zadevapripombe"/>
    <w:rsid w:val="007E305F"/>
    <w:rPr>
      <w:rFonts w:ascii="Times New Roman" w:eastAsia="Times New Roman" w:hAnsi="Times New Roman" w:cs="Times New Roman"/>
      <w:b/>
      <w:bCs/>
      <w:sz w:val="20"/>
      <w:szCs w:val="20"/>
      <w:lang w:eastAsia="sl-SI"/>
    </w:rPr>
  </w:style>
  <w:style w:type="character" w:styleId="Hiperpovezava">
    <w:name w:val="Hyperlink"/>
    <w:rsid w:val="007E305F"/>
    <w:rPr>
      <w:color w:val="0000FF"/>
      <w:u w:val="single"/>
    </w:rPr>
  </w:style>
  <w:style w:type="paragraph" w:styleId="Navadensplet">
    <w:name w:val="Normal (Web)"/>
    <w:basedOn w:val="Navaden"/>
    <w:rsid w:val="007E305F"/>
    <w:rPr>
      <w:rFonts w:ascii="Verdana" w:hAnsi="Verdana"/>
      <w:color w:val="666666"/>
      <w:sz w:val="18"/>
      <w:szCs w:val="18"/>
    </w:rPr>
  </w:style>
  <w:style w:type="paragraph" w:customStyle="1" w:styleId="Default">
    <w:name w:val="Default"/>
    <w:rsid w:val="007E305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7E305F"/>
    <w:rPr>
      <w:szCs w:val="20"/>
      <w:lang w:val="en-GB"/>
    </w:rPr>
  </w:style>
  <w:style w:type="paragraph" w:customStyle="1" w:styleId="BodyText21">
    <w:name w:val="Body Text 21"/>
    <w:basedOn w:val="Navaden"/>
    <w:rsid w:val="007E305F"/>
    <w:pPr>
      <w:autoSpaceDE w:val="0"/>
      <w:autoSpaceDN w:val="0"/>
      <w:jc w:val="both"/>
    </w:pPr>
  </w:style>
  <w:style w:type="paragraph" w:customStyle="1" w:styleId="HSStandard">
    <w:name w:val="HS/Standard"/>
    <w:basedOn w:val="Navaden"/>
    <w:rsid w:val="007E30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7E305F"/>
    <w:pPr>
      <w:ind w:left="720"/>
      <w:contextualSpacing/>
    </w:pPr>
    <w:rPr>
      <w:szCs w:val="22"/>
      <w:lang w:eastAsia="en-US"/>
    </w:rPr>
  </w:style>
  <w:style w:type="character" w:styleId="Poudarek">
    <w:name w:val="Emphasis"/>
    <w:qFormat/>
    <w:rsid w:val="007E305F"/>
    <w:rPr>
      <w:b/>
      <w:bCs/>
      <w:i w:val="0"/>
      <w:iCs w:val="0"/>
    </w:rPr>
  </w:style>
  <w:style w:type="character" w:customStyle="1" w:styleId="st">
    <w:name w:val="st"/>
    <w:basedOn w:val="Privzetapisavaodstavka"/>
    <w:rsid w:val="007E305F"/>
  </w:style>
  <w:style w:type="table" w:styleId="Tabelamrea">
    <w:name w:val="Table Grid"/>
    <w:basedOn w:val="Navadnatabela"/>
    <w:rsid w:val="007E30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7E305F"/>
    <w:pPr>
      <w:ind w:left="720"/>
      <w:contextualSpacing/>
    </w:pPr>
    <w:rPr>
      <w:rFonts w:ascii="Calibri" w:hAnsi="Calibri"/>
    </w:rPr>
  </w:style>
  <w:style w:type="paragraph" w:customStyle="1" w:styleId="Odstavekseznama1">
    <w:name w:val="Odstavek seznama1"/>
    <w:basedOn w:val="Navaden"/>
    <w:qFormat/>
    <w:rsid w:val="007E305F"/>
    <w:pPr>
      <w:numPr>
        <w:numId w:val="7"/>
      </w:numPr>
      <w:contextualSpacing/>
      <w:jc w:val="both"/>
    </w:pPr>
    <w:rPr>
      <w:rFonts w:ascii="Calibri" w:hAnsi="Calibri"/>
      <w:sz w:val="22"/>
      <w:szCs w:val="22"/>
      <w:lang w:eastAsia="en-US"/>
    </w:rPr>
  </w:style>
  <w:style w:type="character" w:customStyle="1" w:styleId="A3">
    <w:name w:val="A3"/>
    <w:rsid w:val="007E305F"/>
    <w:rPr>
      <w:rFonts w:cs="Imago Pro Book"/>
      <w:color w:val="000000"/>
      <w:sz w:val="20"/>
      <w:szCs w:val="20"/>
    </w:rPr>
  </w:style>
  <w:style w:type="paragraph" w:styleId="Zgradbadokumenta">
    <w:name w:val="Document Map"/>
    <w:basedOn w:val="Navaden"/>
    <w:link w:val="ZgradbadokumentaZnak"/>
    <w:semiHidden/>
    <w:rsid w:val="007E305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7E305F"/>
    <w:rPr>
      <w:rFonts w:ascii="Tahoma" w:eastAsia="Times New Roman" w:hAnsi="Tahoma" w:cs="Tahoma"/>
      <w:sz w:val="20"/>
      <w:szCs w:val="20"/>
      <w:shd w:val="clear" w:color="auto" w:fill="000080"/>
      <w:lang w:eastAsia="sl-SI"/>
    </w:rPr>
  </w:style>
  <w:style w:type="character" w:customStyle="1" w:styleId="javna2">
    <w:name w:val="javna2"/>
    <w:rsid w:val="007E305F"/>
    <w:rPr>
      <w:rFonts w:ascii="Arial" w:hAnsi="Arial" w:cs="Arial"/>
      <w:color w:val="000080"/>
      <w:sz w:val="20"/>
      <w:szCs w:val="20"/>
    </w:rPr>
  </w:style>
  <w:style w:type="character" w:customStyle="1" w:styleId="ZnakZnak3">
    <w:name w:val="Znak Znak3"/>
    <w:rsid w:val="007E305F"/>
    <w:rPr>
      <w:sz w:val="24"/>
      <w:lang w:val="sl-SI" w:eastAsia="sl-SI" w:bidi="ar-SA"/>
    </w:rPr>
  </w:style>
  <w:style w:type="paragraph" w:customStyle="1" w:styleId="len1">
    <w:name w:val="len1"/>
    <w:basedOn w:val="Navaden"/>
    <w:rsid w:val="007E305F"/>
    <w:pPr>
      <w:spacing w:before="480"/>
      <w:jc w:val="center"/>
    </w:pPr>
    <w:rPr>
      <w:rFonts w:ascii="Arial" w:hAnsi="Arial" w:cs="Arial"/>
      <w:b/>
      <w:bCs/>
      <w:sz w:val="22"/>
      <w:szCs w:val="22"/>
    </w:rPr>
  </w:style>
  <w:style w:type="paragraph" w:customStyle="1" w:styleId="lennaslov1">
    <w:name w:val="lennaslov1"/>
    <w:basedOn w:val="Navaden"/>
    <w:rsid w:val="007E305F"/>
    <w:pPr>
      <w:jc w:val="center"/>
    </w:pPr>
    <w:rPr>
      <w:rFonts w:ascii="Arial" w:hAnsi="Arial" w:cs="Arial"/>
      <w:b/>
      <w:bCs/>
      <w:sz w:val="22"/>
      <w:szCs w:val="22"/>
    </w:rPr>
  </w:style>
  <w:style w:type="paragraph" w:customStyle="1" w:styleId="Telobesedila22">
    <w:name w:val="Telo besedila 22"/>
    <w:basedOn w:val="Navaden"/>
    <w:rsid w:val="007E305F"/>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7E305F"/>
    <w:pPr>
      <w:ind w:left="708"/>
    </w:pPr>
  </w:style>
  <w:style w:type="character" w:customStyle="1" w:styleId="goohl3">
    <w:name w:val="goohl3"/>
    <w:rsid w:val="007E305F"/>
  </w:style>
  <w:style w:type="character" w:customStyle="1" w:styleId="goohl1">
    <w:name w:val="goohl1"/>
    <w:rsid w:val="007E305F"/>
  </w:style>
  <w:style w:type="character" w:customStyle="1" w:styleId="goohl0">
    <w:name w:val="goohl0"/>
    <w:rsid w:val="007E305F"/>
  </w:style>
  <w:style w:type="character" w:customStyle="1" w:styleId="ZnakZnak6">
    <w:name w:val="Znak Znak6"/>
    <w:rsid w:val="007E305F"/>
    <w:rPr>
      <w:sz w:val="24"/>
      <w:lang w:val="sl-SI" w:eastAsia="sl-SI" w:bidi="ar-SA"/>
    </w:rPr>
  </w:style>
  <w:style w:type="paragraph" w:customStyle="1" w:styleId="Slog2">
    <w:name w:val="Slog2"/>
    <w:basedOn w:val="Telobesedila2"/>
    <w:rsid w:val="007E305F"/>
    <w:pPr>
      <w:jc w:val="both"/>
    </w:pPr>
    <w:rPr>
      <w:rFonts w:ascii="Times New Roman" w:hAnsi="Times New Roman"/>
      <w:b w:val="0"/>
      <w:color w:val="333300"/>
      <w:sz w:val="24"/>
      <w:szCs w:val="24"/>
    </w:rPr>
  </w:style>
  <w:style w:type="paragraph" w:customStyle="1" w:styleId="Slog3">
    <w:name w:val="Slog3"/>
    <w:basedOn w:val="Telobesedila"/>
    <w:rsid w:val="007E305F"/>
    <w:pPr>
      <w:kinsoku w:val="0"/>
      <w:overflowPunct w:val="0"/>
      <w:spacing w:before="147"/>
    </w:pPr>
    <w:rPr>
      <w:szCs w:val="24"/>
    </w:rPr>
  </w:style>
  <w:style w:type="character" w:customStyle="1" w:styleId="OdstavekseznamaZnak">
    <w:name w:val="Odstavek seznama Znak"/>
    <w:link w:val="Odstavekseznama"/>
    <w:uiPriority w:val="34"/>
    <w:rsid w:val="007E305F"/>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7E305F"/>
  </w:style>
  <w:style w:type="paragraph" w:customStyle="1" w:styleId="Telobesedila21">
    <w:name w:val="Telo besedila 21"/>
    <w:basedOn w:val="Navaden"/>
    <w:rsid w:val="007E305F"/>
    <w:pPr>
      <w:suppressAutoHyphens/>
      <w:jc w:val="center"/>
    </w:pPr>
    <w:rPr>
      <w:rFonts w:ascii="Arial" w:hAnsi="Arial" w:cs="Arial"/>
      <w:b/>
      <w:sz w:val="32"/>
      <w:szCs w:val="20"/>
      <w:lang w:eastAsia="zh-CN"/>
    </w:rPr>
  </w:style>
  <w:style w:type="paragraph" w:customStyle="1" w:styleId="Telobesedila31">
    <w:name w:val="Telo besedila 31"/>
    <w:basedOn w:val="Navaden"/>
    <w:rsid w:val="007E305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7E305F"/>
    <w:pPr>
      <w:suppressLineNumbers/>
      <w:suppressAutoHyphens/>
    </w:pPr>
    <w:rPr>
      <w:lang w:eastAsia="zh-CN"/>
    </w:rPr>
  </w:style>
  <w:style w:type="paragraph" w:customStyle="1" w:styleId="scfbrieftext">
    <w:name w:val="scfbrieftext"/>
    <w:basedOn w:val="Navaden"/>
    <w:link w:val="scfbrieftextZchn"/>
    <w:rsid w:val="007E305F"/>
    <w:rPr>
      <w:rFonts w:ascii="Arial" w:hAnsi="Arial"/>
      <w:sz w:val="20"/>
      <w:szCs w:val="20"/>
      <w:lang w:val="de-DE" w:eastAsia="de-DE"/>
    </w:rPr>
  </w:style>
  <w:style w:type="character" w:customStyle="1" w:styleId="scfbrieftextZchn">
    <w:name w:val="scfbrieftext Zchn"/>
    <w:link w:val="scfbrieftext"/>
    <w:rsid w:val="007E305F"/>
    <w:rPr>
      <w:rFonts w:ascii="Arial" w:eastAsia="Times New Roman" w:hAnsi="Arial" w:cs="Times New Roman"/>
      <w:sz w:val="20"/>
      <w:szCs w:val="20"/>
      <w:lang w:val="de-DE" w:eastAsia="de-DE"/>
    </w:rPr>
  </w:style>
  <w:style w:type="paragraph" w:customStyle="1" w:styleId="Standard">
    <w:name w:val="Standard"/>
    <w:rsid w:val="007E305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7E305F"/>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7E305F"/>
  </w:style>
  <w:style w:type="character" w:customStyle="1" w:styleId="WW8Num1z0">
    <w:name w:val="WW8Num1z0"/>
    <w:rsid w:val="007E305F"/>
  </w:style>
  <w:style w:type="character" w:customStyle="1" w:styleId="WW8Num1z1">
    <w:name w:val="WW8Num1z1"/>
    <w:rsid w:val="007E305F"/>
  </w:style>
  <w:style w:type="character" w:customStyle="1" w:styleId="WW8Num1z2">
    <w:name w:val="WW8Num1z2"/>
    <w:rsid w:val="007E305F"/>
  </w:style>
  <w:style w:type="character" w:customStyle="1" w:styleId="WW8Num1z3">
    <w:name w:val="WW8Num1z3"/>
    <w:rsid w:val="007E305F"/>
  </w:style>
  <w:style w:type="character" w:customStyle="1" w:styleId="WW8Num1z4">
    <w:name w:val="WW8Num1z4"/>
    <w:rsid w:val="007E305F"/>
  </w:style>
  <w:style w:type="character" w:customStyle="1" w:styleId="WW8Num1z5">
    <w:name w:val="WW8Num1z5"/>
    <w:rsid w:val="007E305F"/>
  </w:style>
  <w:style w:type="character" w:customStyle="1" w:styleId="WW8Num1z6">
    <w:name w:val="WW8Num1z6"/>
    <w:rsid w:val="007E305F"/>
  </w:style>
  <w:style w:type="character" w:customStyle="1" w:styleId="WW8Num1z7">
    <w:name w:val="WW8Num1z7"/>
    <w:rsid w:val="007E305F"/>
  </w:style>
  <w:style w:type="character" w:customStyle="1" w:styleId="WW8Num1z8">
    <w:name w:val="WW8Num1z8"/>
    <w:rsid w:val="007E305F"/>
  </w:style>
  <w:style w:type="character" w:customStyle="1" w:styleId="WW8Num2z0">
    <w:name w:val="WW8Num2z0"/>
    <w:rsid w:val="007E305F"/>
  </w:style>
  <w:style w:type="character" w:customStyle="1" w:styleId="WW8Num3z0">
    <w:name w:val="WW8Num3z0"/>
    <w:rsid w:val="007E305F"/>
  </w:style>
  <w:style w:type="character" w:customStyle="1" w:styleId="WW8Num3z1">
    <w:name w:val="WW8Num3z1"/>
    <w:rsid w:val="007E305F"/>
  </w:style>
  <w:style w:type="character" w:customStyle="1" w:styleId="WW8Num3z2">
    <w:name w:val="WW8Num3z2"/>
    <w:rsid w:val="007E305F"/>
  </w:style>
  <w:style w:type="character" w:customStyle="1" w:styleId="WW8Num3z3">
    <w:name w:val="WW8Num3z3"/>
    <w:rsid w:val="007E305F"/>
  </w:style>
  <w:style w:type="character" w:customStyle="1" w:styleId="WW8Num3z4">
    <w:name w:val="WW8Num3z4"/>
    <w:rsid w:val="007E305F"/>
  </w:style>
  <w:style w:type="character" w:customStyle="1" w:styleId="WW8Num3z5">
    <w:name w:val="WW8Num3z5"/>
    <w:rsid w:val="007E305F"/>
  </w:style>
  <w:style w:type="character" w:customStyle="1" w:styleId="WW8Num3z6">
    <w:name w:val="WW8Num3z6"/>
    <w:rsid w:val="007E305F"/>
  </w:style>
  <w:style w:type="character" w:customStyle="1" w:styleId="WW8Num3z7">
    <w:name w:val="WW8Num3z7"/>
    <w:rsid w:val="007E305F"/>
  </w:style>
  <w:style w:type="character" w:customStyle="1" w:styleId="WW8Num3z8">
    <w:name w:val="WW8Num3z8"/>
    <w:rsid w:val="007E305F"/>
  </w:style>
  <w:style w:type="character" w:customStyle="1" w:styleId="WW8Num4z0">
    <w:name w:val="WW8Num4z0"/>
    <w:rsid w:val="007E305F"/>
    <w:rPr>
      <w:rFonts w:ascii="Symbol" w:hAnsi="Symbol" w:cs="Symbol"/>
    </w:rPr>
  </w:style>
  <w:style w:type="character" w:customStyle="1" w:styleId="WW8Num4z1">
    <w:name w:val="WW8Num4z1"/>
    <w:rsid w:val="007E305F"/>
    <w:rPr>
      <w:rFonts w:ascii="Courier New" w:hAnsi="Courier New" w:cs="Courier New"/>
    </w:rPr>
  </w:style>
  <w:style w:type="character" w:customStyle="1" w:styleId="WW8Num4z2">
    <w:name w:val="WW8Num4z2"/>
    <w:rsid w:val="007E305F"/>
    <w:rPr>
      <w:rFonts w:ascii="Wingdings" w:hAnsi="Wingdings" w:cs="Wingdings"/>
    </w:rPr>
  </w:style>
  <w:style w:type="character" w:customStyle="1" w:styleId="WW8Num4z3">
    <w:name w:val="WW8Num4z3"/>
    <w:rsid w:val="007E305F"/>
  </w:style>
  <w:style w:type="character" w:customStyle="1" w:styleId="WW8Num4z4">
    <w:name w:val="WW8Num4z4"/>
    <w:rsid w:val="007E305F"/>
  </w:style>
  <w:style w:type="character" w:customStyle="1" w:styleId="WW8Num4z5">
    <w:name w:val="WW8Num4z5"/>
    <w:rsid w:val="007E305F"/>
  </w:style>
  <w:style w:type="character" w:customStyle="1" w:styleId="WW8Num4z6">
    <w:name w:val="WW8Num4z6"/>
    <w:rsid w:val="007E305F"/>
  </w:style>
  <w:style w:type="character" w:customStyle="1" w:styleId="WW8Num4z7">
    <w:name w:val="WW8Num4z7"/>
    <w:rsid w:val="007E305F"/>
  </w:style>
  <w:style w:type="character" w:customStyle="1" w:styleId="WW8Num4z8">
    <w:name w:val="WW8Num4z8"/>
    <w:rsid w:val="007E305F"/>
  </w:style>
  <w:style w:type="character" w:customStyle="1" w:styleId="WW8Num5z0">
    <w:name w:val="WW8Num5z0"/>
    <w:rsid w:val="007E305F"/>
    <w:rPr>
      <w:rFonts w:ascii="Times New Roman" w:eastAsia="Times New Roman" w:hAnsi="Times New Roman" w:cs="Times New Roman"/>
      <w:sz w:val="22"/>
      <w:u w:val="none"/>
    </w:rPr>
  </w:style>
  <w:style w:type="character" w:customStyle="1" w:styleId="WW8Num5z1">
    <w:name w:val="WW8Num5z1"/>
    <w:rsid w:val="007E305F"/>
    <w:rPr>
      <w:rFonts w:ascii="Courier New" w:hAnsi="Courier New" w:cs="Courier New"/>
    </w:rPr>
  </w:style>
  <w:style w:type="character" w:customStyle="1" w:styleId="WW8Num5z2">
    <w:name w:val="WW8Num5z2"/>
    <w:rsid w:val="007E305F"/>
    <w:rPr>
      <w:rFonts w:ascii="Wingdings" w:hAnsi="Wingdings" w:cs="Wingdings"/>
    </w:rPr>
  </w:style>
  <w:style w:type="character" w:customStyle="1" w:styleId="WW8Num5z3">
    <w:name w:val="WW8Num5z3"/>
    <w:rsid w:val="007E305F"/>
    <w:rPr>
      <w:rFonts w:ascii="Symbol" w:hAnsi="Symbol" w:cs="Symbol"/>
    </w:rPr>
  </w:style>
  <w:style w:type="character" w:customStyle="1" w:styleId="WW8Num5z4">
    <w:name w:val="WW8Num5z4"/>
    <w:rsid w:val="007E305F"/>
  </w:style>
  <w:style w:type="character" w:customStyle="1" w:styleId="WW8Num5z5">
    <w:name w:val="WW8Num5z5"/>
    <w:rsid w:val="007E305F"/>
  </w:style>
  <w:style w:type="character" w:customStyle="1" w:styleId="WW8Num5z6">
    <w:name w:val="WW8Num5z6"/>
    <w:rsid w:val="007E305F"/>
  </w:style>
  <w:style w:type="character" w:customStyle="1" w:styleId="WW8Num5z7">
    <w:name w:val="WW8Num5z7"/>
    <w:rsid w:val="007E305F"/>
  </w:style>
  <w:style w:type="character" w:customStyle="1" w:styleId="WW8Num5z8">
    <w:name w:val="WW8Num5z8"/>
    <w:rsid w:val="007E305F"/>
  </w:style>
  <w:style w:type="character" w:customStyle="1" w:styleId="WW8Num6z0">
    <w:name w:val="WW8Num6z0"/>
    <w:rsid w:val="007E305F"/>
  </w:style>
  <w:style w:type="character" w:customStyle="1" w:styleId="WW8Num7z0">
    <w:name w:val="WW8Num7z0"/>
    <w:rsid w:val="007E305F"/>
    <w:rPr>
      <w:rFonts w:ascii="Times New Roman" w:eastAsia="Times New Roman" w:hAnsi="Times New Roman" w:cs="Times New Roman"/>
      <w:sz w:val="22"/>
      <w:u w:val="none"/>
    </w:rPr>
  </w:style>
  <w:style w:type="character" w:customStyle="1" w:styleId="WW8Num7z1">
    <w:name w:val="WW8Num7z1"/>
    <w:rsid w:val="007E305F"/>
    <w:rPr>
      <w:rFonts w:ascii="Courier New" w:eastAsia="Calibri" w:hAnsi="Courier New" w:cs="Courier New"/>
      <w:lang w:eastAsia="en-US"/>
    </w:rPr>
  </w:style>
  <w:style w:type="character" w:customStyle="1" w:styleId="WW8Num7z2">
    <w:name w:val="WW8Num7z2"/>
    <w:rsid w:val="007E305F"/>
    <w:rPr>
      <w:rFonts w:ascii="Wingdings" w:hAnsi="Wingdings" w:cs="Wingdings"/>
    </w:rPr>
  </w:style>
  <w:style w:type="character" w:customStyle="1" w:styleId="WW8Num7z3">
    <w:name w:val="WW8Num7z3"/>
    <w:rsid w:val="007E305F"/>
    <w:rPr>
      <w:rFonts w:ascii="Symbol" w:hAnsi="Symbol" w:cs="Symbol"/>
    </w:rPr>
  </w:style>
  <w:style w:type="character" w:customStyle="1" w:styleId="WW8Num7z4">
    <w:name w:val="WW8Num7z4"/>
    <w:rsid w:val="007E305F"/>
  </w:style>
  <w:style w:type="character" w:customStyle="1" w:styleId="WW8Num7z5">
    <w:name w:val="WW8Num7z5"/>
    <w:rsid w:val="007E305F"/>
  </w:style>
  <w:style w:type="character" w:customStyle="1" w:styleId="WW8Num7z6">
    <w:name w:val="WW8Num7z6"/>
    <w:rsid w:val="007E305F"/>
  </w:style>
  <w:style w:type="character" w:customStyle="1" w:styleId="WW8Num7z7">
    <w:name w:val="WW8Num7z7"/>
    <w:rsid w:val="007E305F"/>
  </w:style>
  <w:style w:type="character" w:customStyle="1" w:styleId="WW8Num7z8">
    <w:name w:val="WW8Num7z8"/>
    <w:rsid w:val="007E305F"/>
  </w:style>
  <w:style w:type="character" w:customStyle="1" w:styleId="WW8Num8z0">
    <w:name w:val="WW8Num8z0"/>
    <w:rsid w:val="007E305F"/>
    <w:rPr>
      <w:rFonts w:ascii="Times New Roman" w:eastAsia="Times New Roman" w:hAnsi="Times New Roman" w:cs="Times New Roman"/>
    </w:rPr>
  </w:style>
  <w:style w:type="character" w:customStyle="1" w:styleId="WW8Num9z0">
    <w:name w:val="WW8Num9z0"/>
    <w:rsid w:val="007E305F"/>
    <w:rPr>
      <w:b/>
    </w:rPr>
  </w:style>
  <w:style w:type="character" w:customStyle="1" w:styleId="WW8Num10z0">
    <w:name w:val="WW8Num10z0"/>
    <w:rsid w:val="007E305F"/>
    <w:rPr>
      <w:b w:val="0"/>
      <w:i w:val="0"/>
    </w:rPr>
  </w:style>
  <w:style w:type="character" w:customStyle="1" w:styleId="WW8Num11z0">
    <w:name w:val="WW8Num11z0"/>
    <w:rsid w:val="007E305F"/>
    <w:rPr>
      <w:b w:val="0"/>
      <w:i w:val="0"/>
      <w:szCs w:val="24"/>
    </w:rPr>
  </w:style>
  <w:style w:type="character" w:customStyle="1" w:styleId="WW8Num12z0">
    <w:name w:val="WW8Num12z0"/>
    <w:rsid w:val="007E305F"/>
  </w:style>
  <w:style w:type="character" w:customStyle="1" w:styleId="WW8Num13z0">
    <w:name w:val="WW8Num13z0"/>
    <w:rsid w:val="007E305F"/>
  </w:style>
  <w:style w:type="character" w:customStyle="1" w:styleId="WW8Num14z0">
    <w:name w:val="WW8Num14z0"/>
    <w:rsid w:val="007E305F"/>
    <w:rPr>
      <w:rFonts w:ascii="Symbol" w:eastAsia="Calibri" w:hAnsi="Symbol" w:cs="Symbol"/>
      <w:lang w:eastAsia="en-US"/>
    </w:rPr>
  </w:style>
  <w:style w:type="character" w:customStyle="1" w:styleId="WW8Num14z1">
    <w:name w:val="WW8Num14z1"/>
    <w:rsid w:val="007E305F"/>
    <w:rPr>
      <w:rFonts w:ascii="Times New Roman" w:eastAsia="Times New Roman" w:hAnsi="Times New Roman" w:cs="Times New Roman"/>
    </w:rPr>
  </w:style>
  <w:style w:type="character" w:customStyle="1" w:styleId="WW8Num14z2">
    <w:name w:val="WW8Num14z2"/>
    <w:rsid w:val="007E305F"/>
    <w:rPr>
      <w:rFonts w:ascii="Wingdings" w:hAnsi="Wingdings" w:cs="Wingdings"/>
    </w:rPr>
  </w:style>
  <w:style w:type="character" w:customStyle="1" w:styleId="WW8Num14z3">
    <w:name w:val="WW8Num14z3"/>
    <w:rsid w:val="007E305F"/>
  </w:style>
  <w:style w:type="character" w:customStyle="1" w:styleId="WW8Num14z4">
    <w:name w:val="WW8Num14z4"/>
    <w:rsid w:val="007E305F"/>
    <w:rPr>
      <w:rFonts w:ascii="Courier New" w:hAnsi="Courier New" w:cs="Courier New"/>
    </w:rPr>
  </w:style>
  <w:style w:type="character" w:customStyle="1" w:styleId="WW8Num14z5">
    <w:name w:val="WW8Num14z5"/>
    <w:rsid w:val="007E305F"/>
  </w:style>
  <w:style w:type="character" w:customStyle="1" w:styleId="WW8Num14z6">
    <w:name w:val="WW8Num14z6"/>
    <w:rsid w:val="007E305F"/>
  </w:style>
  <w:style w:type="character" w:customStyle="1" w:styleId="WW8Num14z7">
    <w:name w:val="WW8Num14z7"/>
    <w:rsid w:val="007E305F"/>
  </w:style>
  <w:style w:type="character" w:customStyle="1" w:styleId="WW8Num14z8">
    <w:name w:val="WW8Num14z8"/>
    <w:rsid w:val="007E305F"/>
  </w:style>
  <w:style w:type="character" w:customStyle="1" w:styleId="WW8Num15z0">
    <w:name w:val="WW8Num15z0"/>
    <w:rsid w:val="007E305F"/>
  </w:style>
  <w:style w:type="character" w:customStyle="1" w:styleId="WW8Num15z1">
    <w:name w:val="WW8Num15z1"/>
    <w:rsid w:val="007E305F"/>
  </w:style>
  <w:style w:type="character" w:customStyle="1" w:styleId="WW8Num15z2">
    <w:name w:val="WW8Num15z2"/>
    <w:rsid w:val="007E305F"/>
  </w:style>
  <w:style w:type="character" w:customStyle="1" w:styleId="WW8Num15z3">
    <w:name w:val="WW8Num15z3"/>
    <w:rsid w:val="007E305F"/>
  </w:style>
  <w:style w:type="character" w:customStyle="1" w:styleId="WW8Num15z4">
    <w:name w:val="WW8Num15z4"/>
    <w:rsid w:val="007E305F"/>
  </w:style>
  <w:style w:type="character" w:customStyle="1" w:styleId="WW8Num15z5">
    <w:name w:val="WW8Num15z5"/>
    <w:rsid w:val="007E305F"/>
  </w:style>
  <w:style w:type="character" w:customStyle="1" w:styleId="WW8Num15z6">
    <w:name w:val="WW8Num15z6"/>
    <w:rsid w:val="007E305F"/>
  </w:style>
  <w:style w:type="character" w:customStyle="1" w:styleId="WW8Num15z7">
    <w:name w:val="WW8Num15z7"/>
    <w:rsid w:val="007E305F"/>
  </w:style>
  <w:style w:type="character" w:customStyle="1" w:styleId="WW8Num15z8">
    <w:name w:val="WW8Num15z8"/>
    <w:rsid w:val="007E305F"/>
  </w:style>
  <w:style w:type="character" w:customStyle="1" w:styleId="WW8Num16z0">
    <w:name w:val="WW8Num16z0"/>
    <w:rsid w:val="007E305F"/>
    <w:rPr>
      <w:rFonts w:ascii="Times New Roman" w:eastAsia="Times New Roman" w:hAnsi="Times New Roman" w:cs="Times New Roman"/>
    </w:rPr>
  </w:style>
  <w:style w:type="character" w:customStyle="1" w:styleId="WW8Num17z0">
    <w:name w:val="WW8Num17z0"/>
    <w:rsid w:val="007E305F"/>
    <w:rPr>
      <w:sz w:val="24"/>
      <w:szCs w:val="22"/>
    </w:rPr>
  </w:style>
  <w:style w:type="character" w:customStyle="1" w:styleId="WW8Num17z1">
    <w:name w:val="WW8Num17z1"/>
    <w:rsid w:val="007E305F"/>
  </w:style>
  <w:style w:type="character" w:customStyle="1" w:styleId="WW8Num18z0">
    <w:name w:val="WW8Num18z0"/>
    <w:rsid w:val="007E305F"/>
    <w:rPr>
      <w:rFonts w:ascii="Calibri" w:hAnsi="Calibri" w:cs="Calibri"/>
    </w:rPr>
  </w:style>
  <w:style w:type="character" w:customStyle="1" w:styleId="WW8Num19z0">
    <w:name w:val="WW8Num19z0"/>
    <w:rsid w:val="007E305F"/>
    <w:rPr>
      <w:sz w:val="22"/>
      <w:szCs w:val="22"/>
    </w:rPr>
  </w:style>
  <w:style w:type="character" w:customStyle="1" w:styleId="WW8Num20z0">
    <w:name w:val="WW8Num20z0"/>
    <w:rsid w:val="007E305F"/>
    <w:rPr>
      <w:rFonts w:ascii="Times New Roman" w:eastAsia="Times New Roman" w:hAnsi="Times New Roman" w:cs="Times New Roman"/>
      <w:sz w:val="22"/>
      <w:szCs w:val="24"/>
      <w:u w:val="none"/>
    </w:rPr>
  </w:style>
  <w:style w:type="character" w:customStyle="1" w:styleId="WW8Num20z1">
    <w:name w:val="WW8Num20z1"/>
    <w:rsid w:val="007E305F"/>
    <w:rPr>
      <w:rFonts w:ascii="Courier New" w:hAnsi="Courier New" w:cs="Courier New"/>
    </w:rPr>
  </w:style>
  <w:style w:type="character" w:customStyle="1" w:styleId="WW8Num20z2">
    <w:name w:val="WW8Num20z2"/>
    <w:rsid w:val="007E305F"/>
    <w:rPr>
      <w:rFonts w:ascii="Wingdings" w:hAnsi="Wingdings" w:cs="Wingdings"/>
    </w:rPr>
  </w:style>
  <w:style w:type="character" w:customStyle="1" w:styleId="WW8Num20z3">
    <w:name w:val="WW8Num20z3"/>
    <w:rsid w:val="007E305F"/>
    <w:rPr>
      <w:rFonts w:ascii="Symbol" w:hAnsi="Symbol" w:cs="Symbol"/>
    </w:rPr>
  </w:style>
  <w:style w:type="character" w:customStyle="1" w:styleId="WW8Num20z4">
    <w:name w:val="WW8Num20z4"/>
    <w:rsid w:val="007E305F"/>
  </w:style>
  <w:style w:type="character" w:customStyle="1" w:styleId="WW8Num20z5">
    <w:name w:val="WW8Num20z5"/>
    <w:rsid w:val="007E305F"/>
  </w:style>
  <w:style w:type="character" w:customStyle="1" w:styleId="WW8Num20z6">
    <w:name w:val="WW8Num20z6"/>
    <w:rsid w:val="007E305F"/>
  </w:style>
  <w:style w:type="character" w:customStyle="1" w:styleId="WW8Num20z7">
    <w:name w:val="WW8Num20z7"/>
    <w:rsid w:val="007E305F"/>
  </w:style>
  <w:style w:type="character" w:customStyle="1" w:styleId="WW8Num20z8">
    <w:name w:val="WW8Num20z8"/>
    <w:rsid w:val="007E305F"/>
  </w:style>
  <w:style w:type="character" w:customStyle="1" w:styleId="WW8Num21z0">
    <w:name w:val="WW8Num21z0"/>
    <w:rsid w:val="007E305F"/>
    <w:rPr>
      <w:sz w:val="22"/>
      <w:szCs w:val="22"/>
    </w:rPr>
  </w:style>
  <w:style w:type="character" w:customStyle="1" w:styleId="WW8Num22z0">
    <w:name w:val="WW8Num22z0"/>
    <w:rsid w:val="007E305F"/>
    <w:rPr>
      <w:rFonts w:ascii="Times New Roman" w:eastAsia="Times New Roman" w:hAnsi="Times New Roman" w:cs="Times New Roman"/>
    </w:rPr>
  </w:style>
  <w:style w:type="character" w:customStyle="1" w:styleId="WW8Num23z0">
    <w:name w:val="WW8Num23z0"/>
    <w:rsid w:val="007E305F"/>
    <w:rPr>
      <w:rFonts w:ascii="Symbol" w:hAnsi="Symbol" w:cs="Symbol"/>
    </w:rPr>
  </w:style>
  <w:style w:type="character" w:customStyle="1" w:styleId="WW8Num24z0">
    <w:name w:val="WW8Num24z0"/>
    <w:rsid w:val="007E305F"/>
  </w:style>
  <w:style w:type="character" w:customStyle="1" w:styleId="WW8Num24z1">
    <w:name w:val="WW8Num24z1"/>
    <w:rsid w:val="007E305F"/>
  </w:style>
  <w:style w:type="character" w:customStyle="1" w:styleId="WW8Num24z2">
    <w:name w:val="WW8Num24z2"/>
    <w:rsid w:val="007E305F"/>
  </w:style>
  <w:style w:type="character" w:customStyle="1" w:styleId="WW8Num24z3">
    <w:name w:val="WW8Num24z3"/>
    <w:rsid w:val="007E305F"/>
  </w:style>
  <w:style w:type="character" w:customStyle="1" w:styleId="WW8Num24z4">
    <w:name w:val="WW8Num24z4"/>
    <w:rsid w:val="007E305F"/>
  </w:style>
  <w:style w:type="character" w:customStyle="1" w:styleId="WW8Num24z5">
    <w:name w:val="WW8Num24z5"/>
    <w:rsid w:val="007E305F"/>
  </w:style>
  <w:style w:type="character" w:customStyle="1" w:styleId="WW8Num24z6">
    <w:name w:val="WW8Num24z6"/>
    <w:rsid w:val="007E305F"/>
  </w:style>
  <w:style w:type="character" w:customStyle="1" w:styleId="WW8Num24z7">
    <w:name w:val="WW8Num24z7"/>
    <w:rsid w:val="007E305F"/>
  </w:style>
  <w:style w:type="character" w:customStyle="1" w:styleId="WW8Num24z8">
    <w:name w:val="WW8Num24z8"/>
    <w:rsid w:val="007E305F"/>
  </w:style>
  <w:style w:type="character" w:customStyle="1" w:styleId="WW8Num25z0">
    <w:name w:val="WW8Num25z0"/>
    <w:rsid w:val="007E305F"/>
    <w:rPr>
      <w:rFonts w:ascii="Times New Roman" w:eastAsia="Times New Roman" w:hAnsi="Times New Roman" w:cs="Times New Roman"/>
      <w:sz w:val="22"/>
      <w:u w:val="none"/>
    </w:rPr>
  </w:style>
  <w:style w:type="character" w:customStyle="1" w:styleId="WW8Num26z0">
    <w:name w:val="WW8Num26z0"/>
    <w:rsid w:val="007E305F"/>
  </w:style>
  <w:style w:type="character" w:customStyle="1" w:styleId="WW8Num27z0">
    <w:name w:val="WW8Num27z0"/>
    <w:rsid w:val="007E305F"/>
  </w:style>
  <w:style w:type="character" w:customStyle="1" w:styleId="WW8Num28z0">
    <w:name w:val="WW8Num28z0"/>
    <w:rsid w:val="007E305F"/>
    <w:rPr>
      <w:rFonts w:ascii="Times New Roman" w:eastAsia="Times New Roman" w:hAnsi="Times New Roman" w:cs="Times New Roman"/>
      <w:sz w:val="22"/>
      <w:u w:val="none"/>
    </w:rPr>
  </w:style>
  <w:style w:type="character" w:customStyle="1" w:styleId="WW8Num29z0">
    <w:name w:val="WW8Num29z0"/>
    <w:rsid w:val="007E305F"/>
    <w:rPr>
      <w:i/>
      <w:sz w:val="18"/>
      <w:szCs w:val="18"/>
    </w:rPr>
  </w:style>
  <w:style w:type="character" w:customStyle="1" w:styleId="WW8Num30z0">
    <w:name w:val="WW8Num30z0"/>
    <w:rsid w:val="007E305F"/>
    <w:rPr>
      <w:rFonts w:ascii="Calibri" w:hAnsi="Calibri" w:cs="Calibri"/>
    </w:rPr>
  </w:style>
  <w:style w:type="character" w:customStyle="1" w:styleId="WW8Num30z1">
    <w:name w:val="WW8Num30z1"/>
    <w:rsid w:val="007E305F"/>
  </w:style>
  <w:style w:type="character" w:customStyle="1" w:styleId="WW8Num30z2">
    <w:name w:val="WW8Num30z2"/>
    <w:rsid w:val="007E305F"/>
  </w:style>
  <w:style w:type="character" w:customStyle="1" w:styleId="WW8Num30z3">
    <w:name w:val="WW8Num30z3"/>
    <w:rsid w:val="007E305F"/>
  </w:style>
  <w:style w:type="character" w:customStyle="1" w:styleId="WW8Num30z4">
    <w:name w:val="WW8Num30z4"/>
    <w:rsid w:val="007E305F"/>
  </w:style>
  <w:style w:type="character" w:customStyle="1" w:styleId="WW8Num30z5">
    <w:name w:val="WW8Num30z5"/>
    <w:rsid w:val="007E305F"/>
  </w:style>
  <w:style w:type="character" w:customStyle="1" w:styleId="WW8Num30z6">
    <w:name w:val="WW8Num30z6"/>
    <w:rsid w:val="007E305F"/>
  </w:style>
  <w:style w:type="character" w:customStyle="1" w:styleId="WW8Num30z7">
    <w:name w:val="WW8Num30z7"/>
    <w:rsid w:val="007E305F"/>
  </w:style>
  <w:style w:type="character" w:customStyle="1" w:styleId="WW8Num30z8">
    <w:name w:val="WW8Num30z8"/>
    <w:rsid w:val="007E305F"/>
  </w:style>
  <w:style w:type="character" w:customStyle="1" w:styleId="WW8Num2z1">
    <w:name w:val="WW8Num2z1"/>
    <w:rsid w:val="007E305F"/>
  </w:style>
  <w:style w:type="character" w:customStyle="1" w:styleId="WW8Num2z2">
    <w:name w:val="WW8Num2z2"/>
    <w:rsid w:val="007E305F"/>
  </w:style>
  <w:style w:type="character" w:customStyle="1" w:styleId="WW8Num2z3">
    <w:name w:val="WW8Num2z3"/>
    <w:rsid w:val="007E305F"/>
  </w:style>
  <w:style w:type="character" w:customStyle="1" w:styleId="WW8Num2z4">
    <w:name w:val="WW8Num2z4"/>
    <w:rsid w:val="007E305F"/>
  </w:style>
  <w:style w:type="character" w:customStyle="1" w:styleId="WW8Num2z5">
    <w:name w:val="WW8Num2z5"/>
    <w:rsid w:val="007E305F"/>
  </w:style>
  <w:style w:type="character" w:customStyle="1" w:styleId="WW8Num2z6">
    <w:name w:val="WW8Num2z6"/>
    <w:rsid w:val="007E305F"/>
  </w:style>
  <w:style w:type="character" w:customStyle="1" w:styleId="WW8Num2z7">
    <w:name w:val="WW8Num2z7"/>
    <w:rsid w:val="007E305F"/>
  </w:style>
  <w:style w:type="character" w:customStyle="1" w:styleId="WW8Num2z8">
    <w:name w:val="WW8Num2z8"/>
    <w:rsid w:val="007E305F"/>
  </w:style>
  <w:style w:type="character" w:customStyle="1" w:styleId="WW8Num6z1">
    <w:name w:val="WW8Num6z1"/>
    <w:rsid w:val="007E305F"/>
  </w:style>
  <w:style w:type="character" w:customStyle="1" w:styleId="WW8Num6z2">
    <w:name w:val="WW8Num6z2"/>
    <w:rsid w:val="007E305F"/>
  </w:style>
  <w:style w:type="character" w:customStyle="1" w:styleId="WW8Num6z3">
    <w:name w:val="WW8Num6z3"/>
    <w:rsid w:val="007E305F"/>
  </w:style>
  <w:style w:type="character" w:customStyle="1" w:styleId="WW8Num6z4">
    <w:name w:val="WW8Num6z4"/>
    <w:rsid w:val="007E305F"/>
  </w:style>
  <w:style w:type="character" w:customStyle="1" w:styleId="WW8Num6z5">
    <w:name w:val="WW8Num6z5"/>
    <w:rsid w:val="007E305F"/>
  </w:style>
  <w:style w:type="character" w:customStyle="1" w:styleId="WW8Num6z6">
    <w:name w:val="WW8Num6z6"/>
    <w:rsid w:val="007E305F"/>
  </w:style>
  <w:style w:type="character" w:customStyle="1" w:styleId="WW8Num6z7">
    <w:name w:val="WW8Num6z7"/>
    <w:rsid w:val="007E305F"/>
  </w:style>
  <w:style w:type="character" w:customStyle="1" w:styleId="WW8Num6z8">
    <w:name w:val="WW8Num6z8"/>
    <w:rsid w:val="007E305F"/>
  </w:style>
  <w:style w:type="character" w:customStyle="1" w:styleId="WW8Num8z1">
    <w:name w:val="WW8Num8z1"/>
    <w:rsid w:val="007E305F"/>
    <w:rPr>
      <w:rFonts w:ascii="Courier New" w:hAnsi="Courier New" w:cs="Courier New"/>
    </w:rPr>
  </w:style>
  <w:style w:type="character" w:customStyle="1" w:styleId="WW8Num8z2">
    <w:name w:val="WW8Num8z2"/>
    <w:rsid w:val="007E305F"/>
    <w:rPr>
      <w:rFonts w:ascii="Wingdings" w:hAnsi="Wingdings" w:cs="Wingdings"/>
    </w:rPr>
  </w:style>
  <w:style w:type="character" w:customStyle="1" w:styleId="WW8Num8z3">
    <w:name w:val="WW8Num8z3"/>
    <w:rsid w:val="007E305F"/>
    <w:rPr>
      <w:rFonts w:ascii="Symbol" w:hAnsi="Symbol" w:cs="Symbol"/>
    </w:rPr>
  </w:style>
  <w:style w:type="character" w:customStyle="1" w:styleId="WW8Num9z1">
    <w:name w:val="WW8Num9z1"/>
    <w:rsid w:val="007E305F"/>
  </w:style>
  <w:style w:type="character" w:customStyle="1" w:styleId="WW8Num9z2">
    <w:name w:val="WW8Num9z2"/>
    <w:rsid w:val="007E305F"/>
  </w:style>
  <w:style w:type="character" w:customStyle="1" w:styleId="WW8Num9z3">
    <w:name w:val="WW8Num9z3"/>
    <w:rsid w:val="007E305F"/>
  </w:style>
  <w:style w:type="character" w:customStyle="1" w:styleId="WW8Num9z4">
    <w:name w:val="WW8Num9z4"/>
    <w:rsid w:val="007E305F"/>
  </w:style>
  <w:style w:type="character" w:customStyle="1" w:styleId="WW8Num9z5">
    <w:name w:val="WW8Num9z5"/>
    <w:rsid w:val="007E305F"/>
  </w:style>
  <w:style w:type="character" w:customStyle="1" w:styleId="WW8Num9z6">
    <w:name w:val="WW8Num9z6"/>
    <w:rsid w:val="007E305F"/>
  </w:style>
  <w:style w:type="character" w:customStyle="1" w:styleId="WW8Num9z7">
    <w:name w:val="WW8Num9z7"/>
    <w:rsid w:val="007E305F"/>
  </w:style>
  <w:style w:type="character" w:customStyle="1" w:styleId="WW8Num9z8">
    <w:name w:val="WW8Num9z8"/>
    <w:rsid w:val="007E305F"/>
  </w:style>
  <w:style w:type="character" w:customStyle="1" w:styleId="WW8Num10z1">
    <w:name w:val="WW8Num10z1"/>
    <w:rsid w:val="007E305F"/>
  </w:style>
  <w:style w:type="character" w:customStyle="1" w:styleId="WW8Num10z2">
    <w:name w:val="WW8Num10z2"/>
    <w:rsid w:val="007E305F"/>
  </w:style>
  <w:style w:type="character" w:customStyle="1" w:styleId="WW8Num10z3">
    <w:name w:val="WW8Num10z3"/>
    <w:rsid w:val="007E305F"/>
  </w:style>
  <w:style w:type="character" w:customStyle="1" w:styleId="WW8Num10z4">
    <w:name w:val="WW8Num10z4"/>
    <w:rsid w:val="007E305F"/>
  </w:style>
  <w:style w:type="character" w:customStyle="1" w:styleId="WW8Num10z5">
    <w:name w:val="WW8Num10z5"/>
    <w:rsid w:val="007E305F"/>
  </w:style>
  <w:style w:type="character" w:customStyle="1" w:styleId="WW8Num10z6">
    <w:name w:val="WW8Num10z6"/>
    <w:rsid w:val="007E305F"/>
  </w:style>
  <w:style w:type="character" w:customStyle="1" w:styleId="WW8Num10z7">
    <w:name w:val="WW8Num10z7"/>
    <w:rsid w:val="007E305F"/>
  </w:style>
  <w:style w:type="character" w:customStyle="1" w:styleId="WW8Num10z8">
    <w:name w:val="WW8Num10z8"/>
    <w:rsid w:val="007E305F"/>
  </w:style>
  <w:style w:type="character" w:customStyle="1" w:styleId="WW8Num11z1">
    <w:name w:val="WW8Num11z1"/>
    <w:rsid w:val="007E305F"/>
  </w:style>
  <w:style w:type="character" w:customStyle="1" w:styleId="WW8Num11z2">
    <w:name w:val="WW8Num11z2"/>
    <w:rsid w:val="007E305F"/>
  </w:style>
  <w:style w:type="character" w:customStyle="1" w:styleId="WW8Num11z3">
    <w:name w:val="WW8Num11z3"/>
    <w:rsid w:val="007E305F"/>
  </w:style>
  <w:style w:type="character" w:customStyle="1" w:styleId="WW8Num11z4">
    <w:name w:val="WW8Num11z4"/>
    <w:rsid w:val="007E305F"/>
  </w:style>
  <w:style w:type="character" w:customStyle="1" w:styleId="WW8Num11z5">
    <w:name w:val="WW8Num11z5"/>
    <w:rsid w:val="007E305F"/>
  </w:style>
  <w:style w:type="character" w:customStyle="1" w:styleId="WW8Num11z6">
    <w:name w:val="WW8Num11z6"/>
    <w:rsid w:val="007E305F"/>
  </w:style>
  <w:style w:type="character" w:customStyle="1" w:styleId="WW8Num11z7">
    <w:name w:val="WW8Num11z7"/>
    <w:rsid w:val="007E305F"/>
  </w:style>
  <w:style w:type="character" w:customStyle="1" w:styleId="WW8Num11z8">
    <w:name w:val="WW8Num11z8"/>
    <w:rsid w:val="007E305F"/>
  </w:style>
  <w:style w:type="character" w:customStyle="1" w:styleId="WW8Num12z1">
    <w:name w:val="WW8Num12z1"/>
    <w:rsid w:val="007E305F"/>
  </w:style>
  <w:style w:type="character" w:customStyle="1" w:styleId="WW8Num12z2">
    <w:name w:val="WW8Num12z2"/>
    <w:rsid w:val="007E305F"/>
  </w:style>
  <w:style w:type="character" w:customStyle="1" w:styleId="WW8Num12z3">
    <w:name w:val="WW8Num12z3"/>
    <w:rsid w:val="007E305F"/>
  </w:style>
  <w:style w:type="character" w:customStyle="1" w:styleId="WW8Num12z4">
    <w:name w:val="WW8Num12z4"/>
    <w:rsid w:val="007E305F"/>
  </w:style>
  <w:style w:type="character" w:customStyle="1" w:styleId="WW8Num12z5">
    <w:name w:val="WW8Num12z5"/>
    <w:rsid w:val="007E305F"/>
  </w:style>
  <w:style w:type="character" w:customStyle="1" w:styleId="WW8Num12z6">
    <w:name w:val="WW8Num12z6"/>
    <w:rsid w:val="007E305F"/>
  </w:style>
  <w:style w:type="character" w:customStyle="1" w:styleId="WW8Num12z7">
    <w:name w:val="WW8Num12z7"/>
    <w:rsid w:val="007E305F"/>
  </w:style>
  <w:style w:type="character" w:customStyle="1" w:styleId="WW8Num12z8">
    <w:name w:val="WW8Num12z8"/>
    <w:rsid w:val="007E305F"/>
  </w:style>
  <w:style w:type="character" w:customStyle="1" w:styleId="WW8Num13z1">
    <w:name w:val="WW8Num13z1"/>
    <w:rsid w:val="007E305F"/>
    <w:rPr>
      <w:b/>
      <w:sz w:val="28"/>
      <w:szCs w:val="28"/>
    </w:rPr>
  </w:style>
  <w:style w:type="character" w:customStyle="1" w:styleId="WW8Num13z2">
    <w:name w:val="WW8Num13z2"/>
    <w:rsid w:val="007E305F"/>
  </w:style>
  <w:style w:type="character" w:customStyle="1" w:styleId="WW8Num13z3">
    <w:name w:val="WW8Num13z3"/>
    <w:rsid w:val="007E305F"/>
  </w:style>
  <w:style w:type="character" w:customStyle="1" w:styleId="WW8Num13z4">
    <w:name w:val="WW8Num13z4"/>
    <w:rsid w:val="007E305F"/>
  </w:style>
  <w:style w:type="character" w:customStyle="1" w:styleId="WW8Num13z5">
    <w:name w:val="WW8Num13z5"/>
    <w:rsid w:val="007E305F"/>
  </w:style>
  <w:style w:type="character" w:customStyle="1" w:styleId="WW8Num13z6">
    <w:name w:val="WW8Num13z6"/>
    <w:rsid w:val="007E305F"/>
  </w:style>
  <w:style w:type="character" w:customStyle="1" w:styleId="WW8Num13z7">
    <w:name w:val="WW8Num13z7"/>
    <w:rsid w:val="007E305F"/>
  </w:style>
  <w:style w:type="character" w:customStyle="1" w:styleId="WW8Num13z8">
    <w:name w:val="WW8Num13z8"/>
    <w:rsid w:val="007E305F"/>
  </w:style>
  <w:style w:type="character" w:customStyle="1" w:styleId="WW8Num16z1">
    <w:name w:val="WW8Num16z1"/>
    <w:rsid w:val="007E305F"/>
    <w:rPr>
      <w:rFonts w:ascii="Courier New" w:hAnsi="Courier New" w:cs="Courier New"/>
    </w:rPr>
  </w:style>
  <w:style w:type="character" w:customStyle="1" w:styleId="WW8Num16z2">
    <w:name w:val="WW8Num16z2"/>
    <w:rsid w:val="007E305F"/>
    <w:rPr>
      <w:rFonts w:ascii="Wingdings" w:hAnsi="Wingdings" w:cs="Wingdings"/>
    </w:rPr>
  </w:style>
  <w:style w:type="character" w:customStyle="1" w:styleId="WW8Num16z3">
    <w:name w:val="WW8Num16z3"/>
    <w:rsid w:val="007E305F"/>
    <w:rPr>
      <w:rFonts w:ascii="Symbol" w:hAnsi="Symbol" w:cs="Symbol"/>
    </w:rPr>
  </w:style>
  <w:style w:type="character" w:customStyle="1" w:styleId="WW8Num17z2">
    <w:name w:val="WW8Num17z2"/>
    <w:rsid w:val="007E305F"/>
  </w:style>
  <w:style w:type="character" w:customStyle="1" w:styleId="WW8Num17z3">
    <w:name w:val="WW8Num17z3"/>
    <w:rsid w:val="007E305F"/>
  </w:style>
  <w:style w:type="character" w:customStyle="1" w:styleId="WW8Num17z4">
    <w:name w:val="WW8Num17z4"/>
    <w:rsid w:val="007E305F"/>
  </w:style>
  <w:style w:type="character" w:customStyle="1" w:styleId="WW8Num17z5">
    <w:name w:val="WW8Num17z5"/>
    <w:rsid w:val="007E305F"/>
  </w:style>
  <w:style w:type="character" w:customStyle="1" w:styleId="WW8Num17z6">
    <w:name w:val="WW8Num17z6"/>
    <w:rsid w:val="007E305F"/>
  </w:style>
  <w:style w:type="character" w:customStyle="1" w:styleId="WW8Num17z7">
    <w:name w:val="WW8Num17z7"/>
    <w:rsid w:val="007E305F"/>
  </w:style>
  <w:style w:type="character" w:customStyle="1" w:styleId="WW8Num17z8">
    <w:name w:val="WW8Num17z8"/>
    <w:rsid w:val="007E305F"/>
  </w:style>
  <w:style w:type="character" w:customStyle="1" w:styleId="WW8Num19z1">
    <w:name w:val="WW8Num19z1"/>
    <w:rsid w:val="007E305F"/>
  </w:style>
  <w:style w:type="character" w:customStyle="1" w:styleId="WW8Num19z2">
    <w:name w:val="WW8Num19z2"/>
    <w:rsid w:val="007E305F"/>
  </w:style>
  <w:style w:type="character" w:customStyle="1" w:styleId="WW8Num19z3">
    <w:name w:val="WW8Num19z3"/>
    <w:rsid w:val="007E305F"/>
  </w:style>
  <w:style w:type="character" w:customStyle="1" w:styleId="WW8Num19z4">
    <w:name w:val="WW8Num19z4"/>
    <w:rsid w:val="007E305F"/>
  </w:style>
  <w:style w:type="character" w:customStyle="1" w:styleId="WW8Num19z5">
    <w:name w:val="WW8Num19z5"/>
    <w:rsid w:val="007E305F"/>
  </w:style>
  <w:style w:type="character" w:customStyle="1" w:styleId="WW8Num19z6">
    <w:name w:val="WW8Num19z6"/>
    <w:rsid w:val="007E305F"/>
  </w:style>
  <w:style w:type="character" w:customStyle="1" w:styleId="WW8Num19z7">
    <w:name w:val="WW8Num19z7"/>
    <w:rsid w:val="007E305F"/>
  </w:style>
  <w:style w:type="character" w:customStyle="1" w:styleId="WW8Num19z8">
    <w:name w:val="WW8Num19z8"/>
    <w:rsid w:val="007E305F"/>
  </w:style>
  <w:style w:type="character" w:customStyle="1" w:styleId="WW8Num21z1">
    <w:name w:val="WW8Num21z1"/>
    <w:rsid w:val="007E305F"/>
  </w:style>
  <w:style w:type="character" w:customStyle="1" w:styleId="WW8Num21z2">
    <w:name w:val="WW8Num21z2"/>
    <w:rsid w:val="007E305F"/>
  </w:style>
  <w:style w:type="character" w:customStyle="1" w:styleId="WW8Num21z3">
    <w:name w:val="WW8Num21z3"/>
    <w:rsid w:val="007E305F"/>
  </w:style>
  <w:style w:type="character" w:customStyle="1" w:styleId="WW8Num21z4">
    <w:name w:val="WW8Num21z4"/>
    <w:rsid w:val="007E305F"/>
  </w:style>
  <w:style w:type="character" w:customStyle="1" w:styleId="WW8Num21z5">
    <w:name w:val="WW8Num21z5"/>
    <w:rsid w:val="007E305F"/>
  </w:style>
  <w:style w:type="character" w:customStyle="1" w:styleId="WW8Num21z6">
    <w:name w:val="WW8Num21z6"/>
    <w:rsid w:val="007E305F"/>
  </w:style>
  <w:style w:type="character" w:customStyle="1" w:styleId="WW8Num21z7">
    <w:name w:val="WW8Num21z7"/>
    <w:rsid w:val="007E305F"/>
  </w:style>
  <w:style w:type="character" w:customStyle="1" w:styleId="WW8Num21z8">
    <w:name w:val="WW8Num21z8"/>
    <w:rsid w:val="007E305F"/>
  </w:style>
  <w:style w:type="character" w:customStyle="1" w:styleId="WW8Num22z1">
    <w:name w:val="WW8Num22z1"/>
    <w:rsid w:val="007E305F"/>
    <w:rPr>
      <w:rFonts w:ascii="Courier New" w:hAnsi="Courier New" w:cs="Courier New"/>
    </w:rPr>
  </w:style>
  <w:style w:type="character" w:customStyle="1" w:styleId="WW8Num22z2">
    <w:name w:val="WW8Num22z2"/>
    <w:rsid w:val="007E305F"/>
    <w:rPr>
      <w:rFonts w:ascii="Wingdings" w:hAnsi="Wingdings" w:cs="Wingdings"/>
    </w:rPr>
  </w:style>
  <w:style w:type="character" w:customStyle="1" w:styleId="WW8Num22z3">
    <w:name w:val="WW8Num22z3"/>
    <w:rsid w:val="007E305F"/>
    <w:rPr>
      <w:rFonts w:ascii="Symbol" w:hAnsi="Symbol" w:cs="Symbol"/>
    </w:rPr>
  </w:style>
  <w:style w:type="character" w:customStyle="1" w:styleId="WW8Num23z1">
    <w:name w:val="WW8Num23z1"/>
    <w:rsid w:val="007E305F"/>
    <w:rPr>
      <w:rFonts w:ascii="Courier New" w:hAnsi="Courier New" w:cs="Courier New"/>
    </w:rPr>
  </w:style>
  <w:style w:type="character" w:customStyle="1" w:styleId="WW8Num23z2">
    <w:name w:val="WW8Num23z2"/>
    <w:rsid w:val="007E305F"/>
    <w:rPr>
      <w:rFonts w:ascii="Wingdings" w:hAnsi="Wingdings" w:cs="Wingdings"/>
    </w:rPr>
  </w:style>
  <w:style w:type="character" w:customStyle="1" w:styleId="WW8Num25z1">
    <w:name w:val="WW8Num25z1"/>
    <w:rsid w:val="007E305F"/>
    <w:rPr>
      <w:rFonts w:ascii="Courier New" w:hAnsi="Courier New" w:cs="Courier New"/>
    </w:rPr>
  </w:style>
  <w:style w:type="character" w:customStyle="1" w:styleId="WW8Num25z2">
    <w:name w:val="WW8Num25z2"/>
    <w:rsid w:val="007E305F"/>
    <w:rPr>
      <w:rFonts w:ascii="Wingdings" w:hAnsi="Wingdings" w:cs="Wingdings"/>
    </w:rPr>
  </w:style>
  <w:style w:type="character" w:customStyle="1" w:styleId="WW8Num25z3">
    <w:name w:val="WW8Num25z3"/>
    <w:rsid w:val="007E305F"/>
    <w:rPr>
      <w:rFonts w:ascii="Symbol" w:hAnsi="Symbol" w:cs="Symbol"/>
    </w:rPr>
  </w:style>
  <w:style w:type="character" w:customStyle="1" w:styleId="WW8Num26z1">
    <w:name w:val="WW8Num26z1"/>
    <w:rsid w:val="007E305F"/>
  </w:style>
  <w:style w:type="character" w:customStyle="1" w:styleId="WW8Num26z2">
    <w:name w:val="WW8Num26z2"/>
    <w:rsid w:val="007E305F"/>
  </w:style>
  <w:style w:type="character" w:customStyle="1" w:styleId="WW8Num26z3">
    <w:name w:val="WW8Num26z3"/>
    <w:rsid w:val="007E305F"/>
  </w:style>
  <w:style w:type="character" w:customStyle="1" w:styleId="WW8Num26z4">
    <w:name w:val="WW8Num26z4"/>
    <w:rsid w:val="007E305F"/>
  </w:style>
  <w:style w:type="character" w:customStyle="1" w:styleId="WW8Num26z5">
    <w:name w:val="WW8Num26z5"/>
    <w:rsid w:val="007E305F"/>
  </w:style>
  <w:style w:type="character" w:customStyle="1" w:styleId="WW8Num26z6">
    <w:name w:val="WW8Num26z6"/>
    <w:rsid w:val="007E305F"/>
  </w:style>
  <w:style w:type="character" w:customStyle="1" w:styleId="WW8Num26z7">
    <w:name w:val="WW8Num26z7"/>
    <w:rsid w:val="007E305F"/>
  </w:style>
  <w:style w:type="character" w:customStyle="1" w:styleId="WW8Num26z8">
    <w:name w:val="WW8Num26z8"/>
    <w:rsid w:val="007E305F"/>
  </w:style>
  <w:style w:type="character" w:customStyle="1" w:styleId="WW8Num28z1">
    <w:name w:val="WW8Num28z1"/>
    <w:rsid w:val="007E305F"/>
    <w:rPr>
      <w:rFonts w:ascii="Courier New" w:hAnsi="Courier New" w:cs="Courier New"/>
    </w:rPr>
  </w:style>
  <w:style w:type="character" w:customStyle="1" w:styleId="WW8Num28z2">
    <w:name w:val="WW8Num28z2"/>
    <w:rsid w:val="007E305F"/>
    <w:rPr>
      <w:rFonts w:ascii="Wingdings" w:hAnsi="Wingdings" w:cs="Wingdings"/>
    </w:rPr>
  </w:style>
  <w:style w:type="character" w:customStyle="1" w:styleId="WW8Num28z3">
    <w:name w:val="WW8Num28z3"/>
    <w:rsid w:val="007E305F"/>
    <w:rPr>
      <w:rFonts w:ascii="Symbol" w:hAnsi="Symbol" w:cs="Symbol"/>
    </w:rPr>
  </w:style>
  <w:style w:type="character" w:customStyle="1" w:styleId="WW8Num29z1">
    <w:name w:val="WW8Num29z1"/>
    <w:rsid w:val="007E305F"/>
    <w:rPr>
      <w:rFonts w:ascii="Calibri" w:hAnsi="Calibri" w:cs="Calibri"/>
    </w:rPr>
  </w:style>
  <w:style w:type="character" w:customStyle="1" w:styleId="WW8Num31z0">
    <w:name w:val="WW8Num31z0"/>
    <w:rsid w:val="007E305F"/>
    <w:rPr>
      <w:rFonts w:ascii="Times New Roman" w:eastAsia="Times New Roman" w:hAnsi="Times New Roman" w:cs="Times New Roman"/>
    </w:rPr>
  </w:style>
  <w:style w:type="character" w:customStyle="1" w:styleId="WW8Num31z1">
    <w:name w:val="WW8Num31z1"/>
    <w:rsid w:val="007E305F"/>
    <w:rPr>
      <w:rFonts w:ascii="Courier New" w:hAnsi="Courier New" w:cs="Courier New"/>
    </w:rPr>
  </w:style>
  <w:style w:type="character" w:customStyle="1" w:styleId="WW8Num31z2">
    <w:name w:val="WW8Num31z2"/>
    <w:rsid w:val="007E305F"/>
    <w:rPr>
      <w:rFonts w:ascii="Wingdings" w:hAnsi="Wingdings" w:cs="Wingdings"/>
    </w:rPr>
  </w:style>
  <w:style w:type="character" w:customStyle="1" w:styleId="WW8Num31z3">
    <w:name w:val="WW8Num31z3"/>
    <w:rsid w:val="007E305F"/>
    <w:rPr>
      <w:rFonts w:ascii="Symbol" w:hAnsi="Symbol" w:cs="Symbol"/>
    </w:rPr>
  </w:style>
  <w:style w:type="character" w:customStyle="1" w:styleId="WW8Num32z0">
    <w:name w:val="WW8Num32z0"/>
    <w:rsid w:val="007E305F"/>
    <w:rPr>
      <w:rFonts w:ascii="Times New Roman" w:eastAsia="Times New Roman" w:hAnsi="Times New Roman" w:cs="Times New Roman"/>
    </w:rPr>
  </w:style>
  <w:style w:type="character" w:customStyle="1" w:styleId="WW8Num32z1">
    <w:name w:val="WW8Num32z1"/>
    <w:rsid w:val="007E305F"/>
    <w:rPr>
      <w:rFonts w:ascii="Courier New" w:hAnsi="Courier New" w:cs="Courier New"/>
    </w:rPr>
  </w:style>
  <w:style w:type="character" w:customStyle="1" w:styleId="WW8Num32z2">
    <w:name w:val="WW8Num32z2"/>
    <w:rsid w:val="007E305F"/>
    <w:rPr>
      <w:rFonts w:ascii="Wingdings" w:hAnsi="Wingdings" w:cs="Wingdings"/>
    </w:rPr>
  </w:style>
  <w:style w:type="character" w:customStyle="1" w:styleId="WW8Num32z3">
    <w:name w:val="WW8Num32z3"/>
    <w:rsid w:val="007E305F"/>
    <w:rPr>
      <w:rFonts w:ascii="Symbol" w:hAnsi="Symbol" w:cs="Symbol"/>
    </w:rPr>
  </w:style>
  <w:style w:type="character" w:customStyle="1" w:styleId="WW8Num33z0">
    <w:name w:val="WW8Num33z0"/>
    <w:rsid w:val="007E305F"/>
  </w:style>
  <w:style w:type="character" w:customStyle="1" w:styleId="WW8Num33z1">
    <w:name w:val="WW8Num33z1"/>
    <w:rsid w:val="007E305F"/>
  </w:style>
  <w:style w:type="character" w:customStyle="1" w:styleId="WW8Num33z2">
    <w:name w:val="WW8Num33z2"/>
    <w:rsid w:val="007E305F"/>
  </w:style>
  <w:style w:type="character" w:customStyle="1" w:styleId="WW8Num33z3">
    <w:name w:val="WW8Num33z3"/>
    <w:rsid w:val="007E305F"/>
  </w:style>
  <w:style w:type="character" w:customStyle="1" w:styleId="WW8Num33z4">
    <w:name w:val="WW8Num33z4"/>
    <w:rsid w:val="007E305F"/>
  </w:style>
  <w:style w:type="character" w:customStyle="1" w:styleId="WW8Num33z5">
    <w:name w:val="WW8Num33z5"/>
    <w:rsid w:val="007E305F"/>
  </w:style>
  <w:style w:type="character" w:customStyle="1" w:styleId="WW8Num33z6">
    <w:name w:val="WW8Num33z6"/>
    <w:rsid w:val="007E305F"/>
  </w:style>
  <w:style w:type="character" w:customStyle="1" w:styleId="WW8Num33z7">
    <w:name w:val="WW8Num33z7"/>
    <w:rsid w:val="007E305F"/>
  </w:style>
  <w:style w:type="character" w:customStyle="1" w:styleId="WW8Num33z8">
    <w:name w:val="WW8Num33z8"/>
    <w:rsid w:val="007E305F"/>
  </w:style>
  <w:style w:type="character" w:customStyle="1" w:styleId="WW8Num34z0">
    <w:name w:val="WW8Num34z0"/>
    <w:rsid w:val="007E305F"/>
    <w:rPr>
      <w:sz w:val="22"/>
      <w:szCs w:val="22"/>
    </w:rPr>
  </w:style>
  <w:style w:type="character" w:customStyle="1" w:styleId="WW8Num34z1">
    <w:name w:val="WW8Num34z1"/>
    <w:rsid w:val="007E305F"/>
    <w:rPr>
      <w:rFonts w:ascii="Times New Roman" w:eastAsia="Times New Roman" w:hAnsi="Times New Roman" w:cs="Times New Roman"/>
    </w:rPr>
  </w:style>
  <w:style w:type="character" w:customStyle="1" w:styleId="WW8Num34z2">
    <w:name w:val="WW8Num34z2"/>
    <w:rsid w:val="007E305F"/>
  </w:style>
  <w:style w:type="character" w:customStyle="1" w:styleId="WW8Num34z3">
    <w:name w:val="WW8Num34z3"/>
    <w:rsid w:val="007E305F"/>
  </w:style>
  <w:style w:type="character" w:customStyle="1" w:styleId="WW8Num34z4">
    <w:name w:val="WW8Num34z4"/>
    <w:rsid w:val="007E305F"/>
  </w:style>
  <w:style w:type="character" w:customStyle="1" w:styleId="WW8Num34z5">
    <w:name w:val="WW8Num34z5"/>
    <w:rsid w:val="007E305F"/>
  </w:style>
  <w:style w:type="character" w:customStyle="1" w:styleId="WW8Num34z6">
    <w:name w:val="WW8Num34z6"/>
    <w:rsid w:val="007E305F"/>
  </w:style>
  <w:style w:type="character" w:customStyle="1" w:styleId="WW8Num34z7">
    <w:name w:val="WW8Num34z7"/>
    <w:rsid w:val="007E305F"/>
  </w:style>
  <w:style w:type="character" w:customStyle="1" w:styleId="WW8Num34z8">
    <w:name w:val="WW8Num34z8"/>
    <w:rsid w:val="007E305F"/>
  </w:style>
  <w:style w:type="character" w:customStyle="1" w:styleId="WW8Num35z0">
    <w:name w:val="WW8Num35z0"/>
    <w:rsid w:val="007E305F"/>
    <w:rPr>
      <w:rFonts w:ascii="Times New Roman" w:eastAsia="Times New Roman" w:hAnsi="Times New Roman" w:cs="Times New Roman"/>
      <w:sz w:val="22"/>
      <w:szCs w:val="22"/>
      <w:u w:val="none"/>
    </w:rPr>
  </w:style>
  <w:style w:type="character" w:customStyle="1" w:styleId="WW8Num35z1">
    <w:name w:val="WW8Num35z1"/>
    <w:rsid w:val="007E305F"/>
    <w:rPr>
      <w:rFonts w:ascii="Courier New" w:hAnsi="Courier New" w:cs="Courier New"/>
    </w:rPr>
  </w:style>
  <w:style w:type="character" w:customStyle="1" w:styleId="WW8Num35z2">
    <w:name w:val="WW8Num35z2"/>
    <w:rsid w:val="007E305F"/>
    <w:rPr>
      <w:rFonts w:ascii="Wingdings" w:hAnsi="Wingdings" w:cs="Wingdings"/>
    </w:rPr>
  </w:style>
  <w:style w:type="character" w:customStyle="1" w:styleId="WW8Num35z3">
    <w:name w:val="WW8Num35z3"/>
    <w:rsid w:val="007E305F"/>
    <w:rPr>
      <w:rFonts w:ascii="Symbol" w:hAnsi="Symbol" w:cs="Symbol"/>
    </w:rPr>
  </w:style>
  <w:style w:type="character" w:customStyle="1" w:styleId="WW8Num36z0">
    <w:name w:val="WW8Num36z0"/>
    <w:rsid w:val="007E305F"/>
    <w:rPr>
      <w:bCs/>
      <w:i/>
      <w:sz w:val="22"/>
      <w:szCs w:val="22"/>
    </w:rPr>
  </w:style>
  <w:style w:type="character" w:customStyle="1" w:styleId="WW8Num36z1">
    <w:name w:val="WW8Num36z1"/>
    <w:rsid w:val="007E305F"/>
    <w:rPr>
      <w:rFonts w:ascii="Symbol" w:hAnsi="Symbol" w:cs="Symbol"/>
    </w:rPr>
  </w:style>
  <w:style w:type="character" w:customStyle="1" w:styleId="WW8Num36z2">
    <w:name w:val="WW8Num36z2"/>
    <w:rsid w:val="007E305F"/>
  </w:style>
  <w:style w:type="character" w:customStyle="1" w:styleId="WW8Num36z3">
    <w:name w:val="WW8Num36z3"/>
    <w:rsid w:val="007E305F"/>
  </w:style>
  <w:style w:type="character" w:customStyle="1" w:styleId="WW8Num36z4">
    <w:name w:val="WW8Num36z4"/>
    <w:rsid w:val="007E305F"/>
  </w:style>
  <w:style w:type="character" w:customStyle="1" w:styleId="WW8Num36z5">
    <w:name w:val="WW8Num36z5"/>
    <w:rsid w:val="007E305F"/>
  </w:style>
  <w:style w:type="character" w:customStyle="1" w:styleId="WW8Num36z6">
    <w:name w:val="WW8Num36z6"/>
    <w:rsid w:val="007E305F"/>
  </w:style>
  <w:style w:type="character" w:customStyle="1" w:styleId="WW8Num36z7">
    <w:name w:val="WW8Num36z7"/>
    <w:rsid w:val="007E305F"/>
  </w:style>
  <w:style w:type="character" w:customStyle="1" w:styleId="WW8Num36z8">
    <w:name w:val="WW8Num36z8"/>
    <w:rsid w:val="007E305F"/>
  </w:style>
  <w:style w:type="character" w:customStyle="1" w:styleId="WW8Num37z0">
    <w:name w:val="WW8Num37z0"/>
    <w:rsid w:val="007E305F"/>
    <w:rPr>
      <w:rFonts w:ascii="Symbol" w:hAnsi="Symbol" w:cs="Symbol"/>
    </w:rPr>
  </w:style>
  <w:style w:type="character" w:customStyle="1" w:styleId="WW8Num38z0">
    <w:name w:val="WW8Num38z0"/>
    <w:rsid w:val="007E305F"/>
  </w:style>
  <w:style w:type="character" w:customStyle="1" w:styleId="WW8Num38z1">
    <w:name w:val="WW8Num38z1"/>
    <w:rsid w:val="007E305F"/>
  </w:style>
  <w:style w:type="character" w:customStyle="1" w:styleId="WW8Num38z2">
    <w:name w:val="WW8Num38z2"/>
    <w:rsid w:val="007E305F"/>
  </w:style>
  <w:style w:type="character" w:customStyle="1" w:styleId="WW8Num38z3">
    <w:name w:val="WW8Num38z3"/>
    <w:rsid w:val="007E305F"/>
  </w:style>
  <w:style w:type="character" w:customStyle="1" w:styleId="WW8Num38z4">
    <w:name w:val="WW8Num38z4"/>
    <w:rsid w:val="007E305F"/>
  </w:style>
  <w:style w:type="character" w:customStyle="1" w:styleId="WW8Num38z5">
    <w:name w:val="WW8Num38z5"/>
    <w:rsid w:val="007E305F"/>
  </w:style>
  <w:style w:type="character" w:customStyle="1" w:styleId="WW8Num38z6">
    <w:name w:val="WW8Num38z6"/>
    <w:rsid w:val="007E305F"/>
  </w:style>
  <w:style w:type="character" w:customStyle="1" w:styleId="WW8Num38z7">
    <w:name w:val="WW8Num38z7"/>
    <w:rsid w:val="007E305F"/>
  </w:style>
  <w:style w:type="character" w:customStyle="1" w:styleId="WW8Num38z8">
    <w:name w:val="WW8Num38z8"/>
    <w:rsid w:val="007E305F"/>
  </w:style>
  <w:style w:type="character" w:customStyle="1" w:styleId="WW8Num39z0">
    <w:name w:val="WW8Num39z0"/>
    <w:rsid w:val="007E305F"/>
    <w:rPr>
      <w:sz w:val="22"/>
      <w:szCs w:val="22"/>
    </w:rPr>
  </w:style>
  <w:style w:type="character" w:customStyle="1" w:styleId="WW8Num39z1">
    <w:name w:val="WW8Num39z1"/>
    <w:rsid w:val="007E305F"/>
    <w:rPr>
      <w:rFonts w:ascii="Courier New" w:hAnsi="Courier New" w:cs="Courier New"/>
    </w:rPr>
  </w:style>
  <w:style w:type="character" w:customStyle="1" w:styleId="WW8Num39z2">
    <w:name w:val="WW8Num39z2"/>
    <w:rsid w:val="007E305F"/>
    <w:rPr>
      <w:rFonts w:ascii="Wingdings" w:hAnsi="Wingdings" w:cs="Wingdings"/>
    </w:rPr>
  </w:style>
  <w:style w:type="character" w:customStyle="1" w:styleId="WW8Num39z3">
    <w:name w:val="WW8Num39z3"/>
    <w:rsid w:val="007E305F"/>
    <w:rPr>
      <w:rFonts w:ascii="Symbol" w:hAnsi="Symbol" w:cs="Symbol"/>
    </w:rPr>
  </w:style>
  <w:style w:type="character" w:customStyle="1" w:styleId="WW8Num40z0">
    <w:name w:val="WW8Num40z0"/>
    <w:rsid w:val="007E305F"/>
    <w:rPr>
      <w:rFonts w:ascii="Symbol" w:hAnsi="Symbol" w:cs="Symbol"/>
    </w:rPr>
  </w:style>
  <w:style w:type="character" w:customStyle="1" w:styleId="WW8Num40z1">
    <w:name w:val="WW8Num40z1"/>
    <w:rsid w:val="007E305F"/>
    <w:rPr>
      <w:rFonts w:ascii="Courier New" w:hAnsi="Courier New" w:cs="Courier New"/>
    </w:rPr>
  </w:style>
  <w:style w:type="character" w:customStyle="1" w:styleId="WW8Num40z2">
    <w:name w:val="WW8Num40z2"/>
    <w:rsid w:val="007E305F"/>
    <w:rPr>
      <w:rFonts w:ascii="Wingdings" w:hAnsi="Wingdings" w:cs="Wingdings"/>
    </w:rPr>
  </w:style>
  <w:style w:type="character" w:customStyle="1" w:styleId="WW8Num41z0">
    <w:name w:val="WW8Num41z0"/>
    <w:rsid w:val="007E305F"/>
    <w:rPr>
      <w:rFonts w:ascii="Arial Narrow" w:eastAsia="Times New Roman" w:hAnsi="Arial Narrow" w:cs="Times New Roman"/>
    </w:rPr>
  </w:style>
  <w:style w:type="character" w:customStyle="1" w:styleId="WW8Num41z1">
    <w:name w:val="WW8Num41z1"/>
    <w:rsid w:val="007E305F"/>
  </w:style>
  <w:style w:type="character" w:customStyle="1" w:styleId="WW8Num41z2">
    <w:name w:val="WW8Num41z2"/>
    <w:rsid w:val="007E305F"/>
  </w:style>
  <w:style w:type="character" w:customStyle="1" w:styleId="WW8Num41z3">
    <w:name w:val="WW8Num41z3"/>
    <w:rsid w:val="007E305F"/>
  </w:style>
  <w:style w:type="character" w:customStyle="1" w:styleId="WW8Num41z4">
    <w:name w:val="WW8Num41z4"/>
    <w:rsid w:val="007E305F"/>
  </w:style>
  <w:style w:type="character" w:customStyle="1" w:styleId="WW8Num41z5">
    <w:name w:val="WW8Num41z5"/>
    <w:rsid w:val="007E305F"/>
  </w:style>
  <w:style w:type="character" w:customStyle="1" w:styleId="WW8Num41z6">
    <w:name w:val="WW8Num41z6"/>
    <w:rsid w:val="007E305F"/>
  </w:style>
  <w:style w:type="character" w:customStyle="1" w:styleId="WW8Num41z7">
    <w:name w:val="WW8Num41z7"/>
    <w:rsid w:val="007E305F"/>
  </w:style>
  <w:style w:type="character" w:customStyle="1" w:styleId="WW8Num41z8">
    <w:name w:val="WW8Num41z8"/>
    <w:rsid w:val="007E305F"/>
  </w:style>
  <w:style w:type="character" w:customStyle="1" w:styleId="WW8Num42z0">
    <w:name w:val="WW8Num42z0"/>
    <w:rsid w:val="007E305F"/>
    <w:rPr>
      <w:b w:val="0"/>
    </w:rPr>
  </w:style>
  <w:style w:type="character" w:customStyle="1" w:styleId="WW8Num42z1">
    <w:name w:val="WW8Num42z1"/>
    <w:rsid w:val="007E305F"/>
  </w:style>
  <w:style w:type="character" w:customStyle="1" w:styleId="WW8Num42z2">
    <w:name w:val="WW8Num42z2"/>
    <w:rsid w:val="007E305F"/>
  </w:style>
  <w:style w:type="character" w:customStyle="1" w:styleId="WW8Num42z3">
    <w:name w:val="WW8Num42z3"/>
    <w:rsid w:val="007E305F"/>
  </w:style>
  <w:style w:type="character" w:customStyle="1" w:styleId="WW8Num42z4">
    <w:name w:val="WW8Num42z4"/>
    <w:rsid w:val="007E305F"/>
  </w:style>
  <w:style w:type="character" w:customStyle="1" w:styleId="WW8Num42z5">
    <w:name w:val="WW8Num42z5"/>
    <w:rsid w:val="007E305F"/>
  </w:style>
  <w:style w:type="character" w:customStyle="1" w:styleId="WW8Num42z6">
    <w:name w:val="WW8Num42z6"/>
    <w:rsid w:val="007E305F"/>
  </w:style>
  <w:style w:type="character" w:customStyle="1" w:styleId="WW8Num42z7">
    <w:name w:val="WW8Num42z7"/>
    <w:rsid w:val="007E305F"/>
  </w:style>
  <w:style w:type="character" w:customStyle="1" w:styleId="WW8Num42z8">
    <w:name w:val="WW8Num42z8"/>
    <w:rsid w:val="007E305F"/>
  </w:style>
  <w:style w:type="character" w:customStyle="1" w:styleId="WW8Num43z0">
    <w:name w:val="WW8Num43z0"/>
    <w:rsid w:val="007E305F"/>
    <w:rPr>
      <w:rFonts w:ascii="Times New Roman" w:eastAsia="Times New Roman" w:hAnsi="Times New Roman" w:cs="Times New Roman"/>
      <w:i/>
      <w:sz w:val="18"/>
      <w:szCs w:val="18"/>
    </w:rPr>
  </w:style>
  <w:style w:type="character" w:customStyle="1" w:styleId="WW8Num43z1">
    <w:name w:val="WW8Num43z1"/>
    <w:rsid w:val="007E305F"/>
  </w:style>
  <w:style w:type="character" w:customStyle="1" w:styleId="WW8Num43z2">
    <w:name w:val="WW8Num43z2"/>
    <w:rsid w:val="007E305F"/>
  </w:style>
  <w:style w:type="character" w:customStyle="1" w:styleId="WW8Num43z3">
    <w:name w:val="WW8Num43z3"/>
    <w:rsid w:val="007E305F"/>
  </w:style>
  <w:style w:type="character" w:customStyle="1" w:styleId="WW8Num43z4">
    <w:name w:val="WW8Num43z4"/>
    <w:rsid w:val="007E305F"/>
  </w:style>
  <w:style w:type="character" w:customStyle="1" w:styleId="WW8Num43z5">
    <w:name w:val="WW8Num43z5"/>
    <w:rsid w:val="007E305F"/>
  </w:style>
  <w:style w:type="character" w:customStyle="1" w:styleId="WW8Num43z6">
    <w:name w:val="WW8Num43z6"/>
    <w:rsid w:val="007E305F"/>
  </w:style>
  <w:style w:type="character" w:customStyle="1" w:styleId="WW8Num43z7">
    <w:name w:val="WW8Num43z7"/>
    <w:rsid w:val="007E305F"/>
  </w:style>
  <w:style w:type="character" w:customStyle="1" w:styleId="WW8Num43z8">
    <w:name w:val="WW8Num43z8"/>
    <w:rsid w:val="007E305F"/>
  </w:style>
  <w:style w:type="character" w:customStyle="1" w:styleId="WW8Num44z0">
    <w:name w:val="WW8Num44z0"/>
    <w:rsid w:val="007E305F"/>
    <w:rPr>
      <w:rFonts w:ascii="Times New Roman" w:eastAsia="Times New Roman" w:hAnsi="Times New Roman" w:cs="Times New Roman"/>
      <w:sz w:val="22"/>
      <w:u w:val="none"/>
    </w:rPr>
  </w:style>
  <w:style w:type="character" w:customStyle="1" w:styleId="WW8Num44z1">
    <w:name w:val="WW8Num44z1"/>
    <w:rsid w:val="007E305F"/>
    <w:rPr>
      <w:rFonts w:ascii="Courier New" w:hAnsi="Courier New" w:cs="Courier New"/>
    </w:rPr>
  </w:style>
  <w:style w:type="character" w:customStyle="1" w:styleId="WW8Num44z2">
    <w:name w:val="WW8Num44z2"/>
    <w:rsid w:val="007E305F"/>
    <w:rPr>
      <w:rFonts w:ascii="Wingdings" w:hAnsi="Wingdings" w:cs="Wingdings"/>
    </w:rPr>
  </w:style>
  <w:style w:type="character" w:customStyle="1" w:styleId="WW8Num44z3">
    <w:name w:val="WW8Num44z3"/>
    <w:rsid w:val="007E305F"/>
    <w:rPr>
      <w:rFonts w:ascii="Symbol" w:hAnsi="Symbol" w:cs="Symbol"/>
    </w:rPr>
  </w:style>
  <w:style w:type="character" w:customStyle="1" w:styleId="Privzetapisavaodstavka1">
    <w:name w:val="Privzeta pisava odstavka1"/>
    <w:rsid w:val="007E305F"/>
  </w:style>
  <w:style w:type="character" w:customStyle="1" w:styleId="Komentar-sklic1">
    <w:name w:val="Komentar - sklic1"/>
    <w:rsid w:val="007E305F"/>
    <w:rPr>
      <w:sz w:val="16"/>
      <w:szCs w:val="16"/>
    </w:rPr>
  </w:style>
  <w:style w:type="character" w:customStyle="1" w:styleId="ZnakZnak2">
    <w:name w:val="Znak Znak2"/>
    <w:rsid w:val="007E305F"/>
    <w:rPr>
      <w:lang w:val="sl-SI" w:bidi="ar-SA"/>
    </w:rPr>
  </w:style>
  <w:style w:type="paragraph" w:customStyle="1" w:styleId="Naslov10">
    <w:name w:val="Naslov1"/>
    <w:basedOn w:val="Navaden"/>
    <w:next w:val="Telobesedila"/>
    <w:rsid w:val="007E305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7E305F"/>
    <w:pPr>
      <w:suppressAutoHyphens/>
    </w:pPr>
    <w:rPr>
      <w:rFonts w:cs="Mangal"/>
      <w:lang w:eastAsia="zh-CN"/>
    </w:rPr>
  </w:style>
  <w:style w:type="paragraph" w:styleId="Napis">
    <w:name w:val="caption"/>
    <w:basedOn w:val="Navaden"/>
    <w:qFormat/>
    <w:rsid w:val="007E305F"/>
    <w:pPr>
      <w:suppressLineNumbers/>
      <w:suppressAutoHyphens/>
      <w:spacing w:before="120" w:after="120"/>
    </w:pPr>
    <w:rPr>
      <w:rFonts w:cs="Mangal"/>
      <w:i/>
      <w:iCs/>
      <w:lang w:eastAsia="zh-CN"/>
    </w:rPr>
  </w:style>
  <w:style w:type="paragraph" w:customStyle="1" w:styleId="Kazalo">
    <w:name w:val="Kazalo"/>
    <w:basedOn w:val="Navaden"/>
    <w:rsid w:val="007E305F"/>
    <w:pPr>
      <w:suppressLineNumbers/>
      <w:suppressAutoHyphens/>
    </w:pPr>
    <w:rPr>
      <w:rFonts w:cs="Mangal"/>
      <w:lang w:eastAsia="zh-CN"/>
    </w:rPr>
  </w:style>
  <w:style w:type="paragraph" w:customStyle="1" w:styleId="Golobesedilo1">
    <w:name w:val="Golo besedilo1"/>
    <w:basedOn w:val="Navaden"/>
    <w:rsid w:val="007E305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7E305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7E305F"/>
    <w:pPr>
      <w:suppressAutoHyphens/>
      <w:ind w:left="360"/>
    </w:pPr>
    <w:rPr>
      <w:b/>
      <w:lang w:eastAsia="zh-CN"/>
    </w:rPr>
  </w:style>
  <w:style w:type="paragraph" w:customStyle="1" w:styleId="Komentar-besedilo1">
    <w:name w:val="Komentar - besedilo1"/>
    <w:basedOn w:val="Navaden"/>
    <w:rsid w:val="007E305F"/>
    <w:pPr>
      <w:suppressAutoHyphens/>
    </w:pPr>
    <w:rPr>
      <w:sz w:val="20"/>
      <w:szCs w:val="20"/>
      <w:lang w:eastAsia="zh-CN"/>
    </w:rPr>
  </w:style>
  <w:style w:type="paragraph" w:customStyle="1" w:styleId="Odstavekseznama3">
    <w:name w:val="Odstavek seznama3"/>
    <w:basedOn w:val="Navaden"/>
    <w:rsid w:val="007E305F"/>
    <w:pPr>
      <w:suppressAutoHyphens/>
      <w:ind w:left="720"/>
      <w:contextualSpacing/>
    </w:pPr>
    <w:rPr>
      <w:szCs w:val="22"/>
      <w:lang w:eastAsia="zh-CN"/>
    </w:rPr>
  </w:style>
  <w:style w:type="paragraph" w:customStyle="1" w:styleId="Brezrazmikov1">
    <w:name w:val="Brez razmikov1"/>
    <w:rsid w:val="007E305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7E305F"/>
    <w:pPr>
      <w:jc w:val="center"/>
    </w:pPr>
    <w:rPr>
      <w:b/>
      <w:bCs/>
    </w:rPr>
  </w:style>
  <w:style w:type="paragraph" w:customStyle="1" w:styleId="Vsebinaokvira">
    <w:name w:val="Vsebina okvira"/>
    <w:basedOn w:val="Navaden"/>
    <w:rsid w:val="007E305F"/>
    <w:pPr>
      <w:suppressAutoHyphens/>
    </w:pPr>
    <w:rPr>
      <w:lang w:eastAsia="zh-CN"/>
    </w:rPr>
  </w:style>
  <w:style w:type="paragraph" w:customStyle="1" w:styleId="Glavalevo">
    <w:name w:val="Glava levo"/>
    <w:basedOn w:val="Navaden"/>
    <w:rsid w:val="007E305F"/>
    <w:pPr>
      <w:suppressLineNumbers/>
      <w:tabs>
        <w:tab w:val="center" w:pos="4535"/>
        <w:tab w:val="right" w:pos="9070"/>
      </w:tabs>
      <w:suppressAutoHyphens/>
    </w:pPr>
    <w:rPr>
      <w:lang w:eastAsia="zh-CN"/>
    </w:rPr>
  </w:style>
  <w:style w:type="paragraph" w:styleId="Brezrazmikov">
    <w:name w:val="No Spacing"/>
    <w:uiPriority w:val="1"/>
    <w:qFormat/>
    <w:rsid w:val="007E305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7E305F"/>
    <w:rPr>
      <w:sz w:val="20"/>
      <w:szCs w:val="20"/>
    </w:rPr>
  </w:style>
  <w:style w:type="character" w:customStyle="1" w:styleId="Sprotnaopomba-besediloZnak">
    <w:name w:val="Sprotna opomba - besedilo Znak"/>
    <w:basedOn w:val="Privzetapisavaodstavka"/>
    <w:link w:val="Sprotnaopomba-besedilo"/>
    <w:uiPriority w:val="99"/>
    <w:semiHidden/>
    <w:rsid w:val="007E305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7E305F"/>
    <w:rPr>
      <w:vertAlign w:val="superscript"/>
    </w:rPr>
  </w:style>
  <w:style w:type="character" w:customStyle="1" w:styleId="Nerazreenaomemba1">
    <w:name w:val="Nerazrešena omemba1"/>
    <w:basedOn w:val="Privzetapisavaodstavka"/>
    <w:uiPriority w:val="99"/>
    <w:semiHidden/>
    <w:unhideWhenUsed/>
    <w:rsid w:val="00616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yperlink" Target="mailto:%20in%20priimek%20odgovorn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10" Type="http://schemas.openxmlformats.org/officeDocument/2006/relationships/hyperlink" Target="http://www.uradni-list.si/1/objava.jsp?sop=2018-01-0588" TargetMode="External"/><Relationship Id="rId19" Type="http://schemas.openxmlformats.org/officeDocument/2006/relationships/hyperlink" Target="mailto:bostjan.gajsek@sb-celje.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F78DC4-F9C1-4B0F-8957-3D42292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11816</Words>
  <Characters>67352</Characters>
  <Application>Microsoft Office Word</Application>
  <DocSecurity>0</DocSecurity>
  <Lines>561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4</cp:revision>
  <cp:lastPrinted>2022-11-22T12:42:00Z</cp:lastPrinted>
  <dcterms:created xsi:type="dcterms:W3CDTF">2022-12-29T09:37:00Z</dcterms:created>
  <dcterms:modified xsi:type="dcterms:W3CDTF">2022-12-29T09:48:00Z</dcterms:modified>
</cp:coreProperties>
</file>